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23E9A" w14:textId="77777777" w:rsidR="00802836" w:rsidRPr="00F315C2" w:rsidRDefault="00802836" w:rsidP="00CF33EE">
      <w:pPr>
        <w:spacing w:before="100" w:beforeAutospacing="1" w:after="100" w:afterAutospacing="1" w:line="240" w:lineRule="auto"/>
        <w:ind w:left="-113" w:right="-113"/>
        <w:jc w:val="center"/>
        <w:rPr>
          <w:rFonts w:ascii="Times New Roman" w:hAnsi="Times New Roman"/>
          <w:b/>
          <w:sz w:val="28"/>
          <w:szCs w:val="28"/>
          <w:lang w:eastAsia="ru-RU"/>
        </w:rPr>
      </w:pPr>
      <w:r w:rsidRPr="00F315C2">
        <w:rPr>
          <w:rFonts w:ascii="Times New Roman" w:hAnsi="Times New Roman"/>
          <w:b/>
          <w:sz w:val="28"/>
          <w:szCs w:val="28"/>
          <w:lang w:eastAsia="ru-RU"/>
        </w:rPr>
        <w:t>Федеральное государственное образовательное бюджетное</w:t>
      </w:r>
    </w:p>
    <w:p w14:paraId="78C88983" w14:textId="77777777" w:rsidR="00802836" w:rsidRPr="00F315C2" w:rsidRDefault="00802836" w:rsidP="00CF33EE">
      <w:pPr>
        <w:spacing w:after="0" w:line="240" w:lineRule="auto"/>
        <w:jc w:val="center"/>
        <w:rPr>
          <w:rFonts w:ascii="Times New Roman" w:hAnsi="Times New Roman"/>
          <w:b/>
          <w:i/>
          <w:sz w:val="28"/>
          <w:szCs w:val="28"/>
          <w:u w:val="single"/>
          <w:lang w:eastAsia="ru-RU"/>
        </w:rPr>
      </w:pPr>
      <w:r w:rsidRPr="00F315C2">
        <w:rPr>
          <w:rFonts w:ascii="Times New Roman" w:hAnsi="Times New Roman"/>
          <w:b/>
          <w:sz w:val="28"/>
          <w:szCs w:val="28"/>
          <w:lang w:eastAsia="ru-RU"/>
        </w:rPr>
        <w:t xml:space="preserve"> учреждение высшего образования</w:t>
      </w:r>
    </w:p>
    <w:p w14:paraId="40505243"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«ФИНАНСОВЫЙ УНИВЕРСИТЕТ</w:t>
      </w:r>
    </w:p>
    <w:p w14:paraId="6470AEED"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ПРИ ПРАВИТЕЛЬСТВЕ РОССИЙСКОЙ ФЕДЕРАЦИИ»</w:t>
      </w:r>
    </w:p>
    <w:p w14:paraId="51F3AB17" w14:textId="77777777" w:rsidR="00802836" w:rsidRPr="00F315C2" w:rsidRDefault="00802836" w:rsidP="00CF33EE">
      <w:pPr>
        <w:spacing w:after="0" w:line="240" w:lineRule="auto"/>
        <w:jc w:val="center"/>
        <w:rPr>
          <w:rFonts w:ascii="Times New Roman" w:hAnsi="Times New Roman"/>
          <w:sz w:val="28"/>
          <w:szCs w:val="28"/>
          <w:lang w:eastAsia="ru-RU"/>
        </w:rPr>
      </w:pPr>
      <w:r w:rsidRPr="00F315C2">
        <w:rPr>
          <w:rFonts w:ascii="Times New Roman" w:hAnsi="Times New Roman"/>
          <w:sz w:val="28"/>
          <w:szCs w:val="28"/>
          <w:lang w:eastAsia="ru-RU"/>
        </w:rPr>
        <w:t>(</w:t>
      </w:r>
      <w:r w:rsidRPr="00F315C2">
        <w:rPr>
          <w:rFonts w:ascii="Times New Roman" w:hAnsi="Times New Roman"/>
          <w:b/>
          <w:sz w:val="28"/>
          <w:szCs w:val="28"/>
          <w:lang w:eastAsia="ru-RU"/>
        </w:rPr>
        <w:t>Финансовый университет)</w:t>
      </w:r>
    </w:p>
    <w:p w14:paraId="24B80F29" w14:textId="77777777" w:rsidR="00020F15" w:rsidRDefault="00020F15" w:rsidP="00CF33EE">
      <w:pPr>
        <w:spacing w:after="0" w:line="240" w:lineRule="auto"/>
        <w:jc w:val="center"/>
        <w:rPr>
          <w:rFonts w:ascii="Times New Roman" w:eastAsia="Times New Roman" w:hAnsi="Times New Roman" w:cs="Times New Roman"/>
          <w:sz w:val="28"/>
          <w:szCs w:val="28"/>
          <w:lang w:eastAsia="ru-RU"/>
        </w:rPr>
      </w:pPr>
    </w:p>
    <w:p w14:paraId="69A5D452" w14:textId="77777777" w:rsidR="00985B20" w:rsidRPr="00F315C2" w:rsidRDefault="00985B20" w:rsidP="00CF33EE">
      <w:pPr>
        <w:spacing w:after="0" w:line="240" w:lineRule="auto"/>
        <w:jc w:val="center"/>
        <w:rPr>
          <w:rFonts w:ascii="Times New Roman" w:eastAsia="Times New Roman" w:hAnsi="Times New Roman" w:cs="Times New Roman"/>
          <w:sz w:val="28"/>
          <w:szCs w:val="28"/>
          <w:lang w:eastAsia="ru-RU"/>
        </w:rPr>
      </w:pPr>
      <w:r w:rsidRPr="00F315C2">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19CF3139" w14:textId="77777777" w:rsidR="00985B20" w:rsidRPr="00F315C2" w:rsidRDefault="00985B20" w:rsidP="00CF33EE">
      <w:pPr>
        <w:spacing w:after="0" w:line="240" w:lineRule="auto"/>
        <w:jc w:val="center"/>
        <w:rPr>
          <w:rFonts w:ascii="Times New Roman" w:eastAsia="Times New Roman" w:hAnsi="Times New Roman" w:cs="Times New Roman"/>
          <w:sz w:val="24"/>
          <w:szCs w:val="24"/>
          <w:lang w:eastAsia="ru-RU"/>
        </w:rPr>
      </w:pPr>
      <w:r w:rsidRPr="00F315C2">
        <w:rPr>
          <w:rFonts w:ascii="Times New Roman" w:eastAsia="Times New Roman" w:hAnsi="Times New Roman" w:cs="Times New Roman"/>
          <w:sz w:val="28"/>
          <w:szCs w:val="28"/>
          <w:lang w:eastAsia="ru-RU"/>
        </w:rPr>
        <w:t>Факультета международных экономических отношений</w:t>
      </w:r>
    </w:p>
    <w:p w14:paraId="3CA00C9B" w14:textId="77777777" w:rsidR="00985B20" w:rsidRPr="00F315C2" w:rsidRDefault="00985B20" w:rsidP="00CF33EE">
      <w:pPr>
        <w:spacing w:line="240" w:lineRule="auto"/>
        <w:jc w:val="center"/>
        <w:rPr>
          <w:rFonts w:ascii="Times New Roman" w:eastAsia="Times New Roman" w:hAnsi="Times New Roman" w:cs="Times New Roman"/>
          <w:b/>
          <w:color w:val="FF0000"/>
          <w:sz w:val="24"/>
          <w:szCs w:val="24"/>
          <w:lang w:eastAsia="ru-RU"/>
        </w:rPr>
      </w:pPr>
    </w:p>
    <w:p w14:paraId="353D1990" w14:textId="14D79DB5" w:rsidR="00C95C69" w:rsidRPr="00F315C2" w:rsidRDefault="004E6420" w:rsidP="00CF33EE">
      <w:pPr>
        <w:spacing w:line="240" w:lineRule="auto"/>
        <w:jc w:val="center"/>
        <w:rPr>
          <w:rFonts w:ascii="Times New Roman" w:hAnsi="Times New Roman" w:cs="Times New Roman"/>
          <w:b/>
          <w:bCs/>
          <w:color w:val="000000" w:themeColor="text1"/>
          <w:sz w:val="28"/>
          <w:szCs w:val="28"/>
          <w:lang w:val="ru"/>
        </w:rPr>
      </w:pPr>
      <w:proofErr w:type="spellStart"/>
      <w:r w:rsidRPr="00F315C2">
        <w:rPr>
          <w:rFonts w:ascii="Times New Roman" w:hAnsi="Times New Roman" w:cs="Times New Roman"/>
          <w:b/>
          <w:bCs/>
          <w:color w:val="000000" w:themeColor="text1"/>
          <w:sz w:val="28"/>
          <w:szCs w:val="28"/>
          <w:lang w:val="ru"/>
        </w:rPr>
        <w:t>Е.В.Ганина</w:t>
      </w:r>
      <w:proofErr w:type="spellEnd"/>
      <w:proofErr w:type="gramStart"/>
      <w:r w:rsidR="00DC5512" w:rsidRPr="00F315C2">
        <w:rPr>
          <w:rFonts w:ascii="Times New Roman" w:hAnsi="Times New Roman" w:cs="Times New Roman"/>
          <w:b/>
          <w:bCs/>
          <w:color w:val="000000" w:themeColor="text1"/>
          <w:sz w:val="28"/>
          <w:szCs w:val="28"/>
          <w:lang w:val="ru"/>
        </w:rPr>
        <w:t xml:space="preserve">, </w:t>
      </w:r>
      <w:r w:rsidR="00C95C69" w:rsidRPr="00F315C2">
        <w:rPr>
          <w:rFonts w:ascii="Times New Roman" w:hAnsi="Times New Roman" w:cs="Times New Roman"/>
          <w:b/>
          <w:bCs/>
          <w:color w:val="000000" w:themeColor="text1"/>
          <w:sz w:val="24"/>
          <w:lang w:val="ru"/>
        </w:rPr>
        <w:t xml:space="preserve"> </w:t>
      </w:r>
      <w:proofErr w:type="spellStart"/>
      <w:r w:rsidR="00C95C69" w:rsidRPr="00F315C2">
        <w:rPr>
          <w:rFonts w:ascii="Times New Roman" w:hAnsi="Times New Roman" w:cs="Times New Roman"/>
          <w:b/>
          <w:bCs/>
          <w:color w:val="000000" w:themeColor="text1"/>
          <w:sz w:val="28"/>
          <w:szCs w:val="28"/>
          <w:lang w:val="ru"/>
        </w:rPr>
        <w:t>Л.А.Баландина</w:t>
      </w:r>
      <w:proofErr w:type="spellEnd"/>
      <w:proofErr w:type="gramEnd"/>
      <w:r w:rsidR="00DC5512" w:rsidRPr="00F315C2">
        <w:rPr>
          <w:rFonts w:ascii="Times New Roman" w:hAnsi="Times New Roman" w:cs="Times New Roman"/>
          <w:b/>
          <w:bCs/>
          <w:color w:val="000000" w:themeColor="text1"/>
          <w:sz w:val="28"/>
          <w:szCs w:val="28"/>
          <w:lang w:val="ru"/>
        </w:rPr>
        <w:t xml:space="preserve">, </w:t>
      </w:r>
      <w:proofErr w:type="spellStart"/>
      <w:r w:rsidR="00C95C69" w:rsidRPr="00F315C2">
        <w:rPr>
          <w:rFonts w:ascii="Times New Roman" w:hAnsi="Times New Roman" w:cs="Times New Roman"/>
          <w:b/>
          <w:bCs/>
          <w:color w:val="000000" w:themeColor="text1"/>
          <w:sz w:val="28"/>
          <w:szCs w:val="28"/>
          <w:lang w:val="ru"/>
        </w:rPr>
        <w:t>Н.М.Малюгина</w:t>
      </w:r>
      <w:proofErr w:type="spellEnd"/>
      <w:r w:rsidR="00DC5512" w:rsidRPr="00F315C2">
        <w:rPr>
          <w:rFonts w:ascii="Times New Roman" w:hAnsi="Times New Roman" w:cs="Times New Roman"/>
          <w:b/>
          <w:bCs/>
          <w:color w:val="000000" w:themeColor="text1"/>
          <w:sz w:val="28"/>
          <w:szCs w:val="28"/>
          <w:lang w:val="ru"/>
        </w:rPr>
        <w:t xml:space="preserve">, </w:t>
      </w:r>
      <w:proofErr w:type="spellStart"/>
      <w:r w:rsidR="00C95C69" w:rsidRPr="00F315C2">
        <w:rPr>
          <w:rFonts w:ascii="Times New Roman" w:hAnsi="Times New Roman" w:cs="Times New Roman"/>
          <w:b/>
          <w:bCs/>
          <w:color w:val="000000" w:themeColor="text1"/>
          <w:sz w:val="28"/>
          <w:szCs w:val="28"/>
          <w:lang w:val="ru"/>
        </w:rPr>
        <w:t>Р.И.Полякова</w:t>
      </w:r>
      <w:proofErr w:type="spellEnd"/>
    </w:p>
    <w:p w14:paraId="655F28DD" w14:textId="6CD44002" w:rsidR="00BD3509" w:rsidRPr="00F315C2" w:rsidRDefault="00BD3509" w:rsidP="00CF33EE">
      <w:pPr>
        <w:spacing w:line="240" w:lineRule="auto"/>
        <w:jc w:val="center"/>
        <w:rPr>
          <w:rFonts w:ascii="Times New Roman" w:hAnsi="Times New Roman" w:cs="Times New Roman"/>
          <w:b/>
          <w:bCs/>
          <w:color w:val="000000" w:themeColor="text1"/>
          <w:sz w:val="24"/>
          <w:lang w:val="ru"/>
        </w:rPr>
      </w:pPr>
    </w:p>
    <w:p w14:paraId="25A879C0" w14:textId="77777777" w:rsidR="0046469E" w:rsidRPr="00F315C2" w:rsidRDefault="0046469E" w:rsidP="00CF33EE">
      <w:pPr>
        <w:spacing w:line="240" w:lineRule="auto"/>
        <w:jc w:val="center"/>
        <w:rPr>
          <w:rFonts w:ascii="Times New Roman" w:hAnsi="Times New Roman" w:cs="Times New Roman"/>
          <w:b/>
          <w:bCs/>
          <w:color w:val="000000" w:themeColor="text1"/>
          <w:sz w:val="24"/>
          <w:lang w:val="ru"/>
        </w:rPr>
      </w:pPr>
    </w:p>
    <w:p w14:paraId="5C1637D4" w14:textId="37E36253" w:rsidR="00C95C69" w:rsidRPr="00F315C2" w:rsidRDefault="00C95C69" w:rsidP="00CF33EE">
      <w:pPr>
        <w:spacing w:line="240" w:lineRule="auto"/>
        <w:jc w:val="center"/>
        <w:rPr>
          <w:rFonts w:ascii="Times New Roman" w:hAnsi="Times New Roman" w:cs="Times New Roman"/>
          <w:b/>
          <w:bCs/>
          <w:sz w:val="28"/>
          <w:szCs w:val="28"/>
        </w:rPr>
      </w:pPr>
      <w:r w:rsidRPr="00F315C2">
        <w:rPr>
          <w:rFonts w:ascii="Times New Roman" w:hAnsi="Times New Roman" w:cs="Times New Roman"/>
          <w:b/>
          <w:bCs/>
          <w:sz w:val="28"/>
          <w:szCs w:val="28"/>
        </w:rPr>
        <w:t>ОСНОВЫ ДЕЛОВОЙ И ПУБЛИЧНОЙ КОММУНИКАЦИИ</w:t>
      </w:r>
    </w:p>
    <w:p w14:paraId="41E86FFC" w14:textId="5B68B859" w:rsidR="006D5174" w:rsidRPr="00F315C2" w:rsidRDefault="00C95C69" w:rsidP="00CF33EE">
      <w:pPr>
        <w:spacing w:line="240" w:lineRule="auto"/>
        <w:jc w:val="center"/>
        <w:rPr>
          <w:rFonts w:ascii="Times New Roman" w:hAnsi="Times New Roman" w:cs="Times New Roman"/>
          <w:b/>
          <w:bCs/>
          <w:color w:val="000000" w:themeColor="text1"/>
          <w:sz w:val="28"/>
          <w:szCs w:val="28"/>
          <w:lang w:val="ru"/>
        </w:rPr>
      </w:pPr>
      <w:r w:rsidRPr="00F315C2">
        <w:rPr>
          <w:rFonts w:ascii="Times New Roman" w:hAnsi="Times New Roman" w:cs="Times New Roman"/>
          <w:b/>
          <w:bCs/>
          <w:sz w:val="28"/>
          <w:szCs w:val="28"/>
        </w:rPr>
        <w:t>В ПРОФЕССИОНАЛЬНОЙ ДЕЯТЕЛЬНОСТИ</w:t>
      </w:r>
    </w:p>
    <w:p w14:paraId="7FCD0688" w14:textId="77777777" w:rsidR="00BD3509" w:rsidRPr="00F315C2" w:rsidRDefault="00BD3509" w:rsidP="00CF33EE">
      <w:pPr>
        <w:spacing w:line="240" w:lineRule="auto"/>
        <w:jc w:val="center"/>
        <w:rPr>
          <w:rFonts w:ascii="Times New Roman" w:hAnsi="Times New Roman" w:cs="Times New Roman"/>
          <w:b/>
          <w:bCs/>
          <w:sz w:val="28"/>
          <w:szCs w:val="28"/>
          <w:lang w:val="ru"/>
        </w:rPr>
      </w:pPr>
      <w:r w:rsidRPr="00F315C2">
        <w:rPr>
          <w:rFonts w:ascii="Times New Roman" w:hAnsi="Times New Roman" w:cs="Times New Roman"/>
          <w:b/>
          <w:bCs/>
          <w:sz w:val="28"/>
          <w:szCs w:val="28"/>
          <w:lang w:val="ru"/>
        </w:rPr>
        <w:t>Рабочая программа дисциплины</w:t>
      </w:r>
    </w:p>
    <w:p w14:paraId="7DE455BE" w14:textId="4BAF89C4" w:rsidR="00A555AD" w:rsidRPr="00F315C2" w:rsidRDefault="006D517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для студе</w:t>
      </w:r>
      <w:r w:rsidR="00C95C69" w:rsidRPr="00F315C2">
        <w:rPr>
          <w:rFonts w:ascii="Times New Roman" w:hAnsi="Times New Roman" w:cs="Times New Roman"/>
          <w:sz w:val="28"/>
          <w:szCs w:val="28"/>
          <w:lang w:val="ru"/>
        </w:rPr>
        <w:t>н</w:t>
      </w:r>
      <w:r w:rsidR="004E6420" w:rsidRPr="00F315C2">
        <w:rPr>
          <w:rFonts w:ascii="Times New Roman" w:hAnsi="Times New Roman" w:cs="Times New Roman"/>
          <w:sz w:val="28"/>
          <w:szCs w:val="28"/>
          <w:lang w:val="ru"/>
        </w:rPr>
        <w:t>тов, обучающихся по направлению</w:t>
      </w:r>
      <w:r w:rsidRPr="00F315C2">
        <w:rPr>
          <w:rFonts w:ascii="Times New Roman" w:hAnsi="Times New Roman" w:cs="Times New Roman"/>
          <w:sz w:val="28"/>
          <w:szCs w:val="28"/>
          <w:lang w:val="ru"/>
        </w:rPr>
        <w:t xml:space="preserve"> </w:t>
      </w:r>
      <w:r w:rsidR="00A555AD" w:rsidRPr="00F315C2">
        <w:rPr>
          <w:rFonts w:ascii="Times New Roman" w:hAnsi="Times New Roman" w:cs="Times New Roman"/>
          <w:sz w:val="28"/>
          <w:szCs w:val="28"/>
          <w:lang w:val="ru"/>
        </w:rPr>
        <w:t>подготовки</w:t>
      </w:r>
    </w:p>
    <w:p w14:paraId="62057C41" w14:textId="77777777" w:rsidR="00A555AD" w:rsidRPr="00F315C2" w:rsidRDefault="004E6420"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w:t>
      </w:r>
      <w:r w:rsidR="00E92814" w:rsidRPr="00F315C2">
        <w:rPr>
          <w:rFonts w:ascii="Times New Roman" w:hAnsi="Times New Roman" w:cs="Times New Roman"/>
          <w:sz w:val="28"/>
          <w:szCs w:val="28"/>
          <w:lang w:val="ru"/>
        </w:rPr>
        <w:t>39.03.01 «Социология»,</w:t>
      </w:r>
    </w:p>
    <w:p w14:paraId="5EAA7F2F" w14:textId="77777777" w:rsidR="00A555AD" w:rsidRPr="00F315C2" w:rsidRDefault="00E9281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образовательная программа </w:t>
      </w:r>
      <w:r w:rsidR="00A555AD" w:rsidRPr="00F315C2">
        <w:rPr>
          <w:rFonts w:ascii="Times New Roman" w:hAnsi="Times New Roman" w:cs="Times New Roman"/>
          <w:sz w:val="28"/>
          <w:szCs w:val="28"/>
          <w:lang w:val="ru"/>
        </w:rPr>
        <w:t>«Экономическая социология»</w:t>
      </w:r>
    </w:p>
    <w:p w14:paraId="3CBA3F45" w14:textId="77777777" w:rsidR="00985B20" w:rsidRPr="00F315C2" w:rsidRDefault="00985B20"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профили</w:t>
      </w:r>
    </w:p>
    <w:p w14:paraId="57185A4F" w14:textId="77777777" w:rsidR="00985B20" w:rsidRPr="00F315C2" w:rsidRDefault="00E9281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«Социальная </w:t>
      </w:r>
      <w:proofErr w:type="spellStart"/>
      <w:r w:rsidRPr="00F315C2">
        <w:rPr>
          <w:rFonts w:ascii="Times New Roman" w:hAnsi="Times New Roman" w:cs="Times New Roman"/>
          <w:sz w:val="28"/>
          <w:szCs w:val="28"/>
          <w:lang w:val="ru"/>
        </w:rPr>
        <w:t>урбанистика</w:t>
      </w:r>
      <w:proofErr w:type="spellEnd"/>
      <w:r w:rsidRPr="00F315C2">
        <w:rPr>
          <w:rFonts w:ascii="Times New Roman" w:hAnsi="Times New Roman" w:cs="Times New Roman"/>
          <w:sz w:val="28"/>
          <w:szCs w:val="28"/>
          <w:lang w:val="ru"/>
        </w:rPr>
        <w:t xml:space="preserve"> и управление региональным развитием (с частичной реализацией на английском языке)»,</w:t>
      </w:r>
    </w:p>
    <w:p w14:paraId="538760A6" w14:textId="12F188C3" w:rsidR="00BD3509" w:rsidRPr="00F315C2" w:rsidRDefault="00E9281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«Экономическая социология»</w:t>
      </w:r>
    </w:p>
    <w:p w14:paraId="0B939A13" w14:textId="77777777" w:rsidR="00BD3509" w:rsidRPr="00F315C2" w:rsidRDefault="00BD3509" w:rsidP="00CF33EE">
      <w:pPr>
        <w:spacing w:line="240" w:lineRule="auto"/>
        <w:jc w:val="center"/>
        <w:rPr>
          <w:rFonts w:ascii="Times New Roman" w:hAnsi="Times New Roman" w:cs="Times New Roman"/>
          <w:b/>
          <w:bCs/>
          <w:lang w:val="ru"/>
        </w:rPr>
      </w:pPr>
    </w:p>
    <w:p w14:paraId="536AC260" w14:textId="1872B31C" w:rsidR="00BD3509" w:rsidRPr="00F315C2" w:rsidRDefault="00BD3509" w:rsidP="00CF33EE">
      <w:pPr>
        <w:spacing w:line="240" w:lineRule="auto"/>
        <w:jc w:val="center"/>
        <w:rPr>
          <w:rFonts w:ascii="Times New Roman" w:hAnsi="Times New Roman" w:cs="Times New Roman"/>
          <w:b/>
          <w:bCs/>
          <w:lang w:val="ru"/>
        </w:rPr>
      </w:pPr>
    </w:p>
    <w:p w14:paraId="034DF844" w14:textId="6AB36C03" w:rsidR="00DC5512" w:rsidRPr="00F315C2" w:rsidRDefault="00DC5512" w:rsidP="00CF33EE">
      <w:pPr>
        <w:spacing w:line="240" w:lineRule="auto"/>
        <w:jc w:val="center"/>
        <w:rPr>
          <w:rFonts w:ascii="Times New Roman" w:hAnsi="Times New Roman" w:cs="Times New Roman"/>
          <w:b/>
          <w:bCs/>
          <w:lang w:val="ru"/>
        </w:rPr>
      </w:pPr>
    </w:p>
    <w:p w14:paraId="0043AEFF" w14:textId="2A120DA4" w:rsidR="00DC5512" w:rsidRPr="00F315C2" w:rsidRDefault="00DC5512" w:rsidP="00CF33EE">
      <w:pPr>
        <w:spacing w:line="240" w:lineRule="auto"/>
        <w:jc w:val="center"/>
        <w:rPr>
          <w:rFonts w:ascii="Times New Roman" w:hAnsi="Times New Roman" w:cs="Times New Roman"/>
          <w:b/>
          <w:bCs/>
          <w:lang w:val="ru"/>
        </w:rPr>
      </w:pPr>
    </w:p>
    <w:p w14:paraId="11A221A0" w14:textId="13F0B0D3" w:rsidR="00DC5512" w:rsidRPr="00F315C2" w:rsidRDefault="00DC5512" w:rsidP="00CF33EE">
      <w:pPr>
        <w:spacing w:line="240" w:lineRule="auto"/>
        <w:jc w:val="center"/>
        <w:rPr>
          <w:rFonts w:ascii="Times New Roman" w:hAnsi="Times New Roman" w:cs="Times New Roman"/>
          <w:b/>
          <w:bCs/>
          <w:lang w:val="ru"/>
        </w:rPr>
      </w:pPr>
    </w:p>
    <w:p w14:paraId="13BC3CE3" w14:textId="78095C8B" w:rsidR="00DC5512" w:rsidRPr="00F315C2" w:rsidRDefault="00DC5512" w:rsidP="00CF33EE">
      <w:pPr>
        <w:spacing w:line="240" w:lineRule="auto"/>
        <w:jc w:val="center"/>
        <w:rPr>
          <w:rFonts w:ascii="Times New Roman" w:hAnsi="Times New Roman" w:cs="Times New Roman"/>
          <w:b/>
          <w:bCs/>
          <w:lang w:val="ru"/>
        </w:rPr>
      </w:pPr>
    </w:p>
    <w:p w14:paraId="7AAFF814" w14:textId="77777777" w:rsidR="00985B20" w:rsidRPr="00F315C2" w:rsidRDefault="00985B20" w:rsidP="00CF33EE">
      <w:pPr>
        <w:spacing w:line="240" w:lineRule="auto"/>
        <w:jc w:val="center"/>
        <w:rPr>
          <w:rFonts w:ascii="Times New Roman" w:hAnsi="Times New Roman" w:cs="Times New Roman"/>
          <w:b/>
          <w:bCs/>
          <w:lang w:val="ru"/>
        </w:rPr>
      </w:pPr>
    </w:p>
    <w:p w14:paraId="0E6B8BDC" w14:textId="3318BEC2" w:rsidR="00BD3509" w:rsidRPr="00F315C2" w:rsidRDefault="00BD3509" w:rsidP="00CF33EE">
      <w:pPr>
        <w:spacing w:line="240" w:lineRule="auto"/>
        <w:jc w:val="center"/>
        <w:rPr>
          <w:rFonts w:ascii="Times New Roman" w:hAnsi="Times New Roman" w:cs="Times New Roman"/>
          <w:b/>
          <w:bCs/>
          <w:sz w:val="28"/>
          <w:szCs w:val="28"/>
        </w:rPr>
      </w:pPr>
      <w:r w:rsidRPr="00F315C2">
        <w:rPr>
          <w:rFonts w:ascii="Times New Roman" w:hAnsi="Times New Roman" w:cs="Times New Roman"/>
          <w:b/>
          <w:bCs/>
          <w:sz w:val="28"/>
          <w:szCs w:val="28"/>
          <w:lang w:val="ru"/>
        </w:rPr>
        <w:t>Москва 202</w:t>
      </w:r>
      <w:r w:rsidR="004E6420" w:rsidRPr="00F315C2">
        <w:rPr>
          <w:rFonts w:ascii="Times New Roman" w:hAnsi="Times New Roman" w:cs="Times New Roman"/>
          <w:b/>
          <w:bCs/>
          <w:sz w:val="28"/>
          <w:szCs w:val="28"/>
          <w:lang w:val="ru"/>
        </w:rPr>
        <w:t>2</w:t>
      </w:r>
      <w:r w:rsidRPr="00F315C2">
        <w:rPr>
          <w:sz w:val="28"/>
          <w:szCs w:val="28"/>
          <w:lang w:val="ru"/>
        </w:rPr>
        <w:br w:type="page"/>
      </w:r>
    </w:p>
    <w:p w14:paraId="705F5EBE"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lastRenderedPageBreak/>
        <w:t>Федеральное государственное образовательное бюджетное</w:t>
      </w:r>
    </w:p>
    <w:p w14:paraId="15C2865A" w14:textId="77777777" w:rsidR="00802836" w:rsidRPr="00F315C2" w:rsidRDefault="00802836" w:rsidP="00CF33EE">
      <w:pPr>
        <w:spacing w:after="0" w:line="240" w:lineRule="auto"/>
        <w:jc w:val="center"/>
        <w:rPr>
          <w:rFonts w:ascii="Times New Roman" w:hAnsi="Times New Roman"/>
          <w:b/>
          <w:i/>
          <w:sz w:val="28"/>
          <w:szCs w:val="28"/>
          <w:u w:val="single"/>
          <w:lang w:eastAsia="ru-RU"/>
        </w:rPr>
      </w:pPr>
      <w:r w:rsidRPr="00F315C2">
        <w:rPr>
          <w:rFonts w:ascii="Times New Roman" w:hAnsi="Times New Roman"/>
          <w:b/>
          <w:sz w:val="28"/>
          <w:szCs w:val="28"/>
          <w:lang w:eastAsia="ru-RU"/>
        </w:rPr>
        <w:t xml:space="preserve"> учреждение высшего образования</w:t>
      </w:r>
    </w:p>
    <w:p w14:paraId="62A8F0C0"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«ФИНАНСОВЫЙ УНИВЕРСИТЕТ</w:t>
      </w:r>
    </w:p>
    <w:p w14:paraId="0628EF96"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ПРИ ПРАВИТЕЛЬСТВЕ РОССИЙСКОЙ ФЕДЕРАЦИИ»</w:t>
      </w:r>
    </w:p>
    <w:p w14:paraId="6652303D" w14:textId="1966BD18" w:rsidR="00B8220E" w:rsidRPr="00F315C2" w:rsidRDefault="00802836" w:rsidP="00CF33EE">
      <w:pPr>
        <w:spacing w:after="0" w:line="240" w:lineRule="auto"/>
        <w:jc w:val="center"/>
        <w:rPr>
          <w:rFonts w:ascii="Times New Roman" w:hAnsi="Times New Roman"/>
          <w:sz w:val="28"/>
          <w:szCs w:val="28"/>
          <w:lang w:eastAsia="ru-RU"/>
        </w:rPr>
      </w:pPr>
      <w:r w:rsidRPr="00F315C2">
        <w:rPr>
          <w:rFonts w:ascii="Times New Roman" w:hAnsi="Times New Roman"/>
          <w:sz w:val="28"/>
          <w:szCs w:val="28"/>
          <w:lang w:eastAsia="ru-RU"/>
        </w:rPr>
        <w:t>(</w:t>
      </w:r>
      <w:r w:rsidRPr="00F315C2">
        <w:rPr>
          <w:rFonts w:ascii="Times New Roman" w:hAnsi="Times New Roman"/>
          <w:b/>
          <w:sz w:val="28"/>
          <w:szCs w:val="28"/>
          <w:lang w:eastAsia="ru-RU"/>
        </w:rPr>
        <w:t>Финансовый университет)</w:t>
      </w:r>
    </w:p>
    <w:p w14:paraId="700876A4" w14:textId="77777777" w:rsidR="00985B20" w:rsidRPr="00F315C2" w:rsidRDefault="00985B20" w:rsidP="00CF33EE">
      <w:pPr>
        <w:spacing w:after="0" w:line="240" w:lineRule="auto"/>
        <w:jc w:val="center"/>
        <w:rPr>
          <w:rFonts w:ascii="Times New Roman" w:eastAsia="Times New Roman" w:hAnsi="Times New Roman" w:cs="Times New Roman"/>
          <w:sz w:val="28"/>
          <w:szCs w:val="28"/>
          <w:lang w:eastAsia="ru-RU"/>
        </w:rPr>
      </w:pPr>
      <w:r w:rsidRPr="00F315C2">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0FBC6964" w14:textId="77777777" w:rsidR="00985B20" w:rsidRPr="00F315C2" w:rsidRDefault="00985B20" w:rsidP="00CF33EE">
      <w:pPr>
        <w:spacing w:after="0" w:line="240" w:lineRule="auto"/>
        <w:jc w:val="center"/>
        <w:rPr>
          <w:rFonts w:ascii="Times New Roman" w:eastAsia="Times New Roman" w:hAnsi="Times New Roman" w:cs="Times New Roman"/>
          <w:sz w:val="24"/>
          <w:szCs w:val="24"/>
          <w:lang w:eastAsia="ru-RU"/>
        </w:rPr>
      </w:pPr>
      <w:r w:rsidRPr="00F315C2">
        <w:rPr>
          <w:rFonts w:ascii="Times New Roman" w:eastAsia="Times New Roman" w:hAnsi="Times New Roman" w:cs="Times New Roman"/>
          <w:sz w:val="28"/>
          <w:szCs w:val="28"/>
          <w:lang w:eastAsia="ru-RU"/>
        </w:rPr>
        <w:t>Факультета международных экономических отношений</w:t>
      </w:r>
    </w:p>
    <w:p w14:paraId="442A5C87" w14:textId="77777777" w:rsidR="00020F15" w:rsidRDefault="00B8220E" w:rsidP="00CF33EE">
      <w:pPr>
        <w:spacing w:line="240" w:lineRule="auto"/>
        <w:jc w:val="center"/>
        <w:rPr>
          <w:rFonts w:ascii="Times New Roman" w:hAnsi="Times New Roman" w:cs="Times New Roman"/>
          <w:bCs/>
          <w:sz w:val="28"/>
          <w:szCs w:val="28"/>
          <w:lang w:val="ru"/>
        </w:rPr>
      </w:pPr>
      <w:bookmarkStart w:id="0" w:name="bookmark5"/>
      <w:r w:rsidRPr="00F315C2">
        <w:rPr>
          <w:rFonts w:ascii="Times New Roman" w:hAnsi="Times New Roman" w:cs="Times New Roman"/>
          <w:bCs/>
          <w:sz w:val="28"/>
          <w:szCs w:val="28"/>
          <w:lang w:val="ru"/>
        </w:rPr>
        <w:t xml:space="preserve">                                                   </w:t>
      </w:r>
      <w:bookmarkStart w:id="1" w:name="bookmark7"/>
      <w:bookmarkEnd w:id="0"/>
    </w:p>
    <w:p w14:paraId="66982253" w14:textId="508C966D" w:rsidR="004E6420" w:rsidRPr="00F315C2" w:rsidRDefault="00020F15" w:rsidP="00CF33EE">
      <w:pPr>
        <w:spacing w:line="240" w:lineRule="auto"/>
        <w:jc w:val="center"/>
        <w:rPr>
          <w:rFonts w:ascii="Times New Roman" w:hAnsi="Times New Roman" w:cs="Times New Roman"/>
          <w:bCs/>
          <w:sz w:val="28"/>
          <w:szCs w:val="28"/>
          <w:lang w:val="ru"/>
        </w:rPr>
      </w:pPr>
      <w:r>
        <w:rPr>
          <w:rFonts w:ascii="Times New Roman" w:hAnsi="Times New Roman" w:cs="Times New Roman"/>
          <w:bCs/>
          <w:sz w:val="28"/>
          <w:szCs w:val="28"/>
          <w:lang w:val="ru"/>
        </w:rPr>
        <w:t xml:space="preserve">                                                   </w:t>
      </w:r>
      <w:r w:rsidR="004E6420" w:rsidRPr="00F315C2">
        <w:rPr>
          <w:rFonts w:ascii="Times New Roman" w:hAnsi="Times New Roman" w:cs="Times New Roman"/>
          <w:bCs/>
          <w:sz w:val="28"/>
          <w:szCs w:val="28"/>
          <w:lang w:val="ru"/>
        </w:rPr>
        <w:t>УТВЕРЖДАЮ</w:t>
      </w:r>
    </w:p>
    <w:p w14:paraId="7569AB68" w14:textId="0D508DA1" w:rsidR="004E6420" w:rsidRPr="00F315C2" w:rsidRDefault="004E6420" w:rsidP="00CF33EE">
      <w:pPr>
        <w:spacing w:line="240" w:lineRule="auto"/>
        <w:jc w:val="center"/>
        <w:rPr>
          <w:rFonts w:ascii="Times New Roman" w:hAnsi="Times New Roman" w:cs="Times New Roman"/>
          <w:bCs/>
          <w:sz w:val="28"/>
          <w:szCs w:val="28"/>
          <w:lang w:val="ru"/>
        </w:rPr>
      </w:pPr>
      <w:r w:rsidRPr="00F315C2">
        <w:rPr>
          <w:rFonts w:ascii="Times New Roman" w:hAnsi="Times New Roman" w:cs="Times New Roman"/>
          <w:bCs/>
          <w:sz w:val="28"/>
          <w:szCs w:val="28"/>
          <w:lang w:val="ru"/>
        </w:rPr>
        <w:t xml:space="preserve">                                                 </w:t>
      </w:r>
      <w:r w:rsidR="00985B20" w:rsidRPr="00F315C2">
        <w:rPr>
          <w:rFonts w:ascii="Times New Roman" w:hAnsi="Times New Roman" w:cs="Times New Roman"/>
          <w:bCs/>
          <w:sz w:val="28"/>
          <w:szCs w:val="28"/>
          <w:lang w:val="ru"/>
        </w:rPr>
        <w:t xml:space="preserve">             </w:t>
      </w:r>
      <w:r w:rsidRPr="00F315C2">
        <w:rPr>
          <w:rFonts w:ascii="Times New Roman" w:hAnsi="Times New Roman" w:cs="Times New Roman"/>
          <w:bCs/>
          <w:sz w:val="28"/>
          <w:szCs w:val="28"/>
          <w:lang w:val="ru"/>
        </w:rPr>
        <w:t xml:space="preserve">  Проректор по учебной </w:t>
      </w:r>
    </w:p>
    <w:p w14:paraId="7995C88D" w14:textId="545743FC" w:rsidR="004E6420" w:rsidRPr="00F315C2" w:rsidRDefault="004E6420" w:rsidP="00CF33EE">
      <w:pPr>
        <w:spacing w:line="240" w:lineRule="auto"/>
        <w:jc w:val="center"/>
        <w:rPr>
          <w:rFonts w:ascii="Times New Roman" w:hAnsi="Times New Roman" w:cs="Times New Roman"/>
          <w:bCs/>
          <w:sz w:val="28"/>
          <w:szCs w:val="28"/>
          <w:lang w:val="ru"/>
        </w:rPr>
      </w:pPr>
      <w:r w:rsidRPr="00F315C2">
        <w:rPr>
          <w:rFonts w:ascii="Times New Roman" w:hAnsi="Times New Roman" w:cs="Times New Roman"/>
          <w:bCs/>
          <w:sz w:val="28"/>
          <w:szCs w:val="28"/>
          <w:lang w:val="ru"/>
        </w:rPr>
        <w:t xml:space="preserve">                                           </w:t>
      </w:r>
      <w:r w:rsidR="00985B20" w:rsidRPr="00F315C2">
        <w:rPr>
          <w:rFonts w:ascii="Times New Roman" w:hAnsi="Times New Roman" w:cs="Times New Roman"/>
          <w:bCs/>
          <w:sz w:val="28"/>
          <w:szCs w:val="28"/>
          <w:lang w:val="ru"/>
        </w:rPr>
        <w:t xml:space="preserve">                    </w:t>
      </w:r>
      <w:r w:rsidR="00124D4C" w:rsidRPr="00F315C2">
        <w:rPr>
          <w:rFonts w:ascii="Times New Roman" w:hAnsi="Times New Roman" w:cs="Times New Roman"/>
          <w:bCs/>
          <w:sz w:val="28"/>
          <w:szCs w:val="28"/>
          <w:lang w:val="ru"/>
        </w:rPr>
        <w:t xml:space="preserve">  и методической работе </w:t>
      </w:r>
    </w:p>
    <w:p w14:paraId="7AF9CE95" w14:textId="3FB428B5" w:rsidR="00C73CFD" w:rsidRPr="00C73CFD" w:rsidRDefault="00C73CFD" w:rsidP="00C73CFD">
      <w:pPr>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C73CFD">
        <w:rPr>
          <w:rFonts w:ascii="Times New Roman" w:eastAsia="Calibri" w:hAnsi="Times New Roman" w:cs="Times New Roman"/>
          <w:bCs/>
          <w:sz w:val="28"/>
          <w:szCs w:val="28"/>
        </w:rPr>
        <w:t>Е.А. Каменева</w:t>
      </w:r>
    </w:p>
    <w:p w14:paraId="5C771EB7" w14:textId="0FAE2DBA" w:rsidR="00C73CFD" w:rsidRPr="00C73CFD" w:rsidRDefault="00C73CFD" w:rsidP="00C73CFD">
      <w:pPr>
        <w:jc w:val="center"/>
        <w:rPr>
          <w:rFonts w:ascii="Times New Roman" w:eastAsia="Calibri" w:hAnsi="Times New Roman" w:cs="Times New Roman"/>
          <w:bCs/>
          <w:sz w:val="28"/>
          <w:szCs w:val="28"/>
        </w:rPr>
      </w:pPr>
      <w:r w:rsidRPr="00C73CFD">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bookmarkStart w:id="2" w:name="_GoBack"/>
      <w:bookmarkEnd w:id="2"/>
      <w:r w:rsidRPr="00C73CFD">
        <w:rPr>
          <w:rFonts w:ascii="Times New Roman" w:eastAsia="Calibri" w:hAnsi="Times New Roman" w:cs="Times New Roman"/>
          <w:bCs/>
          <w:sz w:val="28"/>
          <w:szCs w:val="28"/>
        </w:rPr>
        <w:t xml:space="preserve">«25» октября 2022 г.                    </w:t>
      </w:r>
    </w:p>
    <w:p w14:paraId="6DE1E5BB" w14:textId="74926F16" w:rsidR="00F440BC" w:rsidRPr="00F315C2" w:rsidRDefault="004E6420" w:rsidP="00CF33EE">
      <w:pPr>
        <w:spacing w:line="240" w:lineRule="auto"/>
        <w:jc w:val="center"/>
        <w:rPr>
          <w:rFonts w:ascii="Times New Roman" w:hAnsi="Times New Roman" w:cs="Times New Roman"/>
          <w:b/>
          <w:bCs/>
          <w:color w:val="000000" w:themeColor="text1"/>
          <w:sz w:val="28"/>
          <w:szCs w:val="28"/>
          <w:lang w:val="ru"/>
        </w:rPr>
      </w:pPr>
      <w:proofErr w:type="spellStart"/>
      <w:r w:rsidRPr="00F315C2">
        <w:rPr>
          <w:rFonts w:ascii="Times New Roman" w:hAnsi="Times New Roman" w:cs="Times New Roman"/>
          <w:b/>
          <w:sz w:val="28"/>
          <w:szCs w:val="28"/>
        </w:rPr>
        <w:t>Е.В.Ганина</w:t>
      </w:r>
      <w:proofErr w:type="spellEnd"/>
      <w:r w:rsidR="00DC5512" w:rsidRPr="00F315C2">
        <w:rPr>
          <w:rFonts w:ascii="Times New Roman" w:hAnsi="Times New Roman" w:cs="Times New Roman"/>
          <w:b/>
          <w:sz w:val="28"/>
          <w:szCs w:val="28"/>
        </w:rPr>
        <w:t xml:space="preserve">, </w:t>
      </w:r>
      <w:bookmarkEnd w:id="1"/>
      <w:proofErr w:type="spellStart"/>
      <w:r w:rsidR="00F440BC" w:rsidRPr="00F315C2">
        <w:rPr>
          <w:rFonts w:ascii="Times New Roman" w:hAnsi="Times New Roman" w:cs="Times New Roman"/>
          <w:b/>
          <w:bCs/>
          <w:color w:val="000000" w:themeColor="text1"/>
          <w:sz w:val="28"/>
          <w:szCs w:val="28"/>
          <w:lang w:val="ru"/>
        </w:rPr>
        <w:t>Л.А.Баландина</w:t>
      </w:r>
      <w:proofErr w:type="spellEnd"/>
      <w:r w:rsidR="00DC5512" w:rsidRPr="00F315C2">
        <w:rPr>
          <w:rFonts w:ascii="Times New Roman" w:hAnsi="Times New Roman" w:cs="Times New Roman"/>
          <w:b/>
          <w:bCs/>
          <w:color w:val="000000" w:themeColor="text1"/>
          <w:sz w:val="28"/>
          <w:szCs w:val="28"/>
          <w:lang w:val="ru"/>
        </w:rPr>
        <w:t xml:space="preserve">, </w:t>
      </w:r>
      <w:proofErr w:type="spellStart"/>
      <w:r w:rsidR="00F440BC" w:rsidRPr="00F315C2">
        <w:rPr>
          <w:rFonts w:ascii="Times New Roman" w:hAnsi="Times New Roman" w:cs="Times New Roman"/>
          <w:b/>
          <w:bCs/>
          <w:color w:val="000000" w:themeColor="text1"/>
          <w:sz w:val="28"/>
          <w:szCs w:val="28"/>
          <w:lang w:val="ru"/>
        </w:rPr>
        <w:t>Н.М.Малюгина</w:t>
      </w:r>
      <w:proofErr w:type="spellEnd"/>
      <w:r w:rsidR="00DC5512" w:rsidRPr="00F315C2">
        <w:rPr>
          <w:rFonts w:ascii="Times New Roman" w:hAnsi="Times New Roman" w:cs="Times New Roman"/>
          <w:b/>
          <w:bCs/>
          <w:color w:val="000000" w:themeColor="text1"/>
          <w:sz w:val="28"/>
          <w:szCs w:val="28"/>
          <w:lang w:val="ru"/>
        </w:rPr>
        <w:t xml:space="preserve">, </w:t>
      </w:r>
      <w:proofErr w:type="spellStart"/>
      <w:r w:rsidR="00F440BC" w:rsidRPr="00F315C2">
        <w:rPr>
          <w:rFonts w:ascii="Times New Roman" w:hAnsi="Times New Roman" w:cs="Times New Roman"/>
          <w:b/>
          <w:bCs/>
          <w:color w:val="000000" w:themeColor="text1"/>
          <w:sz w:val="28"/>
          <w:szCs w:val="28"/>
          <w:lang w:val="ru"/>
        </w:rPr>
        <w:t>Р.И.Полякова</w:t>
      </w:r>
      <w:proofErr w:type="spellEnd"/>
    </w:p>
    <w:p w14:paraId="0E373A10" w14:textId="77777777" w:rsidR="00F440BC" w:rsidRPr="00F315C2" w:rsidRDefault="00F440BC" w:rsidP="00CF33EE">
      <w:pPr>
        <w:spacing w:line="240" w:lineRule="auto"/>
        <w:jc w:val="center"/>
        <w:rPr>
          <w:rFonts w:ascii="Times New Roman" w:hAnsi="Times New Roman" w:cs="Times New Roman"/>
          <w:b/>
          <w:bCs/>
          <w:sz w:val="28"/>
          <w:szCs w:val="28"/>
        </w:rPr>
      </w:pPr>
      <w:r w:rsidRPr="00F315C2">
        <w:rPr>
          <w:rFonts w:ascii="Times New Roman" w:hAnsi="Times New Roman" w:cs="Times New Roman"/>
          <w:b/>
          <w:bCs/>
          <w:sz w:val="28"/>
          <w:szCs w:val="28"/>
        </w:rPr>
        <w:t>ОСНОВЫ ДЕЛОВОЙ И ПУБЛИЧНОЙ КОММУНИКАЦИИ</w:t>
      </w:r>
    </w:p>
    <w:p w14:paraId="77BB267D" w14:textId="77777777" w:rsidR="00F440BC" w:rsidRPr="00F315C2" w:rsidRDefault="00F440BC" w:rsidP="00CF33EE">
      <w:pPr>
        <w:spacing w:line="240" w:lineRule="auto"/>
        <w:jc w:val="center"/>
        <w:rPr>
          <w:rFonts w:ascii="Times New Roman" w:hAnsi="Times New Roman" w:cs="Times New Roman"/>
          <w:b/>
          <w:bCs/>
          <w:color w:val="000000" w:themeColor="text1"/>
          <w:sz w:val="28"/>
          <w:szCs w:val="28"/>
          <w:lang w:val="ru"/>
        </w:rPr>
      </w:pPr>
      <w:r w:rsidRPr="00F315C2">
        <w:rPr>
          <w:rFonts w:ascii="Times New Roman" w:hAnsi="Times New Roman" w:cs="Times New Roman"/>
          <w:b/>
          <w:bCs/>
          <w:sz w:val="28"/>
          <w:szCs w:val="28"/>
        </w:rPr>
        <w:t>В ПРОФЕССИОНАЛЬНОЙ ДЕЯТЕЛЬНОСТИ</w:t>
      </w:r>
    </w:p>
    <w:p w14:paraId="4D99A204" w14:textId="77777777" w:rsidR="00A4121D" w:rsidRPr="00F315C2" w:rsidRDefault="00A4121D" w:rsidP="00CF33EE">
      <w:pPr>
        <w:spacing w:line="240" w:lineRule="auto"/>
        <w:jc w:val="center"/>
        <w:rPr>
          <w:rFonts w:ascii="Times New Roman" w:hAnsi="Times New Roman" w:cs="Times New Roman"/>
          <w:b/>
          <w:bCs/>
          <w:sz w:val="28"/>
          <w:szCs w:val="28"/>
          <w:lang w:val="ru"/>
        </w:rPr>
      </w:pPr>
      <w:r w:rsidRPr="00F315C2">
        <w:rPr>
          <w:rFonts w:ascii="Times New Roman" w:hAnsi="Times New Roman" w:cs="Times New Roman"/>
          <w:b/>
          <w:bCs/>
          <w:sz w:val="28"/>
          <w:szCs w:val="28"/>
          <w:lang w:val="ru"/>
        </w:rPr>
        <w:t>Рабочая программа дисциплины</w:t>
      </w:r>
    </w:p>
    <w:p w14:paraId="3CFF6CDA" w14:textId="77777777" w:rsidR="00DC5512" w:rsidRPr="00F315C2" w:rsidRDefault="00DC5512" w:rsidP="00CF33EE">
      <w:pPr>
        <w:spacing w:line="240" w:lineRule="auto"/>
        <w:jc w:val="center"/>
        <w:rPr>
          <w:rFonts w:ascii="Times New Roman" w:hAnsi="Times New Roman" w:cs="Times New Roman"/>
          <w:sz w:val="28"/>
          <w:szCs w:val="28"/>
          <w:lang w:val="ru"/>
        </w:rPr>
      </w:pPr>
      <w:bookmarkStart w:id="3" w:name="bookmark8"/>
      <w:r w:rsidRPr="00F315C2">
        <w:rPr>
          <w:rFonts w:ascii="Times New Roman" w:hAnsi="Times New Roman" w:cs="Times New Roman"/>
          <w:sz w:val="28"/>
          <w:szCs w:val="28"/>
          <w:lang w:val="ru"/>
        </w:rPr>
        <w:t>для студентов, обучающихся по направлению подготовки</w:t>
      </w:r>
    </w:p>
    <w:p w14:paraId="2DFFAB3B"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39.03.01 «Социология»,</w:t>
      </w:r>
    </w:p>
    <w:p w14:paraId="4458CD93"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образовательная программа «Экономическая социология»</w:t>
      </w:r>
    </w:p>
    <w:p w14:paraId="1DD363C2"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профили</w:t>
      </w:r>
    </w:p>
    <w:p w14:paraId="2C64BFB4"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«Социальная </w:t>
      </w:r>
      <w:proofErr w:type="spellStart"/>
      <w:r w:rsidRPr="00F315C2">
        <w:rPr>
          <w:rFonts w:ascii="Times New Roman" w:hAnsi="Times New Roman" w:cs="Times New Roman"/>
          <w:sz w:val="28"/>
          <w:szCs w:val="28"/>
          <w:lang w:val="ru"/>
        </w:rPr>
        <w:t>урбанистика</w:t>
      </w:r>
      <w:proofErr w:type="spellEnd"/>
      <w:r w:rsidRPr="00F315C2">
        <w:rPr>
          <w:rFonts w:ascii="Times New Roman" w:hAnsi="Times New Roman" w:cs="Times New Roman"/>
          <w:sz w:val="28"/>
          <w:szCs w:val="28"/>
          <w:lang w:val="ru"/>
        </w:rPr>
        <w:t xml:space="preserve"> и управление региональным развитием</w:t>
      </w:r>
    </w:p>
    <w:p w14:paraId="51A6DDC5" w14:textId="6AC89764"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(с частичной реализацией на английском языке)»,</w:t>
      </w:r>
    </w:p>
    <w:p w14:paraId="75C4388F" w14:textId="0E9079A9" w:rsidR="00DC5512" w:rsidRPr="00F315C2" w:rsidRDefault="00DC5512" w:rsidP="00CF33EE">
      <w:pPr>
        <w:spacing w:line="240" w:lineRule="auto"/>
        <w:jc w:val="center"/>
        <w:rPr>
          <w:rFonts w:ascii="Times New Roman" w:hAnsi="Times New Roman" w:cs="Times New Roman"/>
          <w:b/>
          <w:bCs/>
          <w:lang w:val="ru"/>
        </w:rPr>
      </w:pPr>
      <w:r w:rsidRPr="00F315C2">
        <w:rPr>
          <w:rFonts w:ascii="Times New Roman" w:hAnsi="Times New Roman" w:cs="Times New Roman"/>
          <w:sz w:val="28"/>
          <w:szCs w:val="28"/>
          <w:lang w:val="ru"/>
        </w:rPr>
        <w:t xml:space="preserve"> «Экономическая социология»</w:t>
      </w:r>
    </w:p>
    <w:p w14:paraId="3C7A25B2" w14:textId="77777777" w:rsidR="00DC5512" w:rsidRPr="00F315C2" w:rsidRDefault="00A4121D" w:rsidP="00CF33EE">
      <w:pPr>
        <w:shd w:val="clear" w:color="auto" w:fill="FFFFFF"/>
        <w:spacing w:after="0"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 xml:space="preserve">Рекомендовано Ученым советом Факультета международных экономических </w:t>
      </w:r>
    </w:p>
    <w:p w14:paraId="63114F22" w14:textId="4549D4EB" w:rsidR="00A4121D" w:rsidRPr="00F315C2" w:rsidRDefault="00A4121D" w:rsidP="00CF33EE">
      <w:pPr>
        <w:shd w:val="clear" w:color="auto" w:fill="FFFFFF"/>
        <w:spacing w:after="0"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отношений</w:t>
      </w:r>
    </w:p>
    <w:p w14:paraId="0ED8FB60" w14:textId="315329C4" w:rsidR="004E6420" w:rsidRPr="00F315C2" w:rsidRDefault="00A4121D" w:rsidP="00CF33EE">
      <w:pPr>
        <w:shd w:val="clear" w:color="auto" w:fill="FFFFFF"/>
        <w:spacing w:after="0"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 xml:space="preserve">(протокол № </w:t>
      </w:r>
      <w:r w:rsidR="004E6420" w:rsidRPr="00F315C2">
        <w:rPr>
          <w:rFonts w:ascii="Times New Roman" w:eastAsia="Times New Roman" w:hAnsi="Times New Roman" w:cs="Times New Roman"/>
          <w:i/>
          <w:iCs/>
          <w:color w:val="000000"/>
          <w:sz w:val="24"/>
          <w:szCs w:val="24"/>
          <w:u w:val="single"/>
          <w:bdr w:val="none" w:sz="0" w:space="0" w:color="auto" w:frame="1"/>
          <w:lang w:eastAsia="ru-RU"/>
        </w:rPr>
        <w:t>_</w:t>
      </w:r>
      <w:r w:rsidR="00B13445">
        <w:rPr>
          <w:rFonts w:ascii="Times New Roman" w:eastAsia="Times New Roman" w:hAnsi="Times New Roman" w:cs="Times New Roman"/>
          <w:i/>
          <w:iCs/>
          <w:color w:val="000000"/>
          <w:sz w:val="24"/>
          <w:szCs w:val="24"/>
          <w:u w:val="single"/>
          <w:bdr w:val="none" w:sz="0" w:space="0" w:color="auto" w:frame="1"/>
          <w:lang w:eastAsia="ru-RU"/>
        </w:rPr>
        <w:t>27</w:t>
      </w:r>
      <w:r w:rsidR="004E6420" w:rsidRPr="00F315C2">
        <w:rPr>
          <w:rFonts w:ascii="Times New Roman" w:eastAsia="Times New Roman" w:hAnsi="Times New Roman" w:cs="Times New Roman"/>
          <w:i/>
          <w:iCs/>
          <w:color w:val="000000"/>
          <w:sz w:val="24"/>
          <w:szCs w:val="24"/>
          <w:u w:val="single"/>
          <w:bdr w:val="none" w:sz="0" w:space="0" w:color="auto" w:frame="1"/>
          <w:lang w:eastAsia="ru-RU"/>
        </w:rPr>
        <w:t>__</w:t>
      </w:r>
      <w:r w:rsidR="004E6420" w:rsidRPr="00F315C2">
        <w:rPr>
          <w:rFonts w:ascii="Times New Roman" w:eastAsia="Times New Roman" w:hAnsi="Times New Roman" w:cs="Times New Roman"/>
          <w:i/>
          <w:iCs/>
          <w:color w:val="000000"/>
          <w:sz w:val="24"/>
          <w:szCs w:val="24"/>
          <w:bdr w:val="none" w:sz="0" w:space="0" w:color="auto" w:frame="1"/>
          <w:lang w:eastAsia="ru-RU"/>
        </w:rPr>
        <w:t>от___</w:t>
      </w:r>
      <w:r w:rsidR="00B13445">
        <w:rPr>
          <w:rFonts w:ascii="Times New Roman" w:eastAsia="Times New Roman" w:hAnsi="Times New Roman" w:cs="Times New Roman"/>
          <w:i/>
          <w:iCs/>
          <w:color w:val="000000"/>
          <w:sz w:val="24"/>
          <w:szCs w:val="24"/>
          <w:bdr w:val="none" w:sz="0" w:space="0" w:color="auto" w:frame="1"/>
          <w:lang w:eastAsia="ru-RU"/>
        </w:rPr>
        <w:t>18 октября 2022 г.</w:t>
      </w:r>
      <w:r w:rsidR="004E6420" w:rsidRPr="00F315C2">
        <w:rPr>
          <w:rFonts w:ascii="Times New Roman" w:eastAsia="Times New Roman" w:hAnsi="Times New Roman" w:cs="Times New Roman"/>
          <w:i/>
          <w:iCs/>
          <w:color w:val="000000"/>
          <w:sz w:val="24"/>
          <w:szCs w:val="24"/>
          <w:bdr w:val="none" w:sz="0" w:space="0" w:color="auto" w:frame="1"/>
          <w:lang w:eastAsia="ru-RU"/>
        </w:rPr>
        <w:t>________</w:t>
      </w:r>
      <w:r w:rsidRPr="00F315C2">
        <w:rPr>
          <w:rFonts w:ascii="Times New Roman" w:eastAsia="Times New Roman" w:hAnsi="Times New Roman" w:cs="Times New Roman"/>
          <w:i/>
          <w:iCs/>
          <w:color w:val="000000"/>
          <w:sz w:val="24"/>
          <w:szCs w:val="24"/>
          <w:bdr w:val="none" w:sz="0" w:space="0" w:color="auto" w:frame="1"/>
          <w:lang w:eastAsia="ru-RU"/>
        </w:rPr>
        <w:t>)</w:t>
      </w:r>
    </w:p>
    <w:p w14:paraId="2A9B048E" w14:textId="51AE6225" w:rsidR="004E6420" w:rsidRPr="00F315C2" w:rsidRDefault="00124D4C" w:rsidP="00CF33EE">
      <w:pPr>
        <w:spacing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Одобрено Советом учебно-научного</w:t>
      </w:r>
      <w:r w:rsidR="004E6420" w:rsidRPr="00F315C2">
        <w:rPr>
          <w:rFonts w:ascii="Times New Roman" w:eastAsia="Times New Roman" w:hAnsi="Times New Roman" w:cs="Times New Roman"/>
          <w:i/>
          <w:iCs/>
          <w:color w:val="000000"/>
          <w:sz w:val="24"/>
          <w:szCs w:val="24"/>
          <w:bdr w:val="none" w:sz="0" w:space="0" w:color="auto" w:frame="1"/>
          <w:lang w:eastAsia="ru-RU"/>
        </w:rPr>
        <w:t xml:space="preserve"> Департамента иностранных языков и межкультурной коммуникации Факультета международных экономических отношений</w:t>
      </w:r>
    </w:p>
    <w:p w14:paraId="20ACA574" w14:textId="38B26AA5" w:rsidR="00DC5512" w:rsidRPr="00F315C2" w:rsidRDefault="004E6420" w:rsidP="00CF33EE">
      <w:pPr>
        <w:spacing w:line="240" w:lineRule="auto"/>
        <w:jc w:val="center"/>
        <w:rPr>
          <w:rFonts w:ascii="Times New Roman" w:eastAsia="Times New Roman" w:hAnsi="Times New Roman" w:cs="Times New Roman"/>
          <w:i/>
          <w:iCs/>
          <w:color w:val="000000"/>
          <w:sz w:val="24"/>
          <w:szCs w:val="24"/>
          <w:u w:val="single"/>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(протокол</w:t>
      </w:r>
      <w:r w:rsidRPr="00F315C2">
        <w:rPr>
          <w:rFonts w:ascii="Times New Roman" w:eastAsia="Times New Roman" w:hAnsi="Times New Roman" w:cs="Times New Roman"/>
          <w:color w:val="000000"/>
          <w:sz w:val="24"/>
          <w:szCs w:val="24"/>
          <w:bdr w:val="none" w:sz="0" w:space="0" w:color="auto" w:frame="1"/>
          <w:lang w:eastAsia="ru-RU"/>
        </w:rPr>
        <w:t xml:space="preserve"> № </w:t>
      </w:r>
      <w:r w:rsidRPr="00F315C2">
        <w:rPr>
          <w:rFonts w:ascii="Times New Roman" w:eastAsia="Times New Roman" w:hAnsi="Times New Roman" w:cs="Times New Roman"/>
          <w:color w:val="000000"/>
          <w:sz w:val="24"/>
          <w:szCs w:val="24"/>
          <w:u w:val="single"/>
          <w:bdr w:val="none" w:sz="0" w:space="0" w:color="auto" w:frame="1"/>
          <w:lang w:eastAsia="ru-RU"/>
        </w:rPr>
        <w:t>__</w:t>
      </w:r>
      <w:r w:rsidR="00B47A9B">
        <w:rPr>
          <w:rFonts w:ascii="Times New Roman" w:eastAsia="Times New Roman" w:hAnsi="Times New Roman" w:cs="Times New Roman"/>
          <w:color w:val="000000"/>
          <w:sz w:val="24"/>
          <w:szCs w:val="24"/>
          <w:u w:val="single"/>
          <w:bdr w:val="none" w:sz="0" w:space="0" w:color="auto" w:frame="1"/>
          <w:lang w:eastAsia="ru-RU"/>
        </w:rPr>
        <w:t>24</w:t>
      </w:r>
      <w:r w:rsidRPr="00F315C2">
        <w:rPr>
          <w:rFonts w:ascii="Times New Roman" w:eastAsia="Times New Roman" w:hAnsi="Times New Roman" w:cs="Times New Roman"/>
          <w:color w:val="000000"/>
          <w:sz w:val="24"/>
          <w:szCs w:val="24"/>
          <w:u w:val="single"/>
          <w:bdr w:val="none" w:sz="0" w:space="0" w:color="auto" w:frame="1"/>
          <w:lang w:eastAsia="ru-RU"/>
        </w:rPr>
        <w:t>_</w:t>
      </w:r>
      <w:r w:rsidRPr="00F315C2">
        <w:rPr>
          <w:rFonts w:ascii="Times New Roman" w:eastAsia="Times New Roman" w:hAnsi="Times New Roman" w:cs="Times New Roman"/>
          <w:i/>
          <w:iCs/>
          <w:color w:val="000000"/>
          <w:sz w:val="24"/>
          <w:szCs w:val="24"/>
          <w:bdr w:val="none" w:sz="0" w:space="0" w:color="auto" w:frame="1"/>
          <w:lang w:eastAsia="ru-RU"/>
        </w:rPr>
        <w:t xml:space="preserve"> от </w:t>
      </w:r>
      <w:r w:rsidRPr="00F315C2">
        <w:rPr>
          <w:rFonts w:ascii="Times New Roman" w:eastAsia="Times New Roman" w:hAnsi="Times New Roman" w:cs="Times New Roman"/>
          <w:i/>
          <w:iCs/>
          <w:color w:val="000000"/>
          <w:sz w:val="24"/>
          <w:szCs w:val="24"/>
          <w:u w:val="single"/>
          <w:bdr w:val="none" w:sz="0" w:space="0" w:color="auto" w:frame="1"/>
          <w:shd w:val="clear" w:color="auto" w:fill="FFFFFF"/>
          <w:lang w:eastAsia="ru-RU"/>
        </w:rPr>
        <w:t>_____</w:t>
      </w:r>
      <w:r w:rsidR="00B47A9B">
        <w:rPr>
          <w:rFonts w:ascii="Times New Roman" w:eastAsia="Times New Roman" w:hAnsi="Times New Roman" w:cs="Times New Roman"/>
          <w:i/>
          <w:iCs/>
          <w:color w:val="000000"/>
          <w:sz w:val="24"/>
          <w:szCs w:val="24"/>
          <w:u w:val="single"/>
          <w:bdr w:val="none" w:sz="0" w:space="0" w:color="auto" w:frame="1"/>
          <w:shd w:val="clear" w:color="auto" w:fill="FFFFFF"/>
          <w:lang w:eastAsia="ru-RU"/>
        </w:rPr>
        <w:t>26 сентября 2022 г.</w:t>
      </w:r>
      <w:r w:rsidRPr="00F315C2">
        <w:rPr>
          <w:rFonts w:ascii="Times New Roman" w:eastAsia="Times New Roman" w:hAnsi="Times New Roman" w:cs="Times New Roman"/>
          <w:i/>
          <w:iCs/>
          <w:color w:val="000000"/>
          <w:sz w:val="24"/>
          <w:szCs w:val="24"/>
          <w:u w:val="single"/>
          <w:bdr w:val="none" w:sz="0" w:space="0" w:color="auto" w:frame="1"/>
          <w:shd w:val="clear" w:color="auto" w:fill="FFFFFF"/>
          <w:lang w:eastAsia="ru-RU"/>
        </w:rPr>
        <w:t>________</w:t>
      </w:r>
      <w:r w:rsidRPr="00F315C2">
        <w:rPr>
          <w:rFonts w:ascii="Times New Roman" w:eastAsia="Times New Roman" w:hAnsi="Times New Roman" w:cs="Times New Roman"/>
          <w:i/>
          <w:iCs/>
          <w:color w:val="000000"/>
          <w:sz w:val="24"/>
          <w:szCs w:val="24"/>
          <w:u w:val="single"/>
          <w:bdr w:val="none" w:sz="0" w:space="0" w:color="auto" w:frame="1"/>
          <w:lang w:eastAsia="ru-RU"/>
        </w:rPr>
        <w:t>)</w:t>
      </w:r>
      <w:bookmarkEnd w:id="3"/>
    </w:p>
    <w:p w14:paraId="12044F6F" w14:textId="2357073D" w:rsidR="00CF33EE" w:rsidRPr="003856F7" w:rsidRDefault="00124D4C" w:rsidP="003856F7">
      <w:pPr>
        <w:spacing w:line="240" w:lineRule="auto"/>
        <w:jc w:val="center"/>
        <w:rPr>
          <w:rFonts w:ascii="Times New Roman" w:eastAsia="Times New Roman" w:hAnsi="Times New Roman" w:cs="Times New Roman"/>
          <w:bCs/>
          <w:color w:val="000000"/>
          <w:sz w:val="28"/>
          <w:szCs w:val="28"/>
          <w:lang w:eastAsia="en-GB"/>
        </w:rPr>
      </w:pPr>
      <w:r w:rsidRPr="00F315C2">
        <w:rPr>
          <w:rFonts w:ascii="Times New Roman" w:eastAsia="Times New Roman" w:hAnsi="Times New Roman" w:cs="Times New Roman"/>
          <w:bCs/>
          <w:color w:val="000000"/>
          <w:sz w:val="28"/>
          <w:szCs w:val="28"/>
          <w:lang w:eastAsia="en-GB"/>
        </w:rPr>
        <w:t>Москва 2022</w:t>
      </w:r>
    </w:p>
    <w:p w14:paraId="2083379D" w14:textId="2EBBEF17" w:rsidR="00DD081C" w:rsidRPr="003D1428" w:rsidRDefault="000265AE" w:rsidP="00CF33EE">
      <w:pPr>
        <w:spacing w:line="240" w:lineRule="auto"/>
        <w:rPr>
          <w:rFonts w:ascii="Times New Roman" w:eastAsia="Times New Roman" w:hAnsi="Times New Roman" w:cs="Times New Roman"/>
          <w:b/>
          <w:bCs/>
          <w:color w:val="000000"/>
          <w:sz w:val="24"/>
          <w:szCs w:val="24"/>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8355"/>
        <w:gridCol w:w="661"/>
      </w:tblGrid>
      <w:tr w:rsidR="00DD081C" w:rsidRPr="003D1428" w14:paraId="58B7BAE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934AF"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715AF"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6F2506">
              <w:rPr>
                <w:rFonts w:ascii="Times New Roman" w:eastAsia="Times New Roman" w:hAnsi="Times New Roman" w:cs="Times New Roman"/>
                <w:color w:val="000000"/>
                <w:sz w:val="24"/>
                <w:szCs w:val="24"/>
                <w:lang w:eastAsia="en-GB"/>
              </w:rPr>
              <w:t>Стр.</w:t>
            </w:r>
          </w:p>
        </w:tc>
      </w:tr>
      <w:tr w:rsidR="007C62A8" w:rsidRPr="003D1428" w14:paraId="175AA22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4AF1" w14:textId="585D953C" w:rsidR="007C62A8" w:rsidRPr="003D1428" w:rsidRDefault="007C62A8" w:rsidP="00CF33EE">
            <w:pPr>
              <w:spacing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3FF01" w14:textId="13F627AD" w:rsidR="007C62A8" w:rsidRPr="003D1428" w:rsidRDefault="005D74D9" w:rsidP="00CF33EE">
            <w:pPr>
              <w:spacing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w:t>
            </w:r>
          </w:p>
        </w:tc>
      </w:tr>
      <w:tr w:rsidR="00DD081C" w:rsidRPr="003D1428" w14:paraId="6103D34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B2CEE" w14:textId="77777777"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77297" w14:textId="34D136BD" w:rsidR="00DD081C" w:rsidRPr="003D1428" w:rsidRDefault="005D74D9"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8E7B95" w:rsidRPr="003D1428" w14:paraId="22720003"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E7A4" w14:textId="0A773362" w:rsidR="008E7B95" w:rsidRPr="008E7B95" w:rsidRDefault="008E7B95" w:rsidP="00CF33EE">
            <w:pPr>
              <w:spacing w:line="240" w:lineRule="auto"/>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2B89" w14:textId="00B5B9FE" w:rsidR="008E7B95"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DD081C" w:rsidRPr="003D1428" w14:paraId="1F79141D"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E7056" w14:textId="77777777"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9000" w14:textId="453CEA82"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8E7B95" w:rsidRPr="003D1428" w14:paraId="31D52C0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0119D" w14:textId="353E6844" w:rsidR="008E7B95" w:rsidRPr="008E7B95" w:rsidRDefault="008E7B95" w:rsidP="00CF33EE">
            <w:pPr>
              <w:spacing w:line="240" w:lineRule="auto"/>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07213" w14:textId="2F2FCB45" w:rsidR="008E7B95"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DD081C" w:rsidRPr="003D1428" w14:paraId="6FFD29F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5449"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2D63" w14:textId="2C751C39"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13</w:t>
            </w:r>
          </w:p>
        </w:tc>
      </w:tr>
      <w:tr w:rsidR="00DD081C" w:rsidRPr="003D1428" w14:paraId="009267A6"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1164B"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1226D" w14:textId="60557CEB"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16</w:t>
            </w:r>
          </w:p>
        </w:tc>
      </w:tr>
      <w:tr w:rsidR="00DD081C" w:rsidRPr="003D1428" w14:paraId="0FBA5E2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EF9B1"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B01E" w14:textId="63847DB9"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19</w:t>
            </w:r>
          </w:p>
        </w:tc>
      </w:tr>
      <w:tr w:rsidR="00DD081C" w:rsidRPr="003D1428" w14:paraId="276B6FB5"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AAF64"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79C7E" w14:textId="3A25CDE5"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25</w:t>
            </w:r>
          </w:p>
        </w:tc>
      </w:tr>
      <w:tr w:rsidR="00DD081C" w:rsidRPr="003D1428" w14:paraId="2AD1BF91"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935BD" w14:textId="6B35EF4B"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sidR="006542B9">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7C55" w14:textId="7ED315FD"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w:t>
            </w:r>
          </w:p>
        </w:tc>
      </w:tr>
      <w:tr w:rsidR="00DD081C" w:rsidRPr="003D1428" w14:paraId="407644FA"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D6EE" w14:textId="63A31665"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E26E1" w14:textId="1F9CF3E4"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DD081C" w:rsidRPr="003D1428" w14:paraId="504AE0E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C803" w14:textId="33FC07F6" w:rsidR="00DD081C" w:rsidRPr="003D1428" w:rsidRDefault="00DD081C" w:rsidP="00CF33EE">
            <w:pPr>
              <w:spacing w:line="240" w:lineRule="auto"/>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7F47B" w14:textId="2B6F618C" w:rsidR="00DD081C" w:rsidRPr="003D1428" w:rsidRDefault="00BF5566" w:rsidP="00FC1977">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FC1977">
              <w:rPr>
                <w:rFonts w:ascii="Times New Roman" w:eastAsia="Times New Roman" w:hAnsi="Times New Roman" w:cs="Times New Roman"/>
                <w:sz w:val="24"/>
                <w:szCs w:val="24"/>
                <w:lang w:eastAsia="en-GB"/>
              </w:rPr>
              <w:t>5</w:t>
            </w:r>
          </w:p>
        </w:tc>
      </w:tr>
      <w:tr w:rsidR="00DD081C" w:rsidRPr="003D1428" w14:paraId="2F4804B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547BD" w14:textId="1C03BE68"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DF1F5" w14:textId="532205DE" w:rsidR="00DD081C" w:rsidRPr="003D1428" w:rsidRDefault="00BF5566" w:rsidP="00FC1977">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FC1977">
              <w:rPr>
                <w:rFonts w:ascii="Times New Roman" w:eastAsia="Times New Roman" w:hAnsi="Times New Roman" w:cs="Times New Roman"/>
                <w:sz w:val="24"/>
                <w:szCs w:val="24"/>
                <w:lang w:eastAsia="en-GB"/>
              </w:rPr>
              <w:t>5</w:t>
            </w:r>
          </w:p>
        </w:tc>
      </w:tr>
      <w:tr w:rsidR="00DD081C" w:rsidRPr="003D1428" w14:paraId="1BE0550C"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892E" w14:textId="5D6B9CF0"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17131" w14:textId="58F5CA25" w:rsidR="00DD081C" w:rsidRPr="003D1428" w:rsidRDefault="00BF5566" w:rsidP="00FC1977">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FC1977">
              <w:rPr>
                <w:rFonts w:ascii="Times New Roman" w:eastAsia="Times New Roman" w:hAnsi="Times New Roman" w:cs="Times New Roman"/>
                <w:sz w:val="24"/>
                <w:szCs w:val="24"/>
                <w:lang w:eastAsia="en-GB"/>
              </w:rPr>
              <w:t>6</w:t>
            </w:r>
          </w:p>
        </w:tc>
      </w:tr>
      <w:tr w:rsidR="00DD081C" w:rsidRPr="003D1428" w14:paraId="26D1C743"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EECBA"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C6740"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p>
        </w:tc>
      </w:tr>
    </w:tbl>
    <w:p w14:paraId="6BF4C19B" w14:textId="62715735" w:rsidR="00DD081C" w:rsidRDefault="00DD081C" w:rsidP="00CF33EE">
      <w:pPr>
        <w:spacing w:line="240" w:lineRule="auto"/>
        <w:jc w:val="both"/>
        <w:rPr>
          <w:rFonts w:ascii="Times New Roman" w:eastAsia="Times New Roman" w:hAnsi="Times New Roman" w:cs="Times New Roman"/>
          <w:b/>
          <w:bCs/>
          <w:color w:val="000000"/>
          <w:sz w:val="28"/>
          <w:szCs w:val="28"/>
          <w:lang w:eastAsia="en-GB"/>
        </w:rPr>
      </w:pPr>
    </w:p>
    <w:p w14:paraId="1A478FA9" w14:textId="52A1E140" w:rsidR="0065467F" w:rsidRDefault="0065467F" w:rsidP="00CF33EE">
      <w:pPr>
        <w:spacing w:before="100" w:beforeAutospacing="1" w:after="100" w:afterAutospacing="1" w:line="240" w:lineRule="auto"/>
        <w:ind w:left="-113" w:right="-113"/>
        <w:jc w:val="center"/>
        <w:rPr>
          <w:rFonts w:ascii="Times New Roman" w:eastAsia="Times New Roman" w:hAnsi="Times New Roman" w:cs="Times New Roman"/>
          <w:sz w:val="24"/>
          <w:highlight w:val="yellow"/>
          <w:lang w:eastAsia="ru-RU" w:bidi="ru-RU"/>
        </w:rPr>
      </w:pPr>
    </w:p>
    <w:p w14:paraId="274B2759" w14:textId="28756858" w:rsidR="00AD1FCA" w:rsidRDefault="00AD1FCA"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3B30C632" w14:textId="78E0B520" w:rsidR="00B8220E" w:rsidRDefault="00B8220E"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5F918BA0" w14:textId="77777777" w:rsidR="00B8220E" w:rsidRDefault="00B8220E"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465F0DBA" w14:textId="77777777" w:rsidR="0065467F" w:rsidRDefault="0065467F"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5CBD73A5" w14:textId="77777777" w:rsidR="003856F7" w:rsidRDefault="003856F7" w:rsidP="00CF33EE">
      <w:pPr>
        <w:spacing w:line="240" w:lineRule="auto"/>
        <w:ind w:firstLine="720"/>
        <w:jc w:val="both"/>
        <w:rPr>
          <w:rFonts w:ascii="Times New Roman" w:eastAsia="Times New Roman" w:hAnsi="Times New Roman" w:cs="Times New Roman"/>
          <w:b/>
          <w:bCs/>
          <w:color w:val="000000"/>
          <w:sz w:val="28"/>
          <w:szCs w:val="28"/>
          <w:lang w:eastAsia="en-GB"/>
        </w:rPr>
      </w:pPr>
    </w:p>
    <w:p w14:paraId="374FE450" w14:textId="19F739CD" w:rsidR="00935B12" w:rsidRPr="00907B70" w:rsidRDefault="00935B12" w:rsidP="00CF33EE">
      <w:pPr>
        <w:spacing w:line="240" w:lineRule="auto"/>
        <w:ind w:firstLine="720"/>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1. Наименование дисциплины </w:t>
      </w:r>
    </w:p>
    <w:p w14:paraId="47F8885A" w14:textId="08707183" w:rsidR="00935B12" w:rsidRPr="00907B70" w:rsidRDefault="00FB35C8" w:rsidP="00CF33EE">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lastRenderedPageBreak/>
        <w:t>«</w:t>
      </w:r>
      <w:r w:rsidR="00B61A42" w:rsidRPr="00907B70">
        <w:rPr>
          <w:rFonts w:ascii="Times New Roman" w:hAnsi="Times New Roman" w:cs="Times New Roman"/>
          <w:sz w:val="28"/>
          <w:szCs w:val="28"/>
        </w:rPr>
        <w:t>Основы деловой и публичной комм</w:t>
      </w:r>
      <w:r w:rsidR="00963701" w:rsidRPr="00907B70">
        <w:rPr>
          <w:rFonts w:ascii="Times New Roman" w:hAnsi="Times New Roman" w:cs="Times New Roman"/>
          <w:sz w:val="28"/>
          <w:szCs w:val="28"/>
        </w:rPr>
        <w:t>уникации в профессиональной дея</w:t>
      </w:r>
      <w:r w:rsidR="00B61A42" w:rsidRPr="00907B70">
        <w:rPr>
          <w:rFonts w:ascii="Times New Roman" w:hAnsi="Times New Roman" w:cs="Times New Roman"/>
          <w:sz w:val="28"/>
          <w:szCs w:val="28"/>
        </w:rPr>
        <w:t>тельности</w:t>
      </w:r>
      <w:r w:rsidR="00963701" w:rsidRPr="00907B70">
        <w:rPr>
          <w:rFonts w:ascii="Times New Roman" w:hAnsi="Times New Roman" w:cs="Times New Roman"/>
          <w:sz w:val="28"/>
          <w:szCs w:val="28"/>
        </w:rPr>
        <w:t>»</w:t>
      </w:r>
    </w:p>
    <w:p w14:paraId="6E69B6B5" w14:textId="77777777" w:rsidR="00FB35C8" w:rsidRPr="00907B70" w:rsidRDefault="00FB35C8" w:rsidP="00CF33EE">
      <w:pPr>
        <w:suppressAutoHyphens/>
        <w:spacing w:after="0" w:line="240" w:lineRule="auto"/>
        <w:jc w:val="both"/>
        <w:rPr>
          <w:rFonts w:ascii="Times New Roman" w:eastAsia="Times New Roman" w:hAnsi="Times New Roman" w:cs="Calibri"/>
          <w:sz w:val="28"/>
          <w:szCs w:val="28"/>
          <w:lang w:eastAsia="ar-SA"/>
        </w:rPr>
      </w:pPr>
    </w:p>
    <w:p w14:paraId="051DB28A" w14:textId="77777777" w:rsidR="00676E9C" w:rsidRPr="00907B70" w:rsidRDefault="00935B12" w:rsidP="00CF33EE">
      <w:pPr>
        <w:spacing w:line="240" w:lineRule="auto"/>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AAD26D" w14:textId="67D55775" w:rsidR="00DB3F8E" w:rsidRPr="00907B70" w:rsidRDefault="00963701" w:rsidP="00CF33EE">
      <w:pPr>
        <w:spacing w:line="240" w:lineRule="auto"/>
        <w:ind w:firstLine="709"/>
        <w:jc w:val="both"/>
        <w:rPr>
          <w:rFonts w:ascii="Times New Roman" w:hAnsi="Times New Roman" w:cs="Times New Roman"/>
          <w:sz w:val="28"/>
          <w:szCs w:val="28"/>
        </w:rPr>
      </w:pPr>
      <w:r w:rsidRPr="00907B70">
        <w:rPr>
          <w:rFonts w:ascii="Times New Roman" w:hAnsi="Times New Roman" w:cs="Times New Roman"/>
          <w:sz w:val="28"/>
          <w:szCs w:val="28"/>
        </w:rPr>
        <w:t>Дисциплина «Основы деловой и публичной коммуникации в профессиональной деятельности</w:t>
      </w:r>
      <w:r w:rsidR="00676E9C" w:rsidRPr="00907B70">
        <w:rPr>
          <w:rFonts w:ascii="Times New Roman" w:hAnsi="Times New Roman" w:cs="Times New Roman"/>
          <w:sz w:val="28"/>
          <w:szCs w:val="28"/>
        </w:rPr>
        <w:t xml:space="preserve">» обеспечивает формирование следующих компетенций: </w:t>
      </w:r>
    </w:p>
    <w:p w14:paraId="49562770" w14:textId="59933869" w:rsidR="006935F6" w:rsidRDefault="006935F6" w:rsidP="00CF33EE">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Таблица 1</w:t>
      </w:r>
    </w:p>
    <w:tbl>
      <w:tblPr>
        <w:tblStyle w:val="afa"/>
        <w:tblW w:w="0" w:type="auto"/>
        <w:tblLook w:val="04A0" w:firstRow="1" w:lastRow="0" w:firstColumn="1" w:lastColumn="0" w:noHBand="0" w:noVBand="1"/>
      </w:tblPr>
      <w:tblGrid>
        <w:gridCol w:w="988"/>
        <w:gridCol w:w="2268"/>
        <w:gridCol w:w="2500"/>
        <w:gridCol w:w="3260"/>
      </w:tblGrid>
      <w:tr w:rsidR="00E92814" w14:paraId="61595484" w14:textId="77777777" w:rsidTr="00E92814">
        <w:tc>
          <w:tcPr>
            <w:tcW w:w="988" w:type="dxa"/>
          </w:tcPr>
          <w:p w14:paraId="4168A350" w14:textId="77777777" w:rsidR="00E92814" w:rsidRDefault="00E92814" w:rsidP="00CF33EE">
            <w:pPr>
              <w:spacing w:line="240" w:lineRule="auto"/>
              <w:jc w:val="both"/>
              <w:rPr>
                <w:sz w:val="24"/>
                <w:szCs w:val="24"/>
              </w:rPr>
            </w:pPr>
            <w:r>
              <w:rPr>
                <w:spacing w:val="1"/>
              </w:rPr>
              <w:t>Код компетенции</w:t>
            </w:r>
            <w:r w:rsidRPr="00054EEA">
              <w:rPr>
                <w:spacing w:val="1"/>
                <w:sz w:val="24"/>
                <w:szCs w:val="24"/>
              </w:rPr>
              <w:t xml:space="preserve"> </w:t>
            </w:r>
          </w:p>
          <w:p w14:paraId="664E1A30" w14:textId="77777777" w:rsidR="00E92814" w:rsidRDefault="00E92814" w:rsidP="00CF33EE">
            <w:pPr>
              <w:spacing w:line="240" w:lineRule="auto"/>
              <w:jc w:val="both"/>
              <w:rPr>
                <w:sz w:val="28"/>
                <w:szCs w:val="28"/>
              </w:rPr>
            </w:pPr>
          </w:p>
        </w:tc>
        <w:tc>
          <w:tcPr>
            <w:tcW w:w="2268" w:type="dxa"/>
          </w:tcPr>
          <w:p w14:paraId="5D4F9361" w14:textId="77777777" w:rsidR="00E92814" w:rsidRDefault="00E92814" w:rsidP="00CF33EE">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50D5D850" w14:textId="77777777" w:rsidR="00E92814" w:rsidRDefault="00E92814" w:rsidP="00CF33EE">
            <w:pPr>
              <w:spacing w:after="0" w:line="240" w:lineRule="auto"/>
              <w:jc w:val="both"/>
              <w:rPr>
                <w:sz w:val="28"/>
                <w:szCs w:val="28"/>
              </w:rPr>
            </w:pPr>
            <w:r w:rsidRPr="00054EEA">
              <w:rPr>
                <w:sz w:val="24"/>
                <w:szCs w:val="24"/>
              </w:rPr>
              <w:t>компетенции</w:t>
            </w:r>
          </w:p>
        </w:tc>
        <w:tc>
          <w:tcPr>
            <w:tcW w:w="2500" w:type="dxa"/>
          </w:tcPr>
          <w:p w14:paraId="36D85A5E" w14:textId="2E257BB3" w:rsidR="00E92814" w:rsidRDefault="00E92814" w:rsidP="00CF33EE">
            <w:pPr>
              <w:spacing w:line="240" w:lineRule="auto"/>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c>
          <w:tcPr>
            <w:tcW w:w="3260" w:type="dxa"/>
          </w:tcPr>
          <w:p w14:paraId="250F91CE" w14:textId="6F074948" w:rsidR="00E92814" w:rsidRDefault="00E92814" w:rsidP="00CF33EE">
            <w:pPr>
              <w:spacing w:line="240" w:lineRule="auto"/>
              <w:jc w:val="both"/>
              <w:rPr>
                <w:sz w:val="28"/>
                <w:szCs w:val="28"/>
              </w:rPr>
            </w:pPr>
            <w:r w:rsidRPr="00054EEA">
              <w:rPr>
                <w:sz w:val="24"/>
                <w:szCs w:val="24"/>
              </w:rPr>
              <w:t>Результаты обучения (владения,</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E92814" w14:paraId="1A806974" w14:textId="77777777" w:rsidTr="00E92814">
        <w:tc>
          <w:tcPr>
            <w:tcW w:w="988" w:type="dxa"/>
          </w:tcPr>
          <w:p w14:paraId="3B0C2D23" w14:textId="77777777" w:rsidR="00E92814" w:rsidRDefault="00E92814" w:rsidP="00CF33EE">
            <w:pPr>
              <w:spacing w:line="240" w:lineRule="auto"/>
              <w:jc w:val="both"/>
              <w:rPr>
                <w:sz w:val="28"/>
                <w:szCs w:val="28"/>
              </w:rPr>
            </w:pPr>
            <w:r w:rsidRPr="00054EEA">
              <w:rPr>
                <w:sz w:val="24"/>
                <w:szCs w:val="24"/>
              </w:rPr>
              <w:t>УК-2</w:t>
            </w:r>
          </w:p>
        </w:tc>
        <w:tc>
          <w:tcPr>
            <w:tcW w:w="2268" w:type="dxa"/>
          </w:tcPr>
          <w:p w14:paraId="5D2C61BE" w14:textId="77777777" w:rsidR="00E92814" w:rsidRPr="00054EEA" w:rsidRDefault="00E92814" w:rsidP="00CF33EE">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0AAEA18D" w14:textId="77777777" w:rsidR="00E92814" w:rsidRDefault="00E92814" w:rsidP="00CF33EE">
            <w:pPr>
              <w:spacing w:line="240" w:lineRule="auto"/>
              <w:jc w:val="both"/>
              <w:rPr>
                <w:sz w:val="28"/>
                <w:szCs w:val="28"/>
              </w:rPr>
            </w:pPr>
            <w:r>
              <w:rPr>
                <w:sz w:val="24"/>
                <w:szCs w:val="24"/>
              </w:rPr>
              <w:t>в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кации</w:t>
            </w:r>
          </w:p>
        </w:tc>
        <w:tc>
          <w:tcPr>
            <w:tcW w:w="2500" w:type="dxa"/>
          </w:tcPr>
          <w:p w14:paraId="6878446F" w14:textId="77777777" w:rsidR="00E92814" w:rsidRDefault="00E92814" w:rsidP="00CF33EE">
            <w:pPr>
              <w:spacing w:after="0" w:line="240" w:lineRule="auto"/>
              <w:rPr>
                <w:sz w:val="24"/>
                <w:szCs w:val="24"/>
              </w:rPr>
            </w:pPr>
            <w:r w:rsidRPr="00054EEA">
              <w:rPr>
                <w:sz w:val="24"/>
                <w:szCs w:val="24"/>
              </w:rPr>
              <w:t xml:space="preserve">1.Использует </w:t>
            </w:r>
            <w:r>
              <w:rPr>
                <w:sz w:val="24"/>
                <w:szCs w:val="24"/>
              </w:rPr>
              <w:t>информационно-коммуника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8E64896" w14:textId="77777777" w:rsidR="00E92814" w:rsidRDefault="00E92814" w:rsidP="00CF33EE">
            <w:pPr>
              <w:spacing w:after="0" w:line="240" w:lineRule="auto"/>
              <w:rPr>
                <w:sz w:val="24"/>
                <w:szCs w:val="24"/>
              </w:rPr>
            </w:pPr>
          </w:p>
          <w:p w14:paraId="657BA2C4" w14:textId="77777777" w:rsidR="00E92814" w:rsidRDefault="00E92814" w:rsidP="00CF33EE">
            <w:pPr>
              <w:spacing w:after="0" w:line="240" w:lineRule="auto"/>
              <w:rPr>
                <w:sz w:val="24"/>
                <w:szCs w:val="24"/>
              </w:rPr>
            </w:pPr>
          </w:p>
          <w:p w14:paraId="53203835" w14:textId="77777777" w:rsidR="00E92814" w:rsidRDefault="00E92814" w:rsidP="00CF33EE">
            <w:pPr>
              <w:spacing w:after="0" w:line="240" w:lineRule="auto"/>
              <w:rPr>
                <w:sz w:val="24"/>
                <w:szCs w:val="24"/>
              </w:rPr>
            </w:pPr>
          </w:p>
          <w:p w14:paraId="16191E86" w14:textId="77777777" w:rsidR="00E92814" w:rsidRDefault="00E92814" w:rsidP="00CF33EE">
            <w:pPr>
              <w:spacing w:after="0" w:line="240" w:lineRule="auto"/>
              <w:rPr>
                <w:sz w:val="24"/>
                <w:szCs w:val="24"/>
              </w:rPr>
            </w:pPr>
          </w:p>
          <w:p w14:paraId="5CB4C947" w14:textId="77777777" w:rsidR="00E92814" w:rsidRDefault="00E92814" w:rsidP="00CF33EE">
            <w:pPr>
              <w:spacing w:after="0" w:line="240" w:lineRule="auto"/>
              <w:rPr>
                <w:sz w:val="24"/>
                <w:szCs w:val="24"/>
              </w:rPr>
            </w:pPr>
          </w:p>
          <w:p w14:paraId="1E9A9764" w14:textId="77777777" w:rsidR="00E92814" w:rsidRDefault="00E92814" w:rsidP="00CF33EE">
            <w:pPr>
              <w:spacing w:after="0" w:line="240" w:lineRule="auto"/>
              <w:rPr>
                <w:sz w:val="24"/>
                <w:szCs w:val="24"/>
              </w:rPr>
            </w:pPr>
          </w:p>
          <w:p w14:paraId="2BAE8EB4" w14:textId="77777777" w:rsidR="00E92814" w:rsidRPr="00054EEA" w:rsidRDefault="00E92814" w:rsidP="00CF33EE">
            <w:pPr>
              <w:spacing w:after="0" w:line="240" w:lineRule="auto"/>
              <w:rPr>
                <w:sz w:val="24"/>
                <w:szCs w:val="24"/>
              </w:rPr>
            </w:pPr>
            <w:r w:rsidRPr="00054EEA">
              <w:rPr>
                <w:sz w:val="24"/>
                <w:szCs w:val="24"/>
              </w:rPr>
              <w:t>2. Ведет деловую переписку, учитывая особенности официально-делового стиля и речевого этикета.</w:t>
            </w:r>
          </w:p>
          <w:p w14:paraId="62A54BC8" w14:textId="77777777" w:rsidR="00E92814" w:rsidRDefault="00E92814" w:rsidP="00CF33EE">
            <w:pPr>
              <w:spacing w:after="0" w:line="240" w:lineRule="auto"/>
              <w:rPr>
                <w:sz w:val="24"/>
                <w:szCs w:val="24"/>
              </w:rPr>
            </w:pPr>
          </w:p>
          <w:p w14:paraId="7A5920ED" w14:textId="77777777" w:rsidR="00E92814" w:rsidRDefault="00E92814" w:rsidP="00CF33EE">
            <w:pPr>
              <w:spacing w:after="0" w:line="240" w:lineRule="auto"/>
              <w:rPr>
                <w:sz w:val="24"/>
                <w:szCs w:val="24"/>
              </w:rPr>
            </w:pPr>
          </w:p>
          <w:p w14:paraId="48512C2B" w14:textId="77777777" w:rsidR="00E92814" w:rsidRDefault="00E92814" w:rsidP="00CF33EE">
            <w:pPr>
              <w:spacing w:after="0" w:line="240" w:lineRule="auto"/>
              <w:rPr>
                <w:sz w:val="24"/>
                <w:szCs w:val="24"/>
              </w:rPr>
            </w:pPr>
          </w:p>
          <w:p w14:paraId="6D184210" w14:textId="77777777" w:rsidR="00E92814" w:rsidRDefault="00E92814" w:rsidP="00CF33EE">
            <w:pPr>
              <w:spacing w:after="0" w:line="240" w:lineRule="auto"/>
              <w:rPr>
                <w:sz w:val="24"/>
                <w:szCs w:val="24"/>
              </w:rPr>
            </w:pPr>
          </w:p>
          <w:p w14:paraId="56AB54D9" w14:textId="77777777" w:rsidR="00E92814" w:rsidRDefault="00E92814" w:rsidP="00CF33EE">
            <w:pPr>
              <w:spacing w:after="0" w:line="240" w:lineRule="auto"/>
              <w:rPr>
                <w:sz w:val="24"/>
                <w:szCs w:val="24"/>
              </w:rPr>
            </w:pPr>
          </w:p>
          <w:p w14:paraId="05E2FE8C" w14:textId="77777777" w:rsidR="00E92814" w:rsidRDefault="00E92814" w:rsidP="00CF33EE">
            <w:pPr>
              <w:spacing w:after="0" w:line="240" w:lineRule="auto"/>
              <w:rPr>
                <w:sz w:val="24"/>
                <w:szCs w:val="24"/>
              </w:rPr>
            </w:pPr>
          </w:p>
          <w:p w14:paraId="704C020B" w14:textId="32A78209" w:rsidR="00E92814" w:rsidRDefault="00E92814" w:rsidP="00CF33EE">
            <w:pPr>
              <w:spacing w:after="0" w:line="240" w:lineRule="auto"/>
              <w:rPr>
                <w:sz w:val="24"/>
                <w:szCs w:val="24"/>
              </w:rPr>
            </w:pPr>
          </w:p>
          <w:p w14:paraId="5F346910" w14:textId="30A87764" w:rsidR="00837D04" w:rsidRDefault="00837D04" w:rsidP="00CF33EE">
            <w:pPr>
              <w:spacing w:after="0" w:line="240" w:lineRule="auto"/>
              <w:rPr>
                <w:sz w:val="24"/>
                <w:szCs w:val="24"/>
              </w:rPr>
            </w:pPr>
          </w:p>
          <w:p w14:paraId="49F904CE" w14:textId="77777777" w:rsidR="00837D04" w:rsidRDefault="00837D04" w:rsidP="00CF33EE">
            <w:pPr>
              <w:spacing w:after="0" w:line="240" w:lineRule="auto"/>
              <w:rPr>
                <w:sz w:val="24"/>
                <w:szCs w:val="24"/>
              </w:rPr>
            </w:pPr>
          </w:p>
          <w:p w14:paraId="24FE6642" w14:textId="77777777" w:rsidR="00E92814" w:rsidRDefault="00E92814" w:rsidP="00CF33EE">
            <w:pPr>
              <w:spacing w:after="0" w:line="240" w:lineRule="auto"/>
              <w:rPr>
                <w:sz w:val="24"/>
                <w:szCs w:val="24"/>
              </w:rPr>
            </w:pPr>
            <w:r w:rsidRPr="00054EEA">
              <w:rPr>
                <w:sz w:val="24"/>
                <w:szCs w:val="24"/>
              </w:rPr>
              <w:t>3. Ведет деловые переговоры на государственном языке Российской Федерации.</w:t>
            </w:r>
          </w:p>
          <w:p w14:paraId="4EA5C153" w14:textId="77777777" w:rsidR="00E92814" w:rsidRDefault="00E92814" w:rsidP="00CF33EE">
            <w:pPr>
              <w:spacing w:after="0" w:line="240" w:lineRule="auto"/>
              <w:rPr>
                <w:sz w:val="24"/>
                <w:szCs w:val="24"/>
              </w:rPr>
            </w:pPr>
          </w:p>
          <w:p w14:paraId="47F674B4" w14:textId="77777777" w:rsidR="00E92814" w:rsidRDefault="00E92814" w:rsidP="00CF33EE">
            <w:pPr>
              <w:spacing w:after="0" w:line="240" w:lineRule="auto"/>
              <w:rPr>
                <w:sz w:val="24"/>
                <w:szCs w:val="24"/>
              </w:rPr>
            </w:pPr>
          </w:p>
          <w:p w14:paraId="54E7F847" w14:textId="77777777" w:rsidR="00E92814" w:rsidRDefault="00E92814" w:rsidP="00CF33EE">
            <w:pPr>
              <w:spacing w:after="0" w:line="240" w:lineRule="auto"/>
              <w:rPr>
                <w:sz w:val="24"/>
                <w:szCs w:val="24"/>
              </w:rPr>
            </w:pPr>
          </w:p>
          <w:p w14:paraId="622CA24B" w14:textId="77777777" w:rsidR="00E92814" w:rsidRDefault="00E92814" w:rsidP="00CF33EE">
            <w:pPr>
              <w:spacing w:after="0" w:line="240" w:lineRule="auto"/>
              <w:rPr>
                <w:sz w:val="24"/>
                <w:szCs w:val="24"/>
              </w:rPr>
            </w:pPr>
          </w:p>
          <w:p w14:paraId="6FA88A97" w14:textId="77777777" w:rsidR="00E92814" w:rsidRDefault="00E92814" w:rsidP="00CF33EE">
            <w:pPr>
              <w:spacing w:after="0" w:line="240" w:lineRule="auto"/>
              <w:rPr>
                <w:sz w:val="24"/>
                <w:szCs w:val="24"/>
              </w:rPr>
            </w:pPr>
          </w:p>
          <w:p w14:paraId="2FD9AA08" w14:textId="77777777" w:rsidR="00E92814" w:rsidRDefault="00E92814" w:rsidP="00CF33EE">
            <w:pPr>
              <w:spacing w:after="0" w:line="240" w:lineRule="auto"/>
              <w:rPr>
                <w:sz w:val="24"/>
                <w:szCs w:val="24"/>
              </w:rPr>
            </w:pPr>
          </w:p>
          <w:p w14:paraId="4C5CD364" w14:textId="77777777" w:rsidR="00E92814" w:rsidRDefault="00E92814" w:rsidP="00CF33EE">
            <w:pPr>
              <w:spacing w:after="0" w:line="240" w:lineRule="auto"/>
              <w:rPr>
                <w:sz w:val="24"/>
                <w:szCs w:val="24"/>
              </w:rPr>
            </w:pPr>
          </w:p>
          <w:p w14:paraId="20267F0B" w14:textId="77777777" w:rsidR="00E92814" w:rsidRDefault="00E92814" w:rsidP="00CF33EE">
            <w:pPr>
              <w:spacing w:after="0" w:line="240" w:lineRule="auto"/>
              <w:rPr>
                <w:sz w:val="24"/>
                <w:szCs w:val="24"/>
              </w:rPr>
            </w:pPr>
          </w:p>
          <w:p w14:paraId="7FE4890E" w14:textId="01C85C17" w:rsidR="00E92814" w:rsidRDefault="00E92814" w:rsidP="00CF33EE">
            <w:pPr>
              <w:spacing w:line="240" w:lineRule="auto"/>
              <w:rPr>
                <w:sz w:val="28"/>
                <w:szCs w:val="28"/>
              </w:rPr>
            </w:pPr>
            <w:r w:rsidRPr="00054EEA">
              <w:rPr>
                <w:sz w:val="24"/>
                <w:szCs w:val="24"/>
              </w:rPr>
              <w:t>4. Использует лексик</w:t>
            </w:r>
            <w:r>
              <w:rPr>
                <w:sz w:val="24"/>
                <w:szCs w:val="24"/>
              </w:rPr>
              <w:t>о-грамматические и стилистичес</w:t>
            </w:r>
            <w:r w:rsidRPr="00054EEA">
              <w:rPr>
                <w:sz w:val="24"/>
                <w:szCs w:val="24"/>
              </w:rPr>
              <w:t>кие ресурсы на государственном языке Российской Федерации в за</w:t>
            </w:r>
            <w:r w:rsidR="00837D04">
              <w:rPr>
                <w:sz w:val="24"/>
                <w:szCs w:val="24"/>
              </w:rPr>
              <w:t>висимости от решаемой коммуника</w:t>
            </w:r>
            <w:r w:rsidRPr="00054EEA">
              <w:rPr>
                <w:sz w:val="24"/>
                <w:szCs w:val="24"/>
              </w:rPr>
              <w:t xml:space="preserve">тивной, </w:t>
            </w:r>
            <w:r>
              <w:rPr>
                <w:sz w:val="24"/>
                <w:szCs w:val="24"/>
              </w:rPr>
              <w:t>в том числе профес</w:t>
            </w:r>
            <w:r w:rsidRPr="00054EEA">
              <w:rPr>
                <w:sz w:val="24"/>
                <w:szCs w:val="24"/>
              </w:rPr>
              <w:t>сиональной, задачи.</w:t>
            </w:r>
          </w:p>
        </w:tc>
        <w:tc>
          <w:tcPr>
            <w:tcW w:w="3260" w:type="dxa"/>
          </w:tcPr>
          <w:p w14:paraId="7D6AE9E6" w14:textId="77777777" w:rsidR="00E92814" w:rsidRPr="00054EEA" w:rsidRDefault="00E92814" w:rsidP="00CF33EE">
            <w:pPr>
              <w:spacing w:after="0" w:line="240" w:lineRule="auto"/>
              <w:ind w:left="57" w:right="57"/>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 теоретические основы организации коммуникации (лингвистический аспект); - структуру стандартных коммуникативных задач на государственном языке Российской Федерации;</w:t>
            </w:r>
          </w:p>
          <w:p w14:paraId="099C1AAA" w14:textId="77777777" w:rsidR="00E92814" w:rsidRPr="00054EEA" w:rsidRDefault="00E92814" w:rsidP="00CF33EE">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44B793D8" w14:textId="77777777" w:rsidR="00E92814" w:rsidRDefault="00E92814" w:rsidP="00CF33EE">
            <w:pPr>
              <w:spacing w:after="0" w:line="240" w:lineRule="auto"/>
              <w:ind w:left="57" w:right="57"/>
              <w:jc w:val="both"/>
              <w:rPr>
                <w:sz w:val="24"/>
                <w:szCs w:val="24"/>
              </w:rPr>
            </w:pPr>
          </w:p>
          <w:p w14:paraId="51AFA620" w14:textId="77777777" w:rsidR="00E92814" w:rsidRDefault="00E92814" w:rsidP="00CF33EE">
            <w:pPr>
              <w:spacing w:after="0" w:line="240" w:lineRule="auto"/>
              <w:ind w:left="57" w:right="57"/>
              <w:jc w:val="both"/>
              <w:rPr>
                <w:sz w:val="24"/>
                <w:szCs w:val="24"/>
              </w:rPr>
            </w:pPr>
          </w:p>
          <w:p w14:paraId="5A84FF9A" w14:textId="77777777" w:rsidR="00E92814" w:rsidRPr="00054EEA" w:rsidRDefault="00E92814" w:rsidP="00CF33EE">
            <w:pPr>
              <w:spacing w:after="0" w:line="240" w:lineRule="auto"/>
              <w:ind w:right="57"/>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4E5AB5C6" w14:textId="02A69352" w:rsidR="00E92814" w:rsidRDefault="00E92814" w:rsidP="00CF33EE">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языкового оформления деловых документов;</w:t>
            </w:r>
          </w:p>
          <w:p w14:paraId="08FC3DA2" w14:textId="77777777" w:rsidR="00E92814" w:rsidRPr="00054EEA" w:rsidRDefault="00E92814" w:rsidP="00CF33EE">
            <w:pPr>
              <w:spacing w:after="0" w:line="240" w:lineRule="auto"/>
              <w:ind w:right="57"/>
              <w:jc w:val="both"/>
              <w:rPr>
                <w:sz w:val="24"/>
                <w:szCs w:val="24"/>
              </w:rPr>
            </w:pPr>
            <w:r w:rsidRPr="00054EEA">
              <w:rPr>
                <w:sz w:val="24"/>
                <w:szCs w:val="24"/>
              </w:rPr>
              <w:lastRenderedPageBreak/>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3C9417E4" w14:textId="0361145D" w:rsidR="00E92814" w:rsidRDefault="00E92814" w:rsidP="00CF33EE">
            <w:pPr>
              <w:spacing w:after="0" w:line="240" w:lineRule="auto"/>
              <w:ind w:left="57" w:right="57"/>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18654CB7" w14:textId="77777777" w:rsidR="00E92814" w:rsidRDefault="00E92814" w:rsidP="00CF33EE">
            <w:pPr>
              <w:spacing w:after="0" w:line="240" w:lineRule="auto"/>
              <w:ind w:left="57" w:right="57"/>
              <w:jc w:val="both"/>
              <w:rPr>
                <w:sz w:val="24"/>
                <w:szCs w:val="24"/>
              </w:rPr>
            </w:pPr>
          </w:p>
          <w:p w14:paraId="013CB584" w14:textId="77777777" w:rsidR="00E92814" w:rsidRPr="00054EEA" w:rsidRDefault="00E92814" w:rsidP="00CF33EE">
            <w:pPr>
              <w:spacing w:after="0" w:line="240" w:lineRule="auto"/>
              <w:ind w:right="57"/>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110C42CD" w14:textId="77777777" w:rsidR="00E92814" w:rsidRPr="00054EEA" w:rsidRDefault="00E92814" w:rsidP="00CF33EE">
            <w:pPr>
              <w:spacing w:after="0" w:line="240" w:lineRule="auto"/>
              <w:ind w:left="57" w:right="57"/>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1E6B6EA5" w14:textId="77777777" w:rsidR="00E92814" w:rsidRDefault="00E92814" w:rsidP="00CF33EE">
            <w:pPr>
              <w:pStyle w:val="TableParagraph"/>
              <w:tabs>
                <w:tab w:val="left" w:pos="911"/>
                <w:tab w:val="left" w:pos="912"/>
                <w:tab w:val="left" w:pos="2419"/>
              </w:tabs>
              <w:ind w:left="57" w:right="57"/>
              <w:jc w:val="both"/>
              <w:rPr>
                <w:sz w:val="28"/>
                <w:szCs w:val="28"/>
              </w:rPr>
            </w:pPr>
          </w:p>
        </w:tc>
      </w:tr>
      <w:tr w:rsidR="00E92814" w14:paraId="40EB5D27" w14:textId="77777777" w:rsidTr="00E92814">
        <w:tc>
          <w:tcPr>
            <w:tcW w:w="988" w:type="dxa"/>
          </w:tcPr>
          <w:p w14:paraId="4B5A3722" w14:textId="77777777" w:rsidR="00E92814" w:rsidRDefault="00E92814" w:rsidP="00CF33EE">
            <w:pPr>
              <w:spacing w:line="240" w:lineRule="auto"/>
              <w:jc w:val="both"/>
              <w:rPr>
                <w:sz w:val="28"/>
                <w:szCs w:val="28"/>
              </w:rPr>
            </w:pPr>
            <w:r w:rsidRPr="00054EEA">
              <w:rPr>
                <w:sz w:val="24"/>
                <w:szCs w:val="24"/>
              </w:rPr>
              <w:lastRenderedPageBreak/>
              <w:t>УК-3</w:t>
            </w:r>
          </w:p>
        </w:tc>
        <w:tc>
          <w:tcPr>
            <w:tcW w:w="2268" w:type="dxa"/>
          </w:tcPr>
          <w:p w14:paraId="5F01E715" w14:textId="77777777" w:rsidR="00E92814" w:rsidRDefault="00E92814" w:rsidP="00CF33EE">
            <w:pPr>
              <w:spacing w:line="240" w:lineRule="auto"/>
              <w:jc w:val="both"/>
              <w:rPr>
                <w:sz w:val="28"/>
                <w:szCs w:val="28"/>
              </w:rPr>
            </w:pPr>
            <w:r w:rsidRPr="00054EEA">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00" w:type="dxa"/>
          </w:tcPr>
          <w:p w14:paraId="670AFCF9" w14:textId="77777777" w:rsidR="00E92814" w:rsidRDefault="00E92814" w:rsidP="00CF33EE">
            <w:pPr>
              <w:pStyle w:val="TableParagraph"/>
              <w:rPr>
                <w:sz w:val="24"/>
                <w:szCs w:val="24"/>
              </w:rPr>
            </w:pPr>
            <w:r>
              <w:rPr>
                <w:sz w:val="24"/>
                <w:szCs w:val="24"/>
              </w:rPr>
              <w:t>1.</w:t>
            </w:r>
            <w:r w:rsidRPr="00054EEA">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B97CF53" w14:textId="77777777" w:rsidR="00E92814" w:rsidRDefault="00E92814" w:rsidP="00CF33EE">
            <w:pPr>
              <w:pStyle w:val="TableParagraph"/>
              <w:rPr>
                <w:sz w:val="24"/>
                <w:szCs w:val="24"/>
              </w:rPr>
            </w:pPr>
          </w:p>
          <w:p w14:paraId="79F96815" w14:textId="77777777" w:rsidR="00E92814" w:rsidRDefault="00E92814" w:rsidP="00CF33EE">
            <w:pPr>
              <w:pStyle w:val="TableParagraph"/>
              <w:rPr>
                <w:sz w:val="24"/>
                <w:szCs w:val="24"/>
              </w:rPr>
            </w:pPr>
          </w:p>
          <w:p w14:paraId="701AF206" w14:textId="77777777" w:rsidR="00E92814" w:rsidRDefault="00E92814" w:rsidP="00CF33EE">
            <w:pPr>
              <w:pStyle w:val="TableParagraph"/>
              <w:rPr>
                <w:sz w:val="24"/>
                <w:szCs w:val="24"/>
              </w:rPr>
            </w:pPr>
          </w:p>
          <w:p w14:paraId="54C3CEE2" w14:textId="77777777" w:rsidR="00E92814" w:rsidRDefault="00E92814" w:rsidP="00CF33EE">
            <w:pPr>
              <w:pStyle w:val="TableParagraph"/>
              <w:rPr>
                <w:sz w:val="24"/>
                <w:szCs w:val="24"/>
              </w:rPr>
            </w:pPr>
          </w:p>
          <w:p w14:paraId="76E493EF" w14:textId="77777777" w:rsidR="00E92814" w:rsidRDefault="00E92814" w:rsidP="00CF33EE">
            <w:pPr>
              <w:pStyle w:val="TableParagraph"/>
              <w:rPr>
                <w:sz w:val="24"/>
                <w:szCs w:val="24"/>
              </w:rPr>
            </w:pPr>
          </w:p>
          <w:p w14:paraId="3A0C1DE1" w14:textId="77777777" w:rsidR="00E92814" w:rsidRDefault="00E92814" w:rsidP="00CF33EE">
            <w:pPr>
              <w:pStyle w:val="TableParagraph"/>
              <w:rPr>
                <w:sz w:val="24"/>
                <w:szCs w:val="24"/>
              </w:rPr>
            </w:pPr>
          </w:p>
          <w:p w14:paraId="7DE3037F" w14:textId="77777777" w:rsidR="00E92814" w:rsidRDefault="00E92814" w:rsidP="00CF33EE">
            <w:pPr>
              <w:pStyle w:val="TableParagraph"/>
              <w:rPr>
                <w:sz w:val="24"/>
                <w:szCs w:val="24"/>
              </w:rPr>
            </w:pPr>
          </w:p>
          <w:p w14:paraId="090A1946" w14:textId="77777777" w:rsidR="00E92814" w:rsidRDefault="00E92814" w:rsidP="00CF33EE">
            <w:pPr>
              <w:pStyle w:val="TableParagraph"/>
              <w:rPr>
                <w:sz w:val="24"/>
                <w:szCs w:val="24"/>
              </w:rPr>
            </w:pPr>
          </w:p>
          <w:p w14:paraId="637848E7" w14:textId="77777777" w:rsidR="00E92814" w:rsidRDefault="00E92814" w:rsidP="00CF33EE">
            <w:pPr>
              <w:pStyle w:val="TableParagraph"/>
              <w:rPr>
                <w:sz w:val="24"/>
                <w:szCs w:val="24"/>
              </w:rPr>
            </w:pPr>
          </w:p>
          <w:p w14:paraId="1891A1C8" w14:textId="77777777" w:rsidR="00E92814" w:rsidRDefault="00E92814" w:rsidP="00CF33EE">
            <w:pPr>
              <w:pStyle w:val="TableParagraph"/>
              <w:rPr>
                <w:sz w:val="24"/>
                <w:szCs w:val="24"/>
              </w:rPr>
            </w:pPr>
          </w:p>
          <w:p w14:paraId="25F843A9" w14:textId="77777777" w:rsidR="00E92814" w:rsidRDefault="00E92814" w:rsidP="00CF33EE">
            <w:pPr>
              <w:pStyle w:val="TableParagraph"/>
              <w:rPr>
                <w:sz w:val="24"/>
                <w:szCs w:val="24"/>
              </w:rPr>
            </w:pPr>
          </w:p>
          <w:p w14:paraId="4048613E" w14:textId="77777777" w:rsidR="00E92814" w:rsidRDefault="00E92814" w:rsidP="00CF33EE">
            <w:pPr>
              <w:pStyle w:val="TableParagraph"/>
              <w:rPr>
                <w:sz w:val="24"/>
                <w:szCs w:val="24"/>
              </w:rPr>
            </w:pPr>
          </w:p>
          <w:p w14:paraId="08246215" w14:textId="77777777" w:rsidR="00E92814" w:rsidRDefault="00E92814" w:rsidP="00CF33EE">
            <w:pPr>
              <w:pStyle w:val="TableParagraph"/>
              <w:rPr>
                <w:sz w:val="24"/>
                <w:szCs w:val="24"/>
              </w:rPr>
            </w:pPr>
          </w:p>
          <w:p w14:paraId="76D3865C" w14:textId="77777777" w:rsidR="00E92814" w:rsidRDefault="00E92814" w:rsidP="00CF33EE">
            <w:pPr>
              <w:pStyle w:val="TableParagraph"/>
              <w:rPr>
                <w:sz w:val="24"/>
                <w:szCs w:val="24"/>
              </w:rPr>
            </w:pPr>
          </w:p>
          <w:p w14:paraId="2BD67A3D" w14:textId="6B00ABE8" w:rsidR="00E92814" w:rsidRDefault="00E92814" w:rsidP="00CF33EE">
            <w:pPr>
              <w:pStyle w:val="TableParagraph"/>
              <w:rPr>
                <w:sz w:val="24"/>
                <w:szCs w:val="24"/>
              </w:rPr>
            </w:pPr>
            <w:r>
              <w:rPr>
                <w:sz w:val="24"/>
                <w:szCs w:val="24"/>
              </w:rPr>
              <w:t>2.</w:t>
            </w:r>
            <w:r w:rsidRPr="00054EEA">
              <w:rPr>
                <w:sz w:val="24"/>
                <w:szCs w:val="24"/>
              </w:rPr>
              <w:t>Реализует на ино</w:t>
            </w:r>
            <w:r w:rsidRPr="00054EEA">
              <w:rPr>
                <w:sz w:val="24"/>
                <w:szCs w:val="24"/>
              </w:rPr>
              <w:lastRenderedPageBreak/>
              <w:t>странном я</w:t>
            </w:r>
            <w:r w:rsidR="00C31258">
              <w:rPr>
                <w:sz w:val="24"/>
                <w:szCs w:val="24"/>
              </w:rPr>
              <w:t xml:space="preserve">зыке коммуникативные намерения </w:t>
            </w:r>
            <w:r w:rsidRPr="00054EEA">
              <w:rPr>
                <w:sz w:val="24"/>
                <w:szCs w:val="24"/>
              </w:rPr>
              <w:t>устно и письменно, используя современные информационно-коммуникационные технологии.</w:t>
            </w:r>
          </w:p>
          <w:p w14:paraId="5E1C4668" w14:textId="77777777" w:rsidR="00E92814" w:rsidRDefault="00E92814" w:rsidP="00CF33EE">
            <w:pPr>
              <w:pStyle w:val="TableParagraph"/>
              <w:rPr>
                <w:sz w:val="24"/>
                <w:szCs w:val="24"/>
              </w:rPr>
            </w:pPr>
          </w:p>
          <w:p w14:paraId="7DC5F239" w14:textId="77777777" w:rsidR="00E92814" w:rsidRDefault="00E92814" w:rsidP="00CF33EE">
            <w:pPr>
              <w:pStyle w:val="TableParagraph"/>
              <w:rPr>
                <w:sz w:val="24"/>
                <w:szCs w:val="24"/>
              </w:rPr>
            </w:pPr>
          </w:p>
          <w:p w14:paraId="2DEA6ADF" w14:textId="77777777" w:rsidR="00E92814" w:rsidRDefault="00E92814" w:rsidP="00CF33EE">
            <w:pPr>
              <w:pStyle w:val="TableParagraph"/>
              <w:rPr>
                <w:sz w:val="24"/>
                <w:szCs w:val="24"/>
              </w:rPr>
            </w:pPr>
          </w:p>
          <w:p w14:paraId="1512B1B9" w14:textId="77777777" w:rsidR="00E92814" w:rsidRDefault="00E92814" w:rsidP="00CF33EE">
            <w:pPr>
              <w:pStyle w:val="TableParagraph"/>
              <w:rPr>
                <w:sz w:val="24"/>
                <w:szCs w:val="24"/>
              </w:rPr>
            </w:pPr>
          </w:p>
          <w:p w14:paraId="0938CF57" w14:textId="77777777" w:rsidR="00E92814" w:rsidRDefault="00E92814" w:rsidP="00CF33EE">
            <w:pPr>
              <w:pStyle w:val="TableParagraph"/>
              <w:rPr>
                <w:sz w:val="24"/>
                <w:szCs w:val="24"/>
              </w:rPr>
            </w:pPr>
          </w:p>
          <w:p w14:paraId="6376FADE" w14:textId="77777777" w:rsidR="00E92814" w:rsidRDefault="00E92814" w:rsidP="00CF33EE">
            <w:pPr>
              <w:pStyle w:val="TableParagraph"/>
              <w:rPr>
                <w:sz w:val="24"/>
                <w:szCs w:val="24"/>
              </w:rPr>
            </w:pPr>
          </w:p>
          <w:p w14:paraId="668314AD" w14:textId="77777777" w:rsidR="00E92814" w:rsidRDefault="00E92814" w:rsidP="00CF33EE">
            <w:pPr>
              <w:pStyle w:val="TableParagraph"/>
              <w:rPr>
                <w:sz w:val="24"/>
                <w:szCs w:val="24"/>
              </w:rPr>
            </w:pPr>
            <w:r>
              <w:rPr>
                <w:sz w:val="24"/>
                <w:szCs w:val="24"/>
              </w:rPr>
              <w:t>3.</w:t>
            </w:r>
            <w:r w:rsidRPr="00054EEA">
              <w:rPr>
                <w:sz w:val="24"/>
                <w:szCs w:val="24"/>
              </w:rPr>
              <w:t>Использует приемы публичной речи и делового профессионального дискурса на иностранном языке.</w:t>
            </w:r>
          </w:p>
          <w:p w14:paraId="4DBD1E9E" w14:textId="77777777" w:rsidR="00E92814" w:rsidRDefault="00E92814" w:rsidP="00CF33EE">
            <w:pPr>
              <w:pStyle w:val="TableParagraph"/>
              <w:rPr>
                <w:sz w:val="24"/>
                <w:szCs w:val="24"/>
              </w:rPr>
            </w:pPr>
          </w:p>
          <w:p w14:paraId="6B4C7135" w14:textId="77777777" w:rsidR="00E92814" w:rsidRDefault="00E92814" w:rsidP="00CF33EE">
            <w:pPr>
              <w:pStyle w:val="TableParagraph"/>
              <w:rPr>
                <w:sz w:val="24"/>
                <w:szCs w:val="24"/>
              </w:rPr>
            </w:pPr>
          </w:p>
          <w:p w14:paraId="6E9FE7FA" w14:textId="77777777" w:rsidR="00E92814" w:rsidRDefault="00E92814" w:rsidP="00CF33EE">
            <w:pPr>
              <w:pStyle w:val="TableParagraph"/>
              <w:rPr>
                <w:sz w:val="24"/>
                <w:szCs w:val="24"/>
              </w:rPr>
            </w:pPr>
          </w:p>
          <w:p w14:paraId="0793470D" w14:textId="77777777" w:rsidR="00E92814" w:rsidRDefault="00E92814" w:rsidP="00CF33EE">
            <w:pPr>
              <w:pStyle w:val="TableParagraph"/>
              <w:rPr>
                <w:sz w:val="24"/>
                <w:szCs w:val="24"/>
              </w:rPr>
            </w:pPr>
          </w:p>
          <w:p w14:paraId="3819807C" w14:textId="77777777" w:rsidR="00E92814" w:rsidRDefault="00E92814" w:rsidP="00CF33EE">
            <w:pPr>
              <w:pStyle w:val="TableParagraph"/>
              <w:rPr>
                <w:sz w:val="24"/>
                <w:szCs w:val="24"/>
              </w:rPr>
            </w:pPr>
          </w:p>
          <w:p w14:paraId="4562E8D1" w14:textId="77777777" w:rsidR="00E92814" w:rsidRDefault="00E92814" w:rsidP="00CF33EE">
            <w:pPr>
              <w:pStyle w:val="TableParagraph"/>
              <w:rPr>
                <w:sz w:val="24"/>
                <w:szCs w:val="24"/>
              </w:rPr>
            </w:pPr>
          </w:p>
          <w:p w14:paraId="7E8A769C" w14:textId="77777777" w:rsidR="00E92814" w:rsidRDefault="00E92814" w:rsidP="00CF33EE">
            <w:pPr>
              <w:pStyle w:val="TableParagraph"/>
              <w:rPr>
                <w:sz w:val="24"/>
                <w:szCs w:val="24"/>
              </w:rPr>
            </w:pPr>
          </w:p>
          <w:p w14:paraId="20F532F6" w14:textId="77777777" w:rsidR="00E92814" w:rsidRDefault="00E92814" w:rsidP="00CF33EE">
            <w:pPr>
              <w:pStyle w:val="TableParagraph"/>
              <w:rPr>
                <w:sz w:val="24"/>
                <w:szCs w:val="24"/>
              </w:rPr>
            </w:pPr>
          </w:p>
          <w:p w14:paraId="79B0DD9B" w14:textId="77777777" w:rsidR="00E92814" w:rsidRDefault="00E92814" w:rsidP="00CF33EE">
            <w:pPr>
              <w:pStyle w:val="TableParagraph"/>
              <w:rPr>
                <w:sz w:val="24"/>
                <w:szCs w:val="24"/>
              </w:rPr>
            </w:pPr>
          </w:p>
          <w:p w14:paraId="11328623" w14:textId="77777777" w:rsidR="00E92814" w:rsidRDefault="00E92814" w:rsidP="00CF33EE">
            <w:pPr>
              <w:pStyle w:val="TableParagraph"/>
              <w:rPr>
                <w:sz w:val="24"/>
                <w:szCs w:val="24"/>
              </w:rPr>
            </w:pPr>
            <w:r>
              <w:rPr>
                <w:sz w:val="24"/>
                <w:szCs w:val="24"/>
              </w:rPr>
              <w:t>4.</w:t>
            </w:r>
            <w:r w:rsidRPr="00054EEA">
              <w:rPr>
                <w:sz w:val="24"/>
                <w:szCs w:val="24"/>
              </w:rPr>
              <w:t>Демонстрирует владения основами академической коммуникации и речевого этикета изучаемого. иностранного языка</w:t>
            </w:r>
          </w:p>
          <w:p w14:paraId="5A50A5E2" w14:textId="77777777" w:rsidR="00E92814" w:rsidRDefault="00E92814" w:rsidP="00CF33EE">
            <w:pPr>
              <w:pStyle w:val="TableParagraph"/>
              <w:rPr>
                <w:sz w:val="24"/>
                <w:szCs w:val="24"/>
              </w:rPr>
            </w:pPr>
          </w:p>
          <w:p w14:paraId="62F8BFA4" w14:textId="77777777" w:rsidR="00E92814" w:rsidRDefault="00E92814" w:rsidP="00CF33EE">
            <w:pPr>
              <w:pStyle w:val="TableParagraph"/>
              <w:rPr>
                <w:sz w:val="24"/>
                <w:szCs w:val="24"/>
              </w:rPr>
            </w:pPr>
          </w:p>
          <w:p w14:paraId="7BDCF009" w14:textId="77777777" w:rsidR="00E92814" w:rsidRDefault="00E92814" w:rsidP="00CF33EE">
            <w:pPr>
              <w:pStyle w:val="TableParagraph"/>
              <w:rPr>
                <w:sz w:val="24"/>
                <w:szCs w:val="24"/>
              </w:rPr>
            </w:pPr>
          </w:p>
          <w:p w14:paraId="65F173F7" w14:textId="77777777" w:rsidR="00E92814" w:rsidRDefault="00E92814" w:rsidP="00CF33EE">
            <w:pPr>
              <w:pStyle w:val="TableParagraph"/>
              <w:rPr>
                <w:sz w:val="24"/>
                <w:szCs w:val="24"/>
              </w:rPr>
            </w:pPr>
          </w:p>
          <w:p w14:paraId="7AFABDBE" w14:textId="77777777" w:rsidR="00E92814" w:rsidRDefault="00E92814" w:rsidP="00CF33EE">
            <w:pPr>
              <w:pStyle w:val="TableParagraph"/>
              <w:rPr>
                <w:sz w:val="24"/>
                <w:szCs w:val="24"/>
              </w:rPr>
            </w:pPr>
          </w:p>
          <w:p w14:paraId="004E1B43" w14:textId="77777777" w:rsidR="00E92814" w:rsidRDefault="00E92814" w:rsidP="00CF33EE">
            <w:pPr>
              <w:pStyle w:val="TableParagraph"/>
              <w:rPr>
                <w:sz w:val="24"/>
                <w:szCs w:val="24"/>
              </w:rPr>
            </w:pPr>
          </w:p>
          <w:p w14:paraId="4F7888EB" w14:textId="7AEC041E" w:rsidR="00E92814" w:rsidRDefault="00E92814" w:rsidP="00CF33EE">
            <w:pPr>
              <w:pStyle w:val="TableParagraph"/>
              <w:rPr>
                <w:sz w:val="24"/>
                <w:szCs w:val="24"/>
              </w:rPr>
            </w:pPr>
          </w:p>
          <w:p w14:paraId="4B66F3C6" w14:textId="77777777" w:rsidR="00C31258" w:rsidRDefault="00C31258" w:rsidP="00CF33EE">
            <w:pPr>
              <w:pStyle w:val="TableParagraph"/>
              <w:rPr>
                <w:sz w:val="24"/>
                <w:szCs w:val="24"/>
              </w:rPr>
            </w:pPr>
          </w:p>
          <w:p w14:paraId="5E298653" w14:textId="77777777" w:rsidR="00E92814" w:rsidRDefault="00E92814" w:rsidP="00CF33EE">
            <w:pPr>
              <w:pStyle w:val="TableParagraph"/>
              <w:rPr>
                <w:sz w:val="24"/>
                <w:szCs w:val="24"/>
              </w:rPr>
            </w:pPr>
          </w:p>
          <w:p w14:paraId="7A12F60A" w14:textId="77777777" w:rsidR="00E92814" w:rsidRDefault="00E92814" w:rsidP="00CF33EE">
            <w:pPr>
              <w:pStyle w:val="TableParagraph"/>
              <w:rPr>
                <w:sz w:val="24"/>
                <w:szCs w:val="24"/>
              </w:rPr>
            </w:pPr>
            <w:r>
              <w:rPr>
                <w:sz w:val="24"/>
                <w:szCs w:val="24"/>
              </w:rPr>
              <w:t xml:space="preserve">5. </w:t>
            </w:r>
            <w:r w:rsidRPr="00054EEA">
              <w:rPr>
                <w:sz w:val="24"/>
                <w:szCs w:val="24"/>
              </w:rPr>
              <w:t>Грамотно и эффективно пользуется иноязычными источниками информации.</w:t>
            </w:r>
          </w:p>
          <w:p w14:paraId="4475E04F" w14:textId="77777777" w:rsidR="00E92814" w:rsidRDefault="00E92814" w:rsidP="00CF33EE">
            <w:pPr>
              <w:pStyle w:val="TableParagraph"/>
              <w:rPr>
                <w:sz w:val="24"/>
                <w:szCs w:val="24"/>
              </w:rPr>
            </w:pPr>
          </w:p>
          <w:p w14:paraId="792B0825" w14:textId="77777777" w:rsidR="00E92814" w:rsidRDefault="00E92814" w:rsidP="00CF33EE">
            <w:pPr>
              <w:pStyle w:val="TableParagraph"/>
              <w:rPr>
                <w:sz w:val="24"/>
                <w:szCs w:val="24"/>
              </w:rPr>
            </w:pPr>
          </w:p>
          <w:p w14:paraId="02E45E4B" w14:textId="77777777" w:rsidR="00E92814" w:rsidRDefault="00E92814" w:rsidP="00CF33EE">
            <w:pPr>
              <w:pStyle w:val="TableParagraph"/>
              <w:rPr>
                <w:sz w:val="24"/>
                <w:szCs w:val="24"/>
              </w:rPr>
            </w:pPr>
          </w:p>
          <w:p w14:paraId="0E0217A0" w14:textId="77777777" w:rsidR="00E92814" w:rsidRDefault="00E92814" w:rsidP="00CF33EE">
            <w:pPr>
              <w:pStyle w:val="TableParagraph"/>
              <w:rPr>
                <w:sz w:val="24"/>
                <w:szCs w:val="24"/>
              </w:rPr>
            </w:pPr>
          </w:p>
          <w:p w14:paraId="01510755" w14:textId="77777777" w:rsidR="00E92814" w:rsidRDefault="00E92814" w:rsidP="00CF33EE">
            <w:pPr>
              <w:pStyle w:val="TableParagraph"/>
              <w:rPr>
                <w:sz w:val="24"/>
                <w:szCs w:val="24"/>
              </w:rPr>
            </w:pPr>
          </w:p>
          <w:p w14:paraId="1C9306D2" w14:textId="77777777" w:rsidR="00E92814" w:rsidRDefault="00E92814" w:rsidP="00CF33EE">
            <w:pPr>
              <w:pStyle w:val="TableParagraph"/>
              <w:rPr>
                <w:sz w:val="24"/>
                <w:szCs w:val="24"/>
              </w:rPr>
            </w:pPr>
          </w:p>
          <w:p w14:paraId="4F796FF2" w14:textId="77777777" w:rsidR="00E92814" w:rsidRDefault="00E92814" w:rsidP="00CF33EE">
            <w:pPr>
              <w:pStyle w:val="TableParagraph"/>
              <w:rPr>
                <w:sz w:val="24"/>
                <w:szCs w:val="24"/>
              </w:rPr>
            </w:pPr>
          </w:p>
          <w:p w14:paraId="00C86B1A" w14:textId="77777777" w:rsidR="00E92814" w:rsidRDefault="00E92814" w:rsidP="00CF33EE">
            <w:pPr>
              <w:pStyle w:val="TableParagraph"/>
              <w:rPr>
                <w:sz w:val="24"/>
                <w:szCs w:val="24"/>
              </w:rPr>
            </w:pPr>
          </w:p>
          <w:p w14:paraId="23C16784" w14:textId="77777777" w:rsidR="00E92814" w:rsidRDefault="00E92814" w:rsidP="00CF33EE">
            <w:pPr>
              <w:spacing w:line="240" w:lineRule="auto"/>
              <w:jc w:val="both"/>
              <w:rPr>
                <w:sz w:val="28"/>
                <w:szCs w:val="28"/>
              </w:rPr>
            </w:pPr>
            <w:r>
              <w:rPr>
                <w:sz w:val="24"/>
                <w:szCs w:val="24"/>
              </w:rPr>
              <w:t xml:space="preserve">6. </w:t>
            </w:r>
            <w:r w:rsidRPr="00054EEA">
              <w:rPr>
                <w:sz w:val="24"/>
                <w:szCs w:val="24"/>
              </w:rPr>
              <w:t>Продуцирует на иностранном языке письменные и речевые произведения в соответствии с коммуникативной задачей.</w:t>
            </w:r>
          </w:p>
        </w:tc>
        <w:tc>
          <w:tcPr>
            <w:tcW w:w="3260" w:type="dxa"/>
          </w:tcPr>
          <w:p w14:paraId="4DACE6BB" w14:textId="77777777" w:rsidR="00E92814" w:rsidRPr="00054EEA" w:rsidRDefault="00E92814" w:rsidP="00CF33EE">
            <w:pPr>
              <w:pStyle w:val="TableParagraph"/>
              <w:ind w:right="100"/>
              <w:jc w:val="both"/>
              <w:rPr>
                <w:sz w:val="24"/>
                <w:szCs w:val="24"/>
              </w:rPr>
            </w:pPr>
            <w:r w:rsidRPr="00054EEA">
              <w:rPr>
                <w:i/>
                <w:iCs/>
                <w:sz w:val="24"/>
                <w:szCs w:val="24"/>
              </w:rPr>
              <w:lastRenderedPageBreak/>
              <w:t>1.знать:</w:t>
            </w:r>
            <w:r w:rsidRPr="00054EEA">
              <w:rPr>
                <w:sz w:val="24"/>
                <w:szCs w:val="24"/>
              </w:rPr>
              <w:t xml:space="preserve"> -</w:t>
            </w:r>
            <w:r w:rsidRPr="00054EEA">
              <w:rPr>
                <w:color w:val="000000"/>
                <w:sz w:val="24"/>
                <w:szCs w:val="24"/>
              </w:rPr>
              <w:t>теоретические основы (базовые понятия) межличностного общения, культуры речи, риторики; -систему и</w:t>
            </w:r>
          </w:p>
          <w:p w14:paraId="7D1C669D" w14:textId="77777777" w:rsidR="00E92814" w:rsidRPr="00054EEA" w:rsidRDefault="00E92814" w:rsidP="00CF33EE">
            <w:pPr>
              <w:shd w:val="clear" w:color="auto" w:fill="FFFFFF"/>
              <w:spacing w:after="0" w:line="240" w:lineRule="auto"/>
              <w:rPr>
                <w:color w:val="000000"/>
                <w:sz w:val="24"/>
                <w:szCs w:val="24"/>
              </w:rPr>
            </w:pPr>
            <w:r w:rsidRPr="00054EEA">
              <w:rPr>
                <w:color w:val="000000"/>
                <w:sz w:val="24"/>
                <w:szCs w:val="24"/>
              </w:rPr>
              <w:t xml:space="preserve">нормы изучаемого иностранного языка (в том числе русского языка как иностранного); - вербальные </w:t>
            </w:r>
            <w:proofErr w:type="gramStart"/>
            <w:r w:rsidRPr="00054EEA">
              <w:rPr>
                <w:color w:val="000000"/>
                <w:sz w:val="24"/>
                <w:szCs w:val="24"/>
              </w:rPr>
              <w:t>и  основные</w:t>
            </w:r>
            <w:proofErr w:type="gramEnd"/>
            <w:r w:rsidRPr="00054EEA">
              <w:rPr>
                <w:color w:val="000000"/>
                <w:sz w:val="24"/>
                <w:szCs w:val="24"/>
              </w:rPr>
              <w:t xml:space="preserve"> невербальные средства делового общения;</w:t>
            </w:r>
          </w:p>
          <w:p w14:paraId="459992EA" w14:textId="77777777" w:rsidR="00E92814" w:rsidRPr="00054EEA" w:rsidRDefault="00E92814" w:rsidP="00CF33EE">
            <w:pPr>
              <w:shd w:val="clear" w:color="auto" w:fill="FFFFFF"/>
              <w:spacing w:after="0" w:line="240" w:lineRule="auto"/>
              <w:rPr>
                <w:color w:val="000000"/>
                <w:sz w:val="24"/>
                <w:szCs w:val="24"/>
              </w:rPr>
            </w:pPr>
            <w:r w:rsidRPr="00054EEA">
              <w:rPr>
                <w:sz w:val="24"/>
                <w:szCs w:val="24"/>
              </w:rPr>
              <w:t xml:space="preserve"> </w:t>
            </w:r>
            <w:proofErr w:type="gramStart"/>
            <w:r w:rsidRPr="00054EEA">
              <w:rPr>
                <w:i/>
                <w:iCs/>
                <w:sz w:val="24"/>
                <w:szCs w:val="24"/>
              </w:rPr>
              <w:t>уметь:</w:t>
            </w:r>
            <w:r w:rsidRPr="00054EEA">
              <w:rPr>
                <w:color w:val="000000"/>
                <w:sz w:val="24"/>
                <w:szCs w:val="24"/>
              </w:rPr>
              <w:t xml:space="preserve">  -</w:t>
            </w:r>
            <w:proofErr w:type="gramEnd"/>
            <w:r w:rsidRPr="00054EEA">
              <w:rPr>
                <w:color w:val="000000"/>
                <w:sz w:val="24"/>
                <w:szCs w:val="24"/>
              </w:rPr>
              <w:t xml:space="preserve"> оперировать базовыми</w:t>
            </w:r>
          </w:p>
          <w:p w14:paraId="2FA5FAD8" w14:textId="77777777" w:rsidR="00E92814" w:rsidRPr="00054EEA" w:rsidRDefault="00E92814" w:rsidP="00CF33EE">
            <w:pPr>
              <w:shd w:val="clear" w:color="auto" w:fill="FFFFFF"/>
              <w:spacing w:after="0" w:line="240" w:lineRule="auto"/>
              <w:rPr>
                <w:color w:val="000000"/>
                <w:sz w:val="24"/>
                <w:szCs w:val="24"/>
              </w:rPr>
            </w:pPr>
            <w:proofErr w:type="gramStart"/>
            <w:r w:rsidRPr="00054EEA">
              <w:rPr>
                <w:color w:val="000000"/>
                <w:sz w:val="24"/>
                <w:szCs w:val="24"/>
              </w:rPr>
              <w:t>понятиями  межличностного</w:t>
            </w:r>
            <w:proofErr w:type="gramEnd"/>
            <w:r w:rsidRPr="00054EEA">
              <w:rPr>
                <w:color w:val="000000"/>
                <w:sz w:val="24"/>
                <w:szCs w:val="24"/>
              </w:rPr>
              <w:t xml:space="preserve"> общения, культуры речи, риторики; -</w:t>
            </w:r>
          </w:p>
          <w:p w14:paraId="0D94F029" w14:textId="77777777" w:rsidR="00E92814" w:rsidRPr="00054EEA" w:rsidRDefault="00E92814" w:rsidP="00CF33EE">
            <w:pPr>
              <w:shd w:val="clear" w:color="auto" w:fill="FFFFFF"/>
              <w:spacing w:after="0" w:line="240" w:lineRule="auto"/>
              <w:rPr>
                <w:color w:val="000000"/>
                <w:sz w:val="24"/>
                <w:szCs w:val="24"/>
              </w:rPr>
            </w:pPr>
            <w:r w:rsidRPr="00054EEA">
              <w:rPr>
                <w:color w:val="000000"/>
                <w:sz w:val="24"/>
                <w:szCs w:val="24"/>
              </w:rPr>
              <w:t>грамотно строить письменную и устную речь;</w:t>
            </w:r>
          </w:p>
          <w:p w14:paraId="25CE1782" w14:textId="77777777" w:rsidR="00E92814" w:rsidRPr="00054EEA" w:rsidRDefault="00E92814" w:rsidP="00CF33EE">
            <w:pPr>
              <w:shd w:val="clear" w:color="auto" w:fill="FFFFFF"/>
              <w:spacing w:after="0" w:line="240" w:lineRule="auto"/>
              <w:rPr>
                <w:color w:val="000000"/>
                <w:sz w:val="24"/>
                <w:szCs w:val="24"/>
              </w:rPr>
            </w:pPr>
            <w:r w:rsidRPr="00054EEA">
              <w:rPr>
                <w:color w:val="000000"/>
                <w:sz w:val="24"/>
                <w:szCs w:val="24"/>
              </w:rPr>
              <w:t>пользоваться вербальными и невербальными</w:t>
            </w:r>
          </w:p>
          <w:p w14:paraId="3E37D061" w14:textId="2032CC1F" w:rsidR="00E92814" w:rsidRDefault="00E92814" w:rsidP="00CF33EE">
            <w:pPr>
              <w:shd w:val="clear" w:color="auto" w:fill="FFFFFF"/>
              <w:spacing w:after="0" w:line="240" w:lineRule="auto"/>
              <w:rPr>
                <w:color w:val="000000"/>
                <w:sz w:val="24"/>
                <w:szCs w:val="24"/>
              </w:rPr>
            </w:pPr>
            <w:r w:rsidRPr="00054EEA">
              <w:rPr>
                <w:color w:val="000000"/>
                <w:sz w:val="24"/>
                <w:szCs w:val="24"/>
              </w:rPr>
              <w:t>средствами делового общения;</w:t>
            </w:r>
          </w:p>
          <w:p w14:paraId="7E41E67C" w14:textId="77777777" w:rsidR="00E92814" w:rsidRDefault="00E92814" w:rsidP="00CF33EE">
            <w:pPr>
              <w:shd w:val="clear" w:color="auto" w:fill="FFFFFF"/>
              <w:spacing w:after="0" w:line="240" w:lineRule="auto"/>
              <w:rPr>
                <w:color w:val="000000"/>
                <w:sz w:val="24"/>
                <w:szCs w:val="24"/>
              </w:rPr>
            </w:pPr>
          </w:p>
          <w:p w14:paraId="41342DAA" w14:textId="77777777" w:rsidR="00E92814" w:rsidRPr="00054EEA" w:rsidRDefault="00E92814" w:rsidP="00CF33EE">
            <w:pPr>
              <w:pStyle w:val="TableParagraph"/>
              <w:ind w:right="100"/>
              <w:jc w:val="both"/>
              <w:rPr>
                <w:sz w:val="24"/>
                <w:szCs w:val="24"/>
              </w:rPr>
            </w:pPr>
            <w:r w:rsidRPr="00054EEA">
              <w:rPr>
                <w:i/>
                <w:iCs/>
                <w:sz w:val="24"/>
                <w:szCs w:val="24"/>
              </w:rPr>
              <w:t>2.знать:</w:t>
            </w:r>
            <w:r w:rsidRPr="00054EEA">
              <w:rPr>
                <w:sz w:val="24"/>
                <w:szCs w:val="24"/>
              </w:rPr>
              <w:t xml:space="preserve"> -специфику устной и письменной форм речи, их </w:t>
            </w:r>
            <w:r w:rsidRPr="00054EEA">
              <w:rPr>
                <w:sz w:val="24"/>
                <w:szCs w:val="24"/>
              </w:rPr>
              <w:lastRenderedPageBreak/>
              <w:t>отличительные особенности;</w:t>
            </w:r>
          </w:p>
          <w:p w14:paraId="09C8AE19" w14:textId="77777777" w:rsidR="00E92814" w:rsidRPr="00054EEA" w:rsidRDefault="00E92814" w:rsidP="00CF33EE">
            <w:pPr>
              <w:pStyle w:val="TableParagraph"/>
              <w:ind w:right="100"/>
              <w:jc w:val="both"/>
              <w:rPr>
                <w:sz w:val="24"/>
                <w:szCs w:val="24"/>
              </w:rPr>
            </w:pPr>
            <w:r w:rsidRPr="00054EEA">
              <w:rPr>
                <w:sz w:val="24"/>
                <w:szCs w:val="24"/>
              </w:rPr>
              <w:t xml:space="preserve"> </w:t>
            </w:r>
            <w:r w:rsidRPr="00054EEA">
              <w:rPr>
                <w:i/>
                <w:iCs/>
                <w:sz w:val="24"/>
                <w:szCs w:val="24"/>
              </w:rPr>
              <w:t>уметь:</w:t>
            </w:r>
            <w:r w:rsidRPr="00054EEA">
              <w:rPr>
                <w:sz w:val="24"/>
                <w:szCs w:val="24"/>
              </w:rPr>
              <w:t xml:space="preserve"> -грамотно и эффективно создавать устную и письменную</w:t>
            </w:r>
          </w:p>
          <w:p w14:paraId="72CBB8AA" w14:textId="77777777" w:rsidR="00E92814" w:rsidRPr="00054EEA" w:rsidRDefault="00E92814" w:rsidP="00CF33EE">
            <w:pPr>
              <w:pStyle w:val="TableParagraph"/>
              <w:ind w:right="100"/>
              <w:jc w:val="both"/>
              <w:rPr>
                <w:color w:val="333333"/>
                <w:sz w:val="24"/>
                <w:szCs w:val="24"/>
                <w:shd w:val="clear" w:color="auto" w:fill="FFFFFF"/>
              </w:rPr>
            </w:pPr>
            <w:r w:rsidRPr="00054EEA">
              <w:rPr>
                <w:sz w:val="24"/>
                <w:szCs w:val="24"/>
              </w:rPr>
              <w:t xml:space="preserve"> речь </w:t>
            </w:r>
            <w:r w:rsidRPr="00054EEA">
              <w:rPr>
                <w:color w:val="333333"/>
                <w:sz w:val="24"/>
                <w:szCs w:val="24"/>
                <w:shd w:val="clear" w:color="auto" w:fill="FFFFFF"/>
              </w:rPr>
              <w:t>с целью оказания желаемого воздействия на адресата с использованием современных коммуникационных технологий;</w:t>
            </w:r>
          </w:p>
          <w:p w14:paraId="0C784BD2" w14:textId="77777777" w:rsidR="00E92814" w:rsidRDefault="00E92814" w:rsidP="00CF33EE">
            <w:pPr>
              <w:spacing w:line="240" w:lineRule="auto"/>
              <w:jc w:val="both"/>
              <w:rPr>
                <w:i/>
                <w:sz w:val="24"/>
                <w:szCs w:val="24"/>
              </w:rPr>
            </w:pPr>
          </w:p>
          <w:p w14:paraId="7E0166B7" w14:textId="77777777" w:rsidR="00E92814" w:rsidRPr="00054EEA" w:rsidRDefault="00E92814" w:rsidP="00CF33EE">
            <w:pPr>
              <w:spacing w:after="0" w:line="240" w:lineRule="auto"/>
              <w:jc w:val="both"/>
              <w:rPr>
                <w:sz w:val="24"/>
                <w:szCs w:val="24"/>
              </w:rPr>
            </w:pPr>
            <w:r w:rsidRPr="00054EEA">
              <w:rPr>
                <w:i/>
                <w:sz w:val="24"/>
                <w:szCs w:val="24"/>
              </w:rPr>
              <w:t>3.знать:</w:t>
            </w:r>
            <w:r w:rsidRPr="00054EEA">
              <w:rPr>
                <w:sz w:val="24"/>
                <w:szCs w:val="24"/>
              </w:rPr>
              <w:t xml:space="preserve"> -основные этапы </w:t>
            </w:r>
            <w:proofErr w:type="gramStart"/>
            <w:r w:rsidRPr="00054EEA">
              <w:rPr>
                <w:sz w:val="24"/>
                <w:szCs w:val="24"/>
              </w:rPr>
              <w:t>подготовки  публичного</w:t>
            </w:r>
            <w:proofErr w:type="gramEnd"/>
            <w:r w:rsidRPr="00054EEA">
              <w:rPr>
                <w:sz w:val="24"/>
                <w:szCs w:val="24"/>
              </w:rPr>
              <w:t xml:space="preserve"> выступления, лингвистические п</w:t>
            </w:r>
            <w:r>
              <w:rPr>
                <w:sz w:val="24"/>
                <w:szCs w:val="24"/>
              </w:rPr>
              <w:t>риемы эффективной коммуникации;</w:t>
            </w:r>
          </w:p>
          <w:p w14:paraId="16CE79DD" w14:textId="77777777" w:rsidR="00E92814" w:rsidRPr="00054EEA" w:rsidRDefault="00E92814" w:rsidP="00CF33EE">
            <w:pPr>
              <w:spacing w:after="0" w:line="240" w:lineRule="auto"/>
              <w:jc w:val="both"/>
              <w:rPr>
                <w:sz w:val="24"/>
                <w:szCs w:val="24"/>
              </w:rPr>
            </w:pPr>
            <w:r w:rsidRPr="00054EEA">
              <w:rPr>
                <w:i/>
                <w:sz w:val="24"/>
                <w:szCs w:val="24"/>
              </w:rPr>
              <w:t>уметь:</w:t>
            </w:r>
            <w:r w:rsidRPr="00054EEA">
              <w:rPr>
                <w:sz w:val="24"/>
                <w:szCs w:val="24"/>
              </w:rPr>
              <w:t xml:space="preserve"> -ориентироваться в ситуациях публичного выступления и программировать стратегии и тактики речевого поведения при общении с аудиторией, ответах на вопросы слушателей; </w:t>
            </w:r>
          </w:p>
          <w:p w14:paraId="0A25BEAC" w14:textId="77777777" w:rsidR="00E92814" w:rsidRDefault="00E92814" w:rsidP="00CF33EE">
            <w:pPr>
              <w:spacing w:after="0" w:line="240" w:lineRule="auto"/>
              <w:jc w:val="both"/>
              <w:rPr>
                <w:sz w:val="24"/>
                <w:szCs w:val="24"/>
              </w:rPr>
            </w:pPr>
            <w:r w:rsidRPr="00054EEA">
              <w:rPr>
                <w:sz w:val="24"/>
                <w:szCs w:val="24"/>
              </w:rPr>
              <w:t xml:space="preserve"> </w:t>
            </w:r>
          </w:p>
          <w:p w14:paraId="6510867A" w14:textId="77777777" w:rsidR="00E92814" w:rsidRDefault="00E92814" w:rsidP="00CF33EE">
            <w:pPr>
              <w:spacing w:after="0" w:line="240" w:lineRule="auto"/>
              <w:jc w:val="both"/>
              <w:rPr>
                <w:sz w:val="24"/>
                <w:szCs w:val="24"/>
              </w:rPr>
            </w:pPr>
          </w:p>
          <w:p w14:paraId="4603E6CA" w14:textId="77777777" w:rsidR="00E92814" w:rsidRPr="00054EEA" w:rsidRDefault="00E92814" w:rsidP="00CF33EE">
            <w:pPr>
              <w:spacing w:after="0" w:line="240" w:lineRule="auto"/>
              <w:jc w:val="both"/>
              <w:rPr>
                <w:sz w:val="24"/>
                <w:szCs w:val="24"/>
              </w:rPr>
            </w:pPr>
            <w:r w:rsidRPr="00054EEA">
              <w:rPr>
                <w:sz w:val="24"/>
                <w:szCs w:val="24"/>
              </w:rPr>
              <w:t>4.</w:t>
            </w:r>
            <w:r w:rsidRPr="00054EEA">
              <w:rPr>
                <w:i/>
                <w:sz w:val="24"/>
                <w:szCs w:val="24"/>
              </w:rPr>
              <w:t>знать</w:t>
            </w:r>
            <w:r w:rsidRPr="00054EEA">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 - правила речевого этикета изучаемого иностранного языка;</w:t>
            </w:r>
          </w:p>
          <w:p w14:paraId="1EB99F83" w14:textId="77777777" w:rsidR="00E92814" w:rsidRPr="00054EEA" w:rsidRDefault="00E92814" w:rsidP="00CF33EE">
            <w:pPr>
              <w:spacing w:after="0" w:line="240" w:lineRule="auto"/>
              <w:jc w:val="both"/>
              <w:rPr>
                <w:sz w:val="24"/>
                <w:szCs w:val="24"/>
              </w:rPr>
            </w:pPr>
            <w:r w:rsidRPr="00054EEA">
              <w:rPr>
                <w:i/>
                <w:sz w:val="24"/>
                <w:szCs w:val="24"/>
              </w:rPr>
              <w:t>уметь</w:t>
            </w:r>
            <w:r w:rsidRPr="00054EEA">
              <w:rPr>
                <w:sz w:val="24"/>
                <w:szCs w:val="24"/>
              </w:rPr>
              <w:t xml:space="preserve">: применять на практике знания основ построения научного текста, создавать научные тексты различных жанров; </w:t>
            </w:r>
          </w:p>
          <w:p w14:paraId="61353A74" w14:textId="77777777" w:rsidR="00C31258" w:rsidRDefault="00E92814" w:rsidP="00CF33EE">
            <w:pPr>
              <w:spacing w:line="240" w:lineRule="auto"/>
              <w:jc w:val="both"/>
              <w:rPr>
                <w:sz w:val="24"/>
                <w:szCs w:val="24"/>
              </w:rPr>
            </w:pPr>
            <w:r w:rsidRPr="00054EEA">
              <w:rPr>
                <w:sz w:val="24"/>
                <w:szCs w:val="24"/>
              </w:rPr>
              <w:t>5.</w:t>
            </w:r>
            <w:r w:rsidRPr="00054EEA">
              <w:rPr>
                <w:i/>
                <w:sz w:val="24"/>
                <w:szCs w:val="24"/>
              </w:rPr>
              <w:t>знать</w:t>
            </w:r>
            <w:r w:rsidRPr="00054EEA">
              <w:rPr>
                <w:sz w:val="24"/>
                <w:szCs w:val="24"/>
              </w:rPr>
              <w:t>: -особенности работы со специальной литературой и документацией на иностранном языке;</w:t>
            </w:r>
          </w:p>
          <w:p w14:paraId="10B1F1A4" w14:textId="441B2A5E" w:rsidR="00E92814" w:rsidRPr="00054EEA" w:rsidRDefault="00E92814" w:rsidP="00CF33EE">
            <w:pPr>
              <w:spacing w:line="240" w:lineRule="auto"/>
              <w:jc w:val="both"/>
              <w:rPr>
                <w:sz w:val="24"/>
                <w:szCs w:val="24"/>
              </w:rPr>
            </w:pPr>
            <w:r w:rsidRPr="00054EEA">
              <w:rPr>
                <w:i/>
                <w:sz w:val="24"/>
                <w:szCs w:val="24"/>
              </w:rPr>
              <w:t>уметь</w:t>
            </w:r>
            <w:r w:rsidRPr="00054EEA">
              <w:rPr>
                <w:sz w:val="24"/>
                <w:szCs w:val="24"/>
              </w:rPr>
              <w:t>: -работать со специальной литературой на иностранном языке с целью получения желаемой информации;</w:t>
            </w:r>
          </w:p>
          <w:p w14:paraId="158FD09C" w14:textId="77777777" w:rsidR="00E92814" w:rsidRPr="00054EEA" w:rsidRDefault="00E92814" w:rsidP="00CF33EE">
            <w:pPr>
              <w:spacing w:line="240" w:lineRule="auto"/>
              <w:jc w:val="both"/>
              <w:rPr>
                <w:sz w:val="24"/>
                <w:szCs w:val="24"/>
              </w:rPr>
            </w:pPr>
            <w:r w:rsidRPr="00054EEA">
              <w:rPr>
                <w:sz w:val="24"/>
                <w:szCs w:val="24"/>
              </w:rPr>
              <w:lastRenderedPageBreak/>
              <w:t>6.</w:t>
            </w:r>
            <w:r w:rsidRPr="00054EEA">
              <w:rPr>
                <w:i/>
                <w:sz w:val="24"/>
                <w:szCs w:val="24"/>
              </w:rPr>
              <w:t>знать</w:t>
            </w:r>
            <w:r w:rsidRPr="00054EEA">
              <w:rPr>
                <w:sz w:val="24"/>
                <w:szCs w:val="24"/>
              </w:rPr>
              <w:t>: -законы построения письменного текста (с учетом сферы общественной деятельности, стиля и жанра речи, коммуникативной задачи);</w:t>
            </w:r>
          </w:p>
          <w:p w14:paraId="4942B4B5" w14:textId="77777777" w:rsidR="00E92814" w:rsidRPr="00054EEA" w:rsidRDefault="00E92814" w:rsidP="00CF33EE">
            <w:pPr>
              <w:spacing w:line="240" w:lineRule="auto"/>
              <w:jc w:val="both"/>
              <w:rPr>
                <w:sz w:val="24"/>
                <w:szCs w:val="24"/>
              </w:rPr>
            </w:pPr>
            <w:r w:rsidRPr="00054EEA">
              <w:rPr>
                <w:sz w:val="24"/>
                <w:szCs w:val="24"/>
              </w:rPr>
              <w:t>-языковые и стилистические нормы изучаемого иностранного языка;</w:t>
            </w:r>
          </w:p>
          <w:p w14:paraId="777AE68B" w14:textId="41D6BEB9" w:rsidR="00E92814" w:rsidRDefault="00E92814" w:rsidP="00CF33EE">
            <w:pPr>
              <w:spacing w:line="240" w:lineRule="auto"/>
              <w:jc w:val="both"/>
              <w:rPr>
                <w:sz w:val="28"/>
                <w:szCs w:val="28"/>
              </w:rPr>
            </w:pPr>
            <w:r w:rsidRPr="00054EEA">
              <w:rPr>
                <w:i/>
                <w:sz w:val="24"/>
                <w:szCs w:val="24"/>
              </w:rPr>
              <w:t>уметь</w:t>
            </w:r>
            <w:r w:rsidRPr="00054EEA">
              <w:rPr>
                <w:sz w:val="24"/>
                <w:szCs w:val="24"/>
              </w:rPr>
              <w:t xml:space="preserve">: - создавать письменные речевые произведения разных жанров в официально-деловом и научном стилях  речи; </w:t>
            </w:r>
          </w:p>
        </w:tc>
      </w:tr>
      <w:tr w:rsidR="00E92814" w14:paraId="4167C2F5" w14:textId="77777777" w:rsidTr="00E92814">
        <w:tc>
          <w:tcPr>
            <w:tcW w:w="988" w:type="dxa"/>
          </w:tcPr>
          <w:p w14:paraId="20618859" w14:textId="77777777" w:rsidR="00E92814" w:rsidRDefault="00E92814" w:rsidP="00CF33EE">
            <w:pPr>
              <w:spacing w:line="240" w:lineRule="auto"/>
              <w:jc w:val="both"/>
              <w:rPr>
                <w:sz w:val="28"/>
                <w:szCs w:val="28"/>
              </w:rPr>
            </w:pPr>
            <w:r w:rsidRPr="00054EEA">
              <w:rPr>
                <w:bCs/>
                <w:color w:val="000000"/>
                <w:sz w:val="24"/>
                <w:szCs w:val="24"/>
                <w:lang w:eastAsia="en-GB"/>
              </w:rPr>
              <w:lastRenderedPageBreak/>
              <w:t>ПКН-10</w:t>
            </w:r>
          </w:p>
        </w:tc>
        <w:tc>
          <w:tcPr>
            <w:tcW w:w="2268" w:type="dxa"/>
          </w:tcPr>
          <w:p w14:paraId="58B87661" w14:textId="77777777" w:rsidR="00E92814" w:rsidRDefault="00E92814" w:rsidP="00CF33EE">
            <w:pPr>
              <w:spacing w:line="240" w:lineRule="auto"/>
              <w:jc w:val="both"/>
              <w:rPr>
                <w:sz w:val="28"/>
                <w:szCs w:val="28"/>
              </w:rPr>
            </w:pPr>
            <w:r w:rsidRPr="00054EEA">
              <w:rPr>
                <w:bCs/>
                <w:color w:val="000000"/>
                <w:sz w:val="24"/>
                <w:szCs w:val="24"/>
                <w:lang w:eastAsia="en-GB"/>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00" w:type="dxa"/>
          </w:tcPr>
          <w:p w14:paraId="37A23BFC" w14:textId="77777777" w:rsidR="00E92814" w:rsidRDefault="00E92814" w:rsidP="00CF33EE">
            <w:pPr>
              <w:spacing w:line="240" w:lineRule="auto"/>
              <w:jc w:val="both"/>
              <w:rPr>
                <w:bCs/>
                <w:color w:val="000000"/>
                <w:sz w:val="24"/>
                <w:szCs w:val="24"/>
                <w:lang w:eastAsia="en-GB"/>
              </w:rPr>
            </w:pPr>
            <w:r w:rsidRPr="00054EEA">
              <w:rPr>
                <w:bCs/>
                <w:color w:val="000000"/>
                <w:sz w:val="24"/>
                <w:szCs w:val="24"/>
                <w:lang w:eastAsia="en-GB"/>
              </w:rPr>
              <w:t>1.Демонстрирует владение методами нахождения актуальных данных и значимых проблем в сфере управления, экономики и финансов.</w:t>
            </w:r>
          </w:p>
          <w:p w14:paraId="65E3F6BB" w14:textId="77777777" w:rsidR="00E92814" w:rsidRDefault="00E92814" w:rsidP="00CF33EE">
            <w:pPr>
              <w:spacing w:line="240" w:lineRule="auto"/>
              <w:jc w:val="both"/>
              <w:rPr>
                <w:bCs/>
                <w:color w:val="000000"/>
                <w:sz w:val="24"/>
                <w:szCs w:val="24"/>
                <w:lang w:eastAsia="en-GB"/>
              </w:rPr>
            </w:pPr>
          </w:p>
          <w:p w14:paraId="757D4902" w14:textId="77777777" w:rsidR="00E92814" w:rsidRDefault="00E92814" w:rsidP="00CF33EE">
            <w:pPr>
              <w:spacing w:line="240" w:lineRule="auto"/>
              <w:jc w:val="both"/>
              <w:rPr>
                <w:bCs/>
                <w:color w:val="000000"/>
                <w:sz w:val="24"/>
                <w:szCs w:val="24"/>
                <w:lang w:eastAsia="en-GB"/>
              </w:rPr>
            </w:pPr>
          </w:p>
          <w:p w14:paraId="6266D333" w14:textId="77777777" w:rsidR="00E92814" w:rsidRDefault="00E92814" w:rsidP="00CF33EE">
            <w:pPr>
              <w:spacing w:line="240" w:lineRule="auto"/>
              <w:jc w:val="both"/>
              <w:rPr>
                <w:bCs/>
                <w:color w:val="000000"/>
                <w:sz w:val="24"/>
                <w:szCs w:val="24"/>
                <w:lang w:eastAsia="en-GB"/>
              </w:rPr>
            </w:pPr>
          </w:p>
          <w:p w14:paraId="1DC146F0" w14:textId="77777777" w:rsidR="00E92814" w:rsidRDefault="00E92814" w:rsidP="00CF33EE">
            <w:pPr>
              <w:spacing w:line="240" w:lineRule="auto"/>
              <w:jc w:val="both"/>
              <w:rPr>
                <w:bCs/>
                <w:color w:val="000000"/>
                <w:sz w:val="24"/>
                <w:szCs w:val="24"/>
                <w:lang w:eastAsia="en-GB"/>
              </w:rPr>
            </w:pPr>
          </w:p>
          <w:p w14:paraId="7D6C98B1" w14:textId="49ECE387" w:rsidR="00E92814" w:rsidRDefault="00E92814" w:rsidP="00CF33EE">
            <w:pPr>
              <w:spacing w:line="240" w:lineRule="auto"/>
              <w:jc w:val="both"/>
              <w:rPr>
                <w:bCs/>
                <w:color w:val="000000"/>
                <w:sz w:val="24"/>
                <w:szCs w:val="24"/>
                <w:lang w:eastAsia="en-GB"/>
              </w:rPr>
            </w:pPr>
            <w:r w:rsidRPr="00054EEA">
              <w:rPr>
                <w:bCs/>
                <w:color w:val="000000"/>
                <w:sz w:val="24"/>
                <w:szCs w:val="24"/>
                <w:lang w:eastAsia="en-GB"/>
              </w:rPr>
              <w:t>2. Выявляет социально значимые проблемы, используя описательные, объяснительные и прогнозные модели социальных явлений и процессов.</w:t>
            </w:r>
          </w:p>
          <w:p w14:paraId="1FE195C6" w14:textId="77777777" w:rsidR="00C31258" w:rsidRPr="00054EEA" w:rsidRDefault="00C31258" w:rsidP="00CF33EE">
            <w:pPr>
              <w:spacing w:line="240" w:lineRule="auto"/>
              <w:jc w:val="both"/>
              <w:rPr>
                <w:bCs/>
                <w:color w:val="000000"/>
                <w:sz w:val="24"/>
                <w:szCs w:val="24"/>
                <w:lang w:eastAsia="en-GB"/>
              </w:rPr>
            </w:pPr>
          </w:p>
          <w:p w14:paraId="4A2AC146" w14:textId="77777777" w:rsidR="00E92814" w:rsidRDefault="00E92814" w:rsidP="00CF33EE">
            <w:pPr>
              <w:spacing w:line="240" w:lineRule="auto"/>
              <w:jc w:val="both"/>
              <w:rPr>
                <w:bCs/>
                <w:color w:val="000000"/>
                <w:sz w:val="24"/>
                <w:szCs w:val="24"/>
                <w:lang w:eastAsia="en-GB"/>
              </w:rPr>
            </w:pPr>
          </w:p>
          <w:p w14:paraId="3775AB1D" w14:textId="77777777" w:rsidR="00E92814" w:rsidRDefault="00E92814" w:rsidP="00CF33EE">
            <w:pPr>
              <w:spacing w:line="240" w:lineRule="auto"/>
              <w:jc w:val="both"/>
              <w:rPr>
                <w:bCs/>
                <w:color w:val="000000"/>
                <w:sz w:val="24"/>
                <w:szCs w:val="24"/>
                <w:lang w:eastAsia="en-GB"/>
              </w:rPr>
            </w:pPr>
          </w:p>
          <w:p w14:paraId="3832539F" w14:textId="77777777" w:rsidR="00E92814" w:rsidRDefault="00E92814" w:rsidP="00CF33EE">
            <w:pPr>
              <w:spacing w:line="240" w:lineRule="auto"/>
              <w:jc w:val="both"/>
              <w:rPr>
                <w:bCs/>
                <w:color w:val="000000"/>
                <w:sz w:val="24"/>
                <w:szCs w:val="24"/>
                <w:lang w:eastAsia="en-GB"/>
              </w:rPr>
            </w:pPr>
          </w:p>
          <w:p w14:paraId="7DBEDDAA"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 xml:space="preserve">3. Описывает исследуемые социальные явления и процессы, </w:t>
            </w:r>
            <w:r w:rsidRPr="00054EEA">
              <w:rPr>
                <w:bCs/>
                <w:color w:val="000000"/>
                <w:sz w:val="24"/>
                <w:szCs w:val="24"/>
                <w:lang w:eastAsia="en-GB"/>
              </w:rPr>
              <w:lastRenderedPageBreak/>
              <w:t>объективно и беспристрастно интерпретирует эмпирические данные.</w:t>
            </w:r>
          </w:p>
          <w:p w14:paraId="1E4AB9F9" w14:textId="77777777" w:rsidR="00E92814" w:rsidRDefault="00E92814" w:rsidP="00CF33EE">
            <w:pPr>
              <w:spacing w:line="240" w:lineRule="auto"/>
              <w:jc w:val="both"/>
              <w:rPr>
                <w:bCs/>
                <w:color w:val="000000"/>
                <w:sz w:val="24"/>
                <w:szCs w:val="24"/>
                <w:lang w:eastAsia="en-GB"/>
              </w:rPr>
            </w:pPr>
          </w:p>
          <w:p w14:paraId="33CD38A2" w14:textId="77777777" w:rsidR="00E92814" w:rsidRDefault="00E92814" w:rsidP="00CF33EE">
            <w:pPr>
              <w:spacing w:line="240" w:lineRule="auto"/>
              <w:jc w:val="both"/>
              <w:rPr>
                <w:bCs/>
                <w:color w:val="000000"/>
                <w:sz w:val="24"/>
                <w:szCs w:val="24"/>
                <w:lang w:eastAsia="en-GB"/>
              </w:rPr>
            </w:pPr>
          </w:p>
          <w:p w14:paraId="63027B03" w14:textId="77777777" w:rsidR="00E92814" w:rsidRDefault="00E92814" w:rsidP="00CF33EE">
            <w:pPr>
              <w:spacing w:line="240" w:lineRule="auto"/>
              <w:jc w:val="both"/>
              <w:rPr>
                <w:bCs/>
                <w:color w:val="000000"/>
                <w:sz w:val="24"/>
                <w:szCs w:val="24"/>
                <w:lang w:eastAsia="en-GB"/>
              </w:rPr>
            </w:pPr>
          </w:p>
          <w:p w14:paraId="3EB43615" w14:textId="77777777" w:rsidR="00C31258" w:rsidRDefault="00C31258" w:rsidP="00CF33EE">
            <w:pPr>
              <w:spacing w:line="240" w:lineRule="auto"/>
              <w:jc w:val="both"/>
              <w:rPr>
                <w:bCs/>
                <w:color w:val="000000"/>
                <w:sz w:val="24"/>
                <w:szCs w:val="24"/>
                <w:lang w:eastAsia="en-GB"/>
              </w:rPr>
            </w:pPr>
          </w:p>
          <w:p w14:paraId="5FA49557" w14:textId="0C589E0E"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4.Объясняет социальные явления и процессы на основе объяснительных моделей социологии.</w:t>
            </w:r>
          </w:p>
          <w:p w14:paraId="480222A4" w14:textId="77777777" w:rsidR="00E92814" w:rsidRDefault="00E92814" w:rsidP="00CF33EE">
            <w:pPr>
              <w:spacing w:line="240" w:lineRule="auto"/>
              <w:jc w:val="both"/>
              <w:rPr>
                <w:bCs/>
                <w:color w:val="000000"/>
                <w:sz w:val="24"/>
                <w:szCs w:val="24"/>
                <w:lang w:eastAsia="en-GB"/>
              </w:rPr>
            </w:pPr>
          </w:p>
          <w:p w14:paraId="14F7C6F8" w14:textId="77777777" w:rsidR="00E92814" w:rsidRDefault="00E92814" w:rsidP="00CF33EE">
            <w:pPr>
              <w:spacing w:line="240" w:lineRule="auto"/>
              <w:jc w:val="both"/>
              <w:rPr>
                <w:bCs/>
                <w:color w:val="000000"/>
                <w:sz w:val="24"/>
                <w:szCs w:val="24"/>
                <w:lang w:eastAsia="en-GB"/>
              </w:rPr>
            </w:pPr>
          </w:p>
          <w:p w14:paraId="0098E653" w14:textId="77777777" w:rsidR="00E92814" w:rsidRDefault="00E92814" w:rsidP="00CF33EE">
            <w:pPr>
              <w:spacing w:line="240" w:lineRule="auto"/>
              <w:jc w:val="both"/>
              <w:rPr>
                <w:bCs/>
                <w:color w:val="000000"/>
                <w:sz w:val="24"/>
                <w:szCs w:val="24"/>
                <w:lang w:eastAsia="en-GB"/>
              </w:rPr>
            </w:pPr>
          </w:p>
          <w:p w14:paraId="04C8A38C" w14:textId="77777777" w:rsidR="00E92814" w:rsidRDefault="00E92814" w:rsidP="00CF33EE">
            <w:pPr>
              <w:spacing w:line="240" w:lineRule="auto"/>
              <w:jc w:val="both"/>
              <w:rPr>
                <w:bCs/>
                <w:color w:val="000000"/>
                <w:sz w:val="24"/>
                <w:szCs w:val="24"/>
                <w:lang w:eastAsia="en-GB"/>
              </w:rPr>
            </w:pPr>
          </w:p>
          <w:p w14:paraId="2036D77A" w14:textId="77777777" w:rsidR="00E92814" w:rsidRDefault="00E92814" w:rsidP="00CF33EE">
            <w:pPr>
              <w:spacing w:line="240" w:lineRule="auto"/>
              <w:jc w:val="both"/>
              <w:rPr>
                <w:sz w:val="28"/>
                <w:szCs w:val="28"/>
              </w:rPr>
            </w:pPr>
            <w:r w:rsidRPr="00054EEA">
              <w:rPr>
                <w:bCs/>
                <w:color w:val="000000"/>
                <w:sz w:val="24"/>
                <w:szCs w:val="24"/>
                <w:lang w:eastAsia="en-GB"/>
              </w:rPr>
              <w:t>5.Представляет варианты решения конфликтных ситуаций, используя знания современных социологических теорий.</w:t>
            </w:r>
          </w:p>
        </w:tc>
        <w:tc>
          <w:tcPr>
            <w:tcW w:w="3260" w:type="dxa"/>
          </w:tcPr>
          <w:p w14:paraId="72F52955" w14:textId="77777777" w:rsidR="00E92814" w:rsidRDefault="00E92814" w:rsidP="00CF33EE">
            <w:pPr>
              <w:spacing w:line="240" w:lineRule="auto"/>
              <w:jc w:val="both"/>
              <w:rPr>
                <w:bCs/>
                <w:color w:val="000000"/>
                <w:sz w:val="24"/>
                <w:szCs w:val="24"/>
                <w:lang w:eastAsia="en-GB"/>
              </w:rPr>
            </w:pPr>
            <w:r w:rsidRPr="00054EEA">
              <w:rPr>
                <w:bCs/>
                <w:color w:val="000000"/>
                <w:sz w:val="24"/>
                <w:szCs w:val="24"/>
                <w:lang w:eastAsia="en-GB"/>
              </w:rPr>
              <w:lastRenderedPageBreak/>
              <w:t>1.</w:t>
            </w:r>
            <w:r w:rsidRPr="00054EEA">
              <w:rPr>
                <w:bCs/>
                <w:i/>
                <w:color w:val="000000"/>
                <w:sz w:val="24"/>
                <w:szCs w:val="24"/>
                <w:lang w:eastAsia="en-GB"/>
              </w:rPr>
              <w:t>знать:</w:t>
            </w:r>
            <w:r w:rsidRPr="00054EEA">
              <w:rPr>
                <w:bCs/>
                <w:color w:val="000000"/>
                <w:sz w:val="24"/>
                <w:szCs w:val="24"/>
                <w:lang w:eastAsia="en-GB"/>
              </w:rPr>
              <w:t xml:space="preserve"> - методику работы с научной литературой, способы эффективной обработки текстовой информации (просмотровое, изучающее, поисковое чтение, вероятностное прогнозирование);</w:t>
            </w:r>
          </w:p>
          <w:p w14:paraId="423FA3C4"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xml:space="preserve"> -выделять профессионально маркированную информацию для анализа различных письменных источников;</w:t>
            </w:r>
          </w:p>
          <w:p w14:paraId="1E7A7E6E" w14:textId="77777777" w:rsidR="00E92814" w:rsidRDefault="00E92814" w:rsidP="00CF33EE">
            <w:pPr>
              <w:spacing w:line="240" w:lineRule="auto"/>
              <w:jc w:val="both"/>
              <w:rPr>
                <w:bCs/>
                <w:color w:val="000000"/>
                <w:sz w:val="24"/>
                <w:szCs w:val="24"/>
                <w:lang w:eastAsia="en-GB"/>
              </w:rPr>
            </w:pPr>
          </w:p>
          <w:p w14:paraId="5C510ED6"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2.</w:t>
            </w:r>
            <w:r w:rsidRPr="00054EEA">
              <w:rPr>
                <w:bCs/>
                <w:i/>
                <w:color w:val="000000"/>
                <w:sz w:val="24"/>
                <w:szCs w:val="24"/>
                <w:lang w:eastAsia="en-GB"/>
              </w:rPr>
              <w:t>знать</w:t>
            </w:r>
            <w:r w:rsidRPr="00054EEA">
              <w:rPr>
                <w:bCs/>
                <w:color w:val="000000"/>
                <w:sz w:val="24"/>
                <w:szCs w:val="24"/>
                <w:lang w:eastAsia="en-GB"/>
              </w:rPr>
              <w:t>: -основные языковые и структурные особенности научного стиля речи, специфику профессионального дискурса и коммуникативной деятельности этой среды;</w:t>
            </w:r>
          </w:p>
          <w:p w14:paraId="2CB30F85"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-выделять и интерпретировать профессионально маркированную информацию для анализа письменных и устных источников различных жанров (с учетом коммуникативной задачи);</w:t>
            </w:r>
          </w:p>
          <w:p w14:paraId="4CDFBB86"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3.</w:t>
            </w:r>
            <w:r w:rsidRPr="00054EEA">
              <w:rPr>
                <w:bCs/>
                <w:i/>
                <w:color w:val="000000"/>
                <w:sz w:val="24"/>
                <w:szCs w:val="24"/>
                <w:lang w:eastAsia="en-GB"/>
              </w:rPr>
              <w:t>знать</w:t>
            </w:r>
            <w:r w:rsidRPr="00054EEA">
              <w:rPr>
                <w:bCs/>
                <w:color w:val="000000"/>
                <w:sz w:val="24"/>
                <w:szCs w:val="24"/>
                <w:lang w:eastAsia="en-GB"/>
              </w:rPr>
              <w:t xml:space="preserve">: -языковые и коммуникативные нормы современного русского литературного </w:t>
            </w:r>
            <w:r w:rsidRPr="00054EEA">
              <w:rPr>
                <w:bCs/>
                <w:color w:val="000000"/>
                <w:sz w:val="24"/>
                <w:szCs w:val="24"/>
                <w:lang w:eastAsia="en-GB"/>
              </w:rPr>
              <w:lastRenderedPageBreak/>
              <w:t xml:space="preserve">языка; -функционально-стилистические особенности научного стиля; -систему речевого этикета в условиях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среды;</w:t>
            </w:r>
          </w:p>
          <w:p w14:paraId="3E29F14D"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применять на практике знания адекватного языкового оформления научных текстов различных жанров;</w:t>
            </w:r>
          </w:p>
          <w:p w14:paraId="6A1AE6D8"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4.</w:t>
            </w:r>
            <w:r w:rsidRPr="00054EEA">
              <w:rPr>
                <w:bCs/>
                <w:i/>
                <w:color w:val="000000"/>
                <w:sz w:val="24"/>
                <w:szCs w:val="24"/>
                <w:lang w:eastAsia="en-GB"/>
              </w:rPr>
              <w:t>знать</w:t>
            </w:r>
            <w:r w:rsidRPr="00054EEA">
              <w:rPr>
                <w:bCs/>
                <w:color w:val="000000"/>
                <w:sz w:val="24"/>
                <w:szCs w:val="24"/>
                <w:lang w:eastAsia="en-GB"/>
              </w:rPr>
              <w:t xml:space="preserve">: модели эффективного делового (профессионального)общения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-способы убеждения адресата;</w:t>
            </w:r>
          </w:p>
          <w:p w14:paraId="2516DE70"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составлять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79602CBA"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5.</w:t>
            </w:r>
            <w:r w:rsidRPr="00054EEA">
              <w:rPr>
                <w:bCs/>
                <w:i/>
                <w:color w:val="000000"/>
                <w:sz w:val="24"/>
                <w:szCs w:val="24"/>
                <w:lang w:eastAsia="en-GB"/>
              </w:rPr>
              <w:t>знать</w:t>
            </w:r>
            <w:r w:rsidRPr="00054EEA">
              <w:rPr>
                <w:bCs/>
                <w:color w:val="000000"/>
                <w:sz w:val="24"/>
                <w:szCs w:val="24"/>
                <w:lang w:eastAsia="en-GB"/>
              </w:rPr>
              <w:t>: -лексико-грамматические и стилистические ресурсы русского литературного языка; -эффективные стратегии и тактики общения в профессиональной среде, методы убеждения собеседника;</w:t>
            </w:r>
          </w:p>
          <w:p w14:paraId="27A6B483" w14:textId="7053FBCF" w:rsidR="00E92814" w:rsidRDefault="00E92814" w:rsidP="00CF33EE">
            <w:pPr>
              <w:spacing w:line="240" w:lineRule="auto"/>
              <w:jc w:val="both"/>
              <w:rPr>
                <w:sz w:val="28"/>
                <w:szCs w:val="28"/>
              </w:rPr>
            </w:pPr>
            <w:r w:rsidRPr="00054EEA">
              <w:rPr>
                <w:bCs/>
                <w:i/>
                <w:color w:val="000000"/>
                <w:sz w:val="24"/>
                <w:szCs w:val="24"/>
                <w:lang w:eastAsia="en-GB"/>
              </w:rPr>
              <w:t>уметь</w:t>
            </w:r>
            <w:r w:rsidRPr="00054EEA">
              <w:rPr>
                <w:bCs/>
                <w:color w:val="000000"/>
                <w:sz w:val="24"/>
                <w:szCs w:val="24"/>
                <w:lang w:eastAsia="en-GB"/>
              </w:rPr>
              <w:t>: -анализировать и создавать устные и письменные тексты в профессиональной сфере общения.</w:t>
            </w:r>
          </w:p>
        </w:tc>
      </w:tr>
    </w:tbl>
    <w:p w14:paraId="776DFBCE" w14:textId="4F0A84C9" w:rsidR="00930978" w:rsidRPr="00054EEA" w:rsidRDefault="00930978" w:rsidP="00CF33EE">
      <w:pPr>
        <w:spacing w:line="240" w:lineRule="auto"/>
        <w:jc w:val="both"/>
        <w:rPr>
          <w:rFonts w:ascii="Times New Roman" w:eastAsia="Times New Roman" w:hAnsi="Times New Roman" w:cs="Times New Roman"/>
          <w:b/>
          <w:bCs/>
          <w:color w:val="000000"/>
          <w:sz w:val="24"/>
          <w:szCs w:val="24"/>
          <w:lang w:eastAsia="en-GB"/>
        </w:rPr>
      </w:pPr>
    </w:p>
    <w:p w14:paraId="5BEA168F" w14:textId="23C90B7A" w:rsidR="00A00E86" w:rsidRPr="0022278B" w:rsidRDefault="00A00E86" w:rsidP="00CF33EE">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0FC4746E" w14:textId="29C847FA" w:rsidR="00C969AA" w:rsidRPr="002508C2" w:rsidRDefault="00C969AA" w:rsidP="00CF33EE">
      <w:pPr>
        <w:spacing w:after="0" w:line="240" w:lineRule="auto"/>
        <w:ind w:firstLine="567"/>
        <w:jc w:val="both"/>
        <w:rPr>
          <w:b/>
          <w:bCs/>
          <w:sz w:val="28"/>
          <w:szCs w:val="28"/>
          <w:lang w:eastAsia="ru-RU"/>
        </w:rPr>
      </w:pPr>
      <w:r w:rsidRPr="002508C2">
        <w:rPr>
          <w:rFonts w:ascii="Times New Roman" w:hAnsi="Times New Roman"/>
          <w:sz w:val="28"/>
          <w:szCs w:val="28"/>
        </w:rPr>
        <w:t xml:space="preserve">Дисциплина «Основы деловой и публичной коммуникации в профессиональной деятельности» является </w:t>
      </w:r>
      <w:r w:rsidRPr="00F315C2">
        <w:rPr>
          <w:rFonts w:ascii="Times New Roman" w:hAnsi="Times New Roman"/>
          <w:sz w:val="28"/>
          <w:szCs w:val="28"/>
        </w:rPr>
        <w:t xml:space="preserve">дисциплиной </w:t>
      </w:r>
      <w:proofErr w:type="spellStart"/>
      <w:r w:rsidR="00C31258" w:rsidRPr="00F315C2">
        <w:rPr>
          <w:rFonts w:ascii="Times New Roman" w:hAnsi="Times New Roman"/>
          <w:sz w:val="28"/>
          <w:szCs w:val="28"/>
        </w:rPr>
        <w:t>общефакультетского</w:t>
      </w:r>
      <w:proofErr w:type="spellEnd"/>
      <w:r w:rsidR="00C31258" w:rsidRPr="00F315C2">
        <w:rPr>
          <w:rFonts w:ascii="Times New Roman" w:hAnsi="Times New Roman"/>
          <w:sz w:val="28"/>
          <w:szCs w:val="28"/>
        </w:rPr>
        <w:t xml:space="preserve"> (</w:t>
      </w:r>
      <w:proofErr w:type="spellStart"/>
      <w:r w:rsidR="00C31258" w:rsidRPr="00F315C2">
        <w:rPr>
          <w:rFonts w:ascii="Times New Roman" w:hAnsi="Times New Roman"/>
          <w:sz w:val="28"/>
          <w:szCs w:val="28"/>
        </w:rPr>
        <w:t>предпрофильного</w:t>
      </w:r>
      <w:proofErr w:type="spellEnd"/>
      <w:r w:rsidR="00C31258" w:rsidRPr="00F315C2">
        <w:rPr>
          <w:rFonts w:ascii="Times New Roman" w:hAnsi="Times New Roman"/>
          <w:sz w:val="28"/>
          <w:szCs w:val="28"/>
        </w:rPr>
        <w:t xml:space="preserve">) цикла </w:t>
      </w:r>
      <w:r w:rsidR="00362F9D" w:rsidRPr="00F315C2">
        <w:rPr>
          <w:rFonts w:ascii="Times New Roman" w:hAnsi="Times New Roman"/>
          <w:bCs/>
          <w:sz w:val="28"/>
          <w:szCs w:val="28"/>
          <w:lang w:eastAsia="ru-RU"/>
        </w:rPr>
        <w:t>для направления</w:t>
      </w:r>
      <w:r w:rsidRPr="00F315C2">
        <w:rPr>
          <w:rFonts w:ascii="Times New Roman" w:hAnsi="Times New Roman"/>
          <w:bCs/>
          <w:sz w:val="28"/>
          <w:szCs w:val="28"/>
          <w:lang w:eastAsia="ru-RU"/>
        </w:rPr>
        <w:t xml:space="preserve"> подготовки</w:t>
      </w:r>
      <w:r w:rsidR="00C31258" w:rsidRPr="00F315C2">
        <w:rPr>
          <w:rFonts w:ascii="Times New Roman" w:hAnsi="Times New Roman"/>
          <w:bCs/>
          <w:sz w:val="28"/>
          <w:szCs w:val="28"/>
          <w:lang w:eastAsia="ru-RU"/>
        </w:rPr>
        <w:t xml:space="preserve"> </w:t>
      </w:r>
      <w:r w:rsidR="00AE08E3" w:rsidRPr="00F315C2">
        <w:rPr>
          <w:rFonts w:ascii="Times New Roman" w:hAnsi="Times New Roman"/>
          <w:bCs/>
          <w:sz w:val="28"/>
          <w:szCs w:val="28"/>
          <w:lang w:eastAsia="ru-RU"/>
        </w:rPr>
        <w:t>39.03.01 «Социология»</w:t>
      </w:r>
      <w:r w:rsidR="00C31258" w:rsidRPr="00F315C2">
        <w:rPr>
          <w:rFonts w:ascii="Times New Roman" w:hAnsi="Times New Roman"/>
          <w:bCs/>
          <w:sz w:val="28"/>
          <w:szCs w:val="28"/>
          <w:lang w:eastAsia="ru-RU"/>
        </w:rPr>
        <w:t>,</w:t>
      </w:r>
      <w:r w:rsidR="00AE08E3" w:rsidRPr="00F315C2">
        <w:rPr>
          <w:rFonts w:ascii="Times New Roman" w:hAnsi="Times New Roman"/>
          <w:bCs/>
          <w:sz w:val="28"/>
          <w:szCs w:val="28"/>
          <w:lang w:eastAsia="ru-RU"/>
        </w:rPr>
        <w:t xml:space="preserve"> </w:t>
      </w:r>
      <w:r w:rsidR="00C31258" w:rsidRPr="00F315C2">
        <w:rPr>
          <w:rFonts w:ascii="Times New Roman" w:hAnsi="Times New Roman"/>
          <w:bCs/>
          <w:sz w:val="28"/>
          <w:szCs w:val="28"/>
          <w:lang w:eastAsia="ru-RU"/>
        </w:rPr>
        <w:t>образовательная программа «Экономическая социология</w:t>
      </w:r>
      <w:proofErr w:type="gramStart"/>
      <w:r w:rsidR="00C31258" w:rsidRPr="00F315C2">
        <w:rPr>
          <w:rFonts w:ascii="Times New Roman" w:hAnsi="Times New Roman"/>
          <w:bCs/>
          <w:sz w:val="28"/>
          <w:szCs w:val="28"/>
          <w:lang w:eastAsia="ru-RU"/>
        </w:rPr>
        <w:t>»,  профили</w:t>
      </w:r>
      <w:proofErr w:type="gramEnd"/>
      <w:r w:rsidR="00C31258" w:rsidRPr="00F315C2">
        <w:rPr>
          <w:rFonts w:ascii="Times New Roman" w:hAnsi="Times New Roman"/>
          <w:bCs/>
          <w:sz w:val="28"/>
          <w:szCs w:val="28"/>
          <w:lang w:eastAsia="ru-RU"/>
        </w:rPr>
        <w:t xml:space="preserve">  «Социальная </w:t>
      </w:r>
      <w:proofErr w:type="spellStart"/>
      <w:r w:rsidR="00C31258" w:rsidRPr="00F315C2">
        <w:rPr>
          <w:rFonts w:ascii="Times New Roman" w:hAnsi="Times New Roman"/>
          <w:bCs/>
          <w:sz w:val="28"/>
          <w:szCs w:val="28"/>
          <w:lang w:eastAsia="ru-RU"/>
        </w:rPr>
        <w:t>урбанистика</w:t>
      </w:r>
      <w:proofErr w:type="spellEnd"/>
      <w:r w:rsidR="00C31258" w:rsidRPr="00F315C2">
        <w:rPr>
          <w:rFonts w:ascii="Times New Roman" w:hAnsi="Times New Roman"/>
          <w:bCs/>
          <w:sz w:val="28"/>
          <w:szCs w:val="28"/>
          <w:lang w:eastAsia="ru-RU"/>
        </w:rPr>
        <w:t xml:space="preserve"> и управление региональным развитием  (с частичной реализацией на английском языке)»,  «Экономическая социология».</w:t>
      </w:r>
      <w:r w:rsidR="00C31258">
        <w:rPr>
          <w:rFonts w:ascii="Times New Roman" w:hAnsi="Times New Roman"/>
          <w:bCs/>
          <w:sz w:val="28"/>
          <w:szCs w:val="28"/>
          <w:lang w:eastAsia="ru-RU"/>
        </w:rPr>
        <w:t xml:space="preserve"> </w:t>
      </w:r>
    </w:p>
    <w:p w14:paraId="0F20EF95" w14:textId="21C6BE29" w:rsidR="007A414F" w:rsidRPr="007A414F" w:rsidRDefault="00C969AA" w:rsidP="00CF33EE">
      <w:pPr>
        <w:widowControl w:val="0"/>
        <w:shd w:val="clear" w:color="auto" w:fill="FFFFFF"/>
        <w:tabs>
          <w:tab w:val="left" w:pos="1080"/>
        </w:tabs>
        <w:suppressAutoHyphens/>
        <w:autoSpaceDE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Изучение дисциплины «Основы деловой и публичной коммуникации</w:t>
      </w:r>
      <w:r w:rsidR="00362F9D">
        <w:rPr>
          <w:rFonts w:ascii="Times New Roman" w:hAnsi="Times New Roman" w:cs="Times New Roman"/>
          <w:sz w:val="28"/>
          <w:szCs w:val="28"/>
        </w:rPr>
        <w:t xml:space="preserve"> в профессиональной деятельности</w:t>
      </w:r>
      <w:r w:rsidR="007A414F" w:rsidRPr="007A414F">
        <w:rPr>
          <w:rFonts w:ascii="Times New Roman" w:hAnsi="Times New Roman" w:cs="Times New Roman"/>
          <w:sz w:val="28"/>
          <w:szCs w:val="28"/>
        </w:rPr>
        <w:t>» дает необходимые знания, умения и навыки для освоения последующих дисциплин в обр</w:t>
      </w:r>
      <w:r>
        <w:rPr>
          <w:rFonts w:ascii="Times New Roman" w:hAnsi="Times New Roman" w:cs="Times New Roman"/>
          <w:sz w:val="28"/>
          <w:szCs w:val="28"/>
        </w:rPr>
        <w:t>азовательной подготовке бакалавра</w:t>
      </w:r>
      <w:r w:rsidR="007A414F" w:rsidRPr="007A414F">
        <w:rPr>
          <w:rFonts w:ascii="Times New Roman" w:hAnsi="Times New Roman" w:cs="Times New Roman"/>
          <w:sz w:val="28"/>
          <w:szCs w:val="28"/>
        </w:rPr>
        <w:t xml:space="preserve">, </w:t>
      </w:r>
      <w:r>
        <w:rPr>
          <w:rFonts w:ascii="Times New Roman" w:hAnsi="Times New Roman" w:cs="Times New Roman"/>
          <w:sz w:val="28"/>
          <w:szCs w:val="28"/>
        </w:rPr>
        <w:t>качественного выполнения научно-исследовательских работ, эффективного общения на русском языке</w:t>
      </w:r>
      <w:r w:rsidR="007A414F"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w:t>
      </w:r>
      <w:proofErr w:type="gramStart"/>
      <w:r>
        <w:rPr>
          <w:rFonts w:ascii="Times New Roman" w:hAnsi="Times New Roman" w:cs="Times New Roman"/>
          <w:sz w:val="28"/>
          <w:szCs w:val="28"/>
        </w:rPr>
        <w:t xml:space="preserve">развить </w:t>
      </w:r>
      <w:r w:rsidR="007A414F" w:rsidRPr="007A414F">
        <w:rPr>
          <w:rFonts w:ascii="Times New Roman" w:hAnsi="Times New Roman" w:cs="Times New Roman"/>
          <w:sz w:val="28"/>
          <w:szCs w:val="28"/>
        </w:rPr>
        <w:t xml:space="preserve"> коммуникативно</w:t>
      </w:r>
      <w:proofErr w:type="gramEnd"/>
      <w:r w:rsidR="007A414F" w:rsidRPr="007A414F">
        <w:rPr>
          <w:rFonts w:ascii="Times New Roman" w:hAnsi="Times New Roman" w:cs="Times New Roman"/>
          <w:sz w:val="28"/>
          <w:szCs w:val="28"/>
        </w:rPr>
        <w:t>-поведенческий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007A414F"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007A414F" w:rsidRPr="007A414F">
        <w:rPr>
          <w:rFonts w:ascii="Times New Roman" w:hAnsi="Times New Roman" w:cs="Times New Roman"/>
          <w:sz w:val="28"/>
          <w:szCs w:val="28"/>
        </w:rPr>
        <w:t>.</w:t>
      </w:r>
    </w:p>
    <w:p w14:paraId="15092750" w14:textId="77777777" w:rsidR="007A414F" w:rsidRPr="007A414F" w:rsidRDefault="007A414F" w:rsidP="00CF33EE">
      <w:pPr>
        <w:widowControl w:val="0"/>
        <w:shd w:val="clear" w:color="auto" w:fill="FFFFFF"/>
        <w:tabs>
          <w:tab w:val="left" w:pos="1080"/>
        </w:tabs>
        <w:suppressAutoHyphens/>
        <w:autoSpaceDE w:val="0"/>
        <w:spacing w:after="0" w:line="240" w:lineRule="auto"/>
        <w:ind w:firstLine="540"/>
        <w:jc w:val="both"/>
        <w:rPr>
          <w:rFonts w:ascii="Times New Roman" w:eastAsia="Times New Roman" w:hAnsi="Times New Roman" w:cs="Times New Roman"/>
          <w:sz w:val="28"/>
          <w:szCs w:val="28"/>
          <w:lang w:eastAsia="ar-SA"/>
        </w:rPr>
      </w:pPr>
    </w:p>
    <w:p w14:paraId="5EB30646" w14:textId="0C8F5F50" w:rsidR="00A00E86" w:rsidRPr="00A858CB" w:rsidRDefault="00A00E86" w:rsidP="00CF33EE">
      <w:pPr>
        <w:pStyle w:val="af1"/>
        <w:numPr>
          <w:ilvl w:val="0"/>
          <w:numId w:val="18"/>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4F600086" w14:textId="77777777" w:rsidR="007A414F" w:rsidRPr="007A414F" w:rsidRDefault="007A414F" w:rsidP="00CF33EE">
      <w:pPr>
        <w:spacing w:line="240" w:lineRule="auto"/>
        <w:jc w:val="both"/>
        <w:rPr>
          <w:rFonts w:cs="Times New Roman"/>
          <w:lang w:eastAsia="en-GB"/>
        </w:rPr>
      </w:pPr>
    </w:p>
    <w:p w14:paraId="32EF57B3" w14:textId="11C9316A" w:rsidR="00A00E86" w:rsidRDefault="006935F6" w:rsidP="00CF33EE">
      <w:pPr>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2</w:t>
      </w:r>
    </w:p>
    <w:p w14:paraId="1958AE88" w14:textId="35BF72A4" w:rsidR="00771190" w:rsidRPr="00771190" w:rsidRDefault="00771190" w:rsidP="00CF33EE">
      <w:pPr>
        <w:spacing w:line="240" w:lineRule="auto"/>
        <w:ind w:left="567"/>
        <w:jc w:val="center"/>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Объем дисциплины для очной формы обучения</w:t>
      </w:r>
      <w:r w:rsidR="003F6D57">
        <w:rPr>
          <w:rFonts w:ascii="Times New Roman" w:eastAsia="Times New Roman" w:hAnsi="Times New Roman" w:cs="Times New Roman"/>
          <w:sz w:val="28"/>
          <w:szCs w:val="28"/>
          <w:lang w:eastAsia="en-GB"/>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521092" w:rsidRPr="0022278B" w14:paraId="6D032CCC" w14:textId="77777777" w:rsidTr="00891384">
        <w:trPr>
          <w:trHeight w:val="1143"/>
        </w:trPr>
        <w:tc>
          <w:tcPr>
            <w:tcW w:w="2710" w:type="pct"/>
            <w:tcBorders>
              <w:top w:val="single" w:sz="4" w:space="0" w:color="000000"/>
              <w:left w:val="single" w:sz="4" w:space="0" w:color="000000"/>
              <w:right w:val="single" w:sz="4" w:space="0" w:color="000000"/>
            </w:tcBorders>
            <w:tcMar>
              <w:top w:w="0" w:type="dxa"/>
              <w:left w:w="115" w:type="dxa"/>
              <w:bottom w:w="0" w:type="dxa"/>
              <w:right w:w="115" w:type="dxa"/>
            </w:tcMar>
            <w:hideMark/>
          </w:tcPr>
          <w:p w14:paraId="230431FD" w14:textId="1FA32B84" w:rsidR="00521092" w:rsidRPr="00521092" w:rsidRDefault="00521092"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tcBorders>
              <w:top w:val="single" w:sz="4" w:space="0" w:color="000000"/>
              <w:left w:val="single" w:sz="4" w:space="0" w:color="000000"/>
              <w:right w:val="single" w:sz="4" w:space="0" w:color="000000"/>
            </w:tcBorders>
            <w:tcMar>
              <w:top w:w="0" w:type="dxa"/>
              <w:left w:w="115" w:type="dxa"/>
              <w:bottom w:w="0" w:type="dxa"/>
              <w:right w:w="115" w:type="dxa"/>
            </w:tcMar>
            <w:hideMark/>
          </w:tcPr>
          <w:p w14:paraId="72FE8715" w14:textId="77777777" w:rsidR="00521092" w:rsidRPr="00521092" w:rsidRDefault="00521092"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Всего </w:t>
            </w:r>
          </w:p>
          <w:p w14:paraId="2991181B" w14:textId="77777777" w:rsidR="00521092" w:rsidRPr="00521092" w:rsidRDefault="00521092"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right w:val="single" w:sz="4" w:space="0" w:color="000000"/>
            </w:tcBorders>
            <w:tcMar>
              <w:top w:w="0" w:type="dxa"/>
              <w:left w:w="115" w:type="dxa"/>
              <w:bottom w:w="0" w:type="dxa"/>
              <w:right w:w="115" w:type="dxa"/>
            </w:tcMar>
            <w:hideMark/>
          </w:tcPr>
          <w:p w14:paraId="1CC09883" w14:textId="591CB9E4" w:rsidR="00521092" w:rsidRPr="00521092" w:rsidRDefault="00521092" w:rsidP="00CF33EE">
            <w:pPr>
              <w:spacing w:after="0" w:line="240" w:lineRule="auto"/>
              <w:jc w:val="center"/>
              <w:rPr>
                <w:rFonts w:ascii="Times New Roman" w:eastAsia="Times New Roman" w:hAnsi="Times New Roman" w:cs="Times New Roman"/>
                <w:b/>
                <w:bCs/>
                <w:color w:val="000000"/>
                <w:sz w:val="24"/>
                <w:szCs w:val="24"/>
                <w:lang w:eastAsia="en-GB"/>
              </w:rPr>
            </w:pPr>
            <w:r w:rsidRPr="00521092">
              <w:rPr>
                <w:rFonts w:ascii="Times New Roman" w:eastAsia="Times New Roman" w:hAnsi="Times New Roman" w:cs="Times New Roman"/>
                <w:b/>
                <w:bCs/>
                <w:color w:val="000000"/>
                <w:sz w:val="24"/>
                <w:szCs w:val="24"/>
                <w:lang w:eastAsia="en-GB"/>
              </w:rPr>
              <w:t xml:space="preserve">Семестр </w:t>
            </w:r>
            <w:r w:rsidRPr="00F315C2">
              <w:rPr>
                <w:rFonts w:ascii="Times New Roman" w:eastAsia="Times New Roman" w:hAnsi="Times New Roman" w:cs="Times New Roman"/>
                <w:b/>
                <w:bCs/>
                <w:color w:val="000000"/>
                <w:sz w:val="24"/>
                <w:szCs w:val="24"/>
                <w:lang w:eastAsia="en-GB"/>
              </w:rPr>
              <w:t>2</w:t>
            </w:r>
          </w:p>
          <w:p w14:paraId="1B0A8511" w14:textId="1541EA27" w:rsidR="00521092" w:rsidRPr="00521092" w:rsidRDefault="00521092"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 xml:space="preserve"> (в часах)</w:t>
            </w:r>
          </w:p>
        </w:tc>
      </w:tr>
      <w:tr w:rsidR="008D628C" w:rsidRPr="0022278B" w14:paraId="4136523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A7523"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BFE1D" w14:textId="77777777" w:rsidR="008D628C" w:rsidRPr="00521092" w:rsidRDefault="008D628C" w:rsidP="00CF33EE">
            <w:pPr>
              <w:pStyle w:val="TableParagraph"/>
              <w:ind w:left="333"/>
              <w:rPr>
                <w:sz w:val="24"/>
                <w:szCs w:val="24"/>
              </w:rPr>
            </w:pPr>
            <w:r w:rsidRPr="00521092">
              <w:rPr>
                <w:sz w:val="24"/>
                <w:szCs w:val="24"/>
              </w:rPr>
              <w:t>3</w:t>
            </w:r>
            <w:r w:rsidRPr="00521092">
              <w:rPr>
                <w:spacing w:val="-1"/>
                <w:sz w:val="24"/>
                <w:szCs w:val="24"/>
              </w:rPr>
              <w:t xml:space="preserve"> </w:t>
            </w:r>
            <w:proofErr w:type="spellStart"/>
            <w:r w:rsidRPr="00521092">
              <w:rPr>
                <w:sz w:val="24"/>
                <w:szCs w:val="24"/>
              </w:rPr>
              <w:t>з.е</w:t>
            </w:r>
            <w:proofErr w:type="spellEnd"/>
            <w:r w:rsidRPr="00521092">
              <w:rPr>
                <w:sz w:val="24"/>
                <w:szCs w:val="24"/>
              </w:rPr>
              <w:t>.</w:t>
            </w:r>
          </w:p>
          <w:p w14:paraId="30CC9044" w14:textId="3CB07082" w:rsidR="008D628C" w:rsidRPr="00521092" w:rsidRDefault="008D628C"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C73E4C" w14:textId="01B8558D" w:rsidR="008D628C" w:rsidRPr="00521092" w:rsidRDefault="007A414F"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108</w:t>
            </w:r>
          </w:p>
        </w:tc>
      </w:tr>
      <w:tr w:rsidR="008D628C" w:rsidRPr="0022278B" w14:paraId="07A5D7C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FD7BDF"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5FD12" w14:textId="627D78FA" w:rsidR="008D628C" w:rsidRPr="00521092" w:rsidRDefault="00E8728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A53F5" w14:textId="75458D98" w:rsidR="008D628C" w:rsidRPr="00521092" w:rsidRDefault="00E8728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34</w:t>
            </w:r>
          </w:p>
        </w:tc>
      </w:tr>
      <w:tr w:rsidR="008D628C" w:rsidRPr="0022278B" w14:paraId="119D60D5"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49411" w14:textId="3EF10F26" w:rsidR="008D628C" w:rsidRPr="00521092" w:rsidRDefault="001F10DE" w:rsidP="00CF33EE">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 xml:space="preserve"> </w:t>
            </w:r>
            <w:r w:rsidR="008D628C" w:rsidRPr="00521092">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0F351" w14:textId="6E57F5CB"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34B89" w14:textId="08104D22"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w:t>
            </w:r>
          </w:p>
        </w:tc>
      </w:tr>
      <w:tr w:rsidR="008D628C" w:rsidRPr="0022278B" w14:paraId="7806662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987F9A"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427F0" w14:textId="0B9C843E"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5CF8BB" w14:textId="443737F2"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34</w:t>
            </w:r>
          </w:p>
        </w:tc>
      </w:tr>
      <w:tr w:rsidR="008D628C" w:rsidRPr="0022278B" w14:paraId="2E2B0A1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AD6D1"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5FDD2D" w14:textId="1E16E71D" w:rsidR="008D628C" w:rsidRPr="00521092" w:rsidRDefault="00E8728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B4EB9B" w14:textId="06DADE40" w:rsidR="008D628C" w:rsidRPr="00521092" w:rsidRDefault="00531F96"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74</w:t>
            </w:r>
          </w:p>
        </w:tc>
      </w:tr>
      <w:tr w:rsidR="00655DA0" w:rsidRPr="0022278B" w14:paraId="4F10008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8DE330" w14:textId="7F49E4C9" w:rsidR="00655DA0" w:rsidRPr="00521092" w:rsidRDefault="00655DA0" w:rsidP="00CF33EE">
            <w:pPr>
              <w:spacing w:after="0" w:line="240" w:lineRule="auto"/>
              <w:rPr>
                <w:rFonts w:ascii="Times New Roman" w:eastAsia="Times New Roman" w:hAnsi="Times New Roman" w:cs="Times New Roman"/>
                <w:color w:val="000000"/>
                <w:sz w:val="24"/>
                <w:szCs w:val="24"/>
                <w:lang w:eastAsia="en-GB"/>
              </w:rPr>
            </w:pPr>
            <w:r w:rsidRPr="00521092">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51679A" w14:textId="06D5E0C4" w:rsidR="00655DA0" w:rsidRPr="00521092" w:rsidRDefault="00655DA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3FDBB" w14:textId="77777777" w:rsidR="004C6855" w:rsidRPr="00521092" w:rsidRDefault="00655DA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 xml:space="preserve">контрольная </w:t>
            </w:r>
          </w:p>
          <w:p w14:paraId="5E005D81" w14:textId="2BE9E58C" w:rsidR="00655DA0" w:rsidRPr="00521092" w:rsidRDefault="00655DA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sz w:val="24"/>
                <w:szCs w:val="24"/>
                <w:lang w:eastAsia="en-GB"/>
              </w:rPr>
              <w:t>работа</w:t>
            </w:r>
          </w:p>
        </w:tc>
      </w:tr>
      <w:tr w:rsidR="008D628C" w:rsidRPr="0022278B" w14:paraId="372D61E7"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36D3E" w14:textId="553E0D5F"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92EAFE" w14:textId="0E9B37BC" w:rsidR="008D628C" w:rsidRPr="00521092" w:rsidRDefault="007A414F"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4DFBB4" w14:textId="71CD006F" w:rsidR="008D628C" w:rsidRPr="00521092" w:rsidRDefault="008D628C"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hAnsi="Times New Roman" w:cs="Times New Roman"/>
                <w:sz w:val="24"/>
                <w:szCs w:val="24"/>
              </w:rPr>
              <w:t>зачет</w:t>
            </w:r>
          </w:p>
        </w:tc>
      </w:tr>
    </w:tbl>
    <w:p w14:paraId="52557D5C" w14:textId="4ACFE446" w:rsidR="00935B12" w:rsidRDefault="00935B12" w:rsidP="00CF33EE">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7297C7B4" w14:textId="77777777" w:rsidR="00BD06F3" w:rsidRDefault="00BD06F3" w:rsidP="00CF33EE">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43D530D0" w14:textId="77777777" w:rsidR="00BD06F3" w:rsidRDefault="00BD06F3" w:rsidP="00CF33EE">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64BE6F1B" w14:textId="77777777" w:rsidR="00BD06F3" w:rsidRDefault="00BD06F3" w:rsidP="00CF33EE">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2D09606F" w14:textId="4F82B57E" w:rsidR="00A00E86"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902654" w14:textId="77777777" w:rsidR="00127E0F" w:rsidRDefault="00F10A0E" w:rsidP="00CF33EE">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E6043B7" w14:textId="77777777" w:rsidR="001C54B6" w:rsidRDefault="00601C5D" w:rsidP="00CF33EE">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w:t>
      </w:r>
      <w:r w:rsidR="00127E0F">
        <w:rPr>
          <w:rFonts w:ascii="Times New Roman" w:hAnsi="Times New Roman"/>
          <w:b/>
          <w:bCs/>
          <w:sz w:val="28"/>
          <w:szCs w:val="28"/>
        </w:rPr>
        <w:t>.</w:t>
      </w:r>
      <w:r>
        <w:rPr>
          <w:rFonts w:ascii="Times New Roman" w:hAnsi="Times New Roman"/>
          <w:b/>
          <w:bCs/>
          <w:sz w:val="28"/>
          <w:szCs w:val="28"/>
        </w:rPr>
        <w:t xml:space="preserve"> </w:t>
      </w:r>
      <w:r w:rsidRPr="002508C2">
        <w:rPr>
          <w:rFonts w:ascii="Times New Roman" w:hAnsi="Times New Roman"/>
          <w:b/>
          <w:bCs/>
          <w:sz w:val="28"/>
          <w:szCs w:val="28"/>
        </w:rPr>
        <w:t>Состояние ру</w:t>
      </w:r>
      <w:r w:rsidR="001C54B6">
        <w:rPr>
          <w:rFonts w:ascii="Times New Roman" w:hAnsi="Times New Roman"/>
          <w:b/>
          <w:bCs/>
          <w:sz w:val="28"/>
          <w:szCs w:val="28"/>
        </w:rPr>
        <w:t xml:space="preserve">сского языка и культуры </w:t>
      </w:r>
      <w:proofErr w:type="gramStart"/>
      <w:r w:rsidR="001C54B6">
        <w:rPr>
          <w:rFonts w:ascii="Times New Roman" w:hAnsi="Times New Roman"/>
          <w:b/>
          <w:bCs/>
          <w:sz w:val="28"/>
          <w:szCs w:val="28"/>
        </w:rPr>
        <w:t xml:space="preserve">речи </w:t>
      </w:r>
      <w:r w:rsidR="00127E0F">
        <w:rPr>
          <w:rFonts w:ascii="Times New Roman" w:hAnsi="Times New Roman"/>
          <w:b/>
          <w:bCs/>
          <w:sz w:val="28"/>
          <w:szCs w:val="28"/>
        </w:rPr>
        <w:t xml:space="preserve"> </w:t>
      </w:r>
      <w:r w:rsidR="001C54B6">
        <w:rPr>
          <w:rFonts w:ascii="Times New Roman" w:hAnsi="Times New Roman"/>
          <w:b/>
          <w:bCs/>
          <w:sz w:val="28"/>
          <w:szCs w:val="28"/>
        </w:rPr>
        <w:t>н</w:t>
      </w:r>
      <w:r w:rsidR="00127E0F">
        <w:rPr>
          <w:rFonts w:ascii="Times New Roman" w:hAnsi="Times New Roman"/>
          <w:b/>
          <w:bCs/>
          <w:sz w:val="28"/>
          <w:szCs w:val="28"/>
        </w:rPr>
        <w:t>а</w:t>
      </w:r>
      <w:proofErr w:type="gramEnd"/>
      <w:r w:rsidR="00127E0F">
        <w:rPr>
          <w:rFonts w:ascii="Times New Roman" w:hAnsi="Times New Roman"/>
          <w:b/>
          <w:bCs/>
          <w:sz w:val="28"/>
          <w:szCs w:val="28"/>
        </w:rPr>
        <w:t xml:space="preserve"> современном этапе</w:t>
      </w:r>
    </w:p>
    <w:p w14:paraId="5AF0D939" w14:textId="25953E12" w:rsidR="00601C5D" w:rsidRPr="001C54B6" w:rsidRDefault="00601C5D" w:rsidP="00CF33EE">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lastRenderedPageBreak/>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sidR="00907B70">
        <w:rPr>
          <w:rFonts w:ascii="Times New Roman" w:hAnsi="Times New Roman"/>
          <w:sz w:val="28"/>
          <w:szCs w:val="28"/>
        </w:rPr>
        <w:t>Типы нарушений норм речи.</w:t>
      </w:r>
      <w:r w:rsidRPr="002508C2">
        <w:rPr>
          <w:rFonts w:ascii="Times New Roman" w:hAnsi="Times New Roman"/>
          <w:sz w:val="28"/>
          <w:szCs w:val="28"/>
        </w:rPr>
        <w:t xml:space="preserve"> </w:t>
      </w:r>
      <w:r w:rsidR="00907B70">
        <w:rPr>
          <w:rFonts w:ascii="Times New Roman" w:hAnsi="Times New Roman"/>
          <w:sz w:val="28"/>
          <w:szCs w:val="28"/>
        </w:rPr>
        <w:t>Причины негативного состояния культуры речи.</w:t>
      </w:r>
    </w:p>
    <w:p w14:paraId="03D0E0D4" w14:textId="77777777" w:rsidR="00127E0F" w:rsidRDefault="00601C5D" w:rsidP="00CF33EE">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1CE21863" w14:textId="77777777" w:rsidR="001C54B6" w:rsidRDefault="001C54B6" w:rsidP="00CF33EE">
      <w:pPr>
        <w:pStyle w:val="1f0"/>
        <w:spacing w:after="0" w:line="240" w:lineRule="auto"/>
        <w:ind w:left="0" w:firstLine="567"/>
        <w:contextualSpacing w:val="0"/>
        <w:jc w:val="both"/>
        <w:rPr>
          <w:rFonts w:ascii="Times New Roman" w:hAnsi="Times New Roman"/>
          <w:b/>
          <w:bCs/>
          <w:smallCaps/>
          <w:sz w:val="30"/>
          <w:szCs w:val="30"/>
          <w:lang w:eastAsia="ru-RU"/>
        </w:rPr>
      </w:pPr>
    </w:p>
    <w:p w14:paraId="1FC8C368" w14:textId="7F4DD411" w:rsidR="00601C5D" w:rsidRPr="00127E0F" w:rsidRDefault="00601C5D" w:rsidP="00CF33EE">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73FD3BD4" w14:textId="77777777" w:rsidR="00601C5D" w:rsidRDefault="00601C5D" w:rsidP="00CF33EE">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47717740" w14:textId="1591280E" w:rsidR="00601C5D" w:rsidRDefault="00601C5D" w:rsidP="00CF33EE">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0521DC67" w14:textId="77777777" w:rsidR="001C54B6" w:rsidRDefault="00601C5D" w:rsidP="00CF33EE">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28CE4796" w14:textId="77777777" w:rsidR="001C54B6" w:rsidRDefault="001C54B6" w:rsidP="00CF33EE">
      <w:pPr>
        <w:spacing w:after="0" w:line="240" w:lineRule="auto"/>
        <w:ind w:firstLine="567"/>
        <w:jc w:val="both"/>
        <w:rPr>
          <w:rFonts w:ascii="Times New Roman" w:hAnsi="Times New Roman"/>
          <w:b/>
          <w:bCs/>
          <w:smallCaps/>
          <w:sz w:val="30"/>
          <w:szCs w:val="30"/>
          <w:lang w:eastAsia="ru-RU"/>
        </w:rPr>
      </w:pPr>
    </w:p>
    <w:p w14:paraId="0660A3DC" w14:textId="7F11164F" w:rsidR="00601C5D" w:rsidRPr="001C54B6" w:rsidRDefault="00601C5D" w:rsidP="00CF33EE">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47AE83E" w14:textId="5153139E" w:rsidR="00601C5D" w:rsidRPr="004F311C" w:rsidRDefault="00601C5D" w:rsidP="00CF33EE">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D4E42EC" w14:textId="697B0AA9" w:rsidR="001C54B6" w:rsidRDefault="00601C5D" w:rsidP="00CF33EE">
      <w:pPr>
        <w:pStyle w:val="a5"/>
        <w:ind w:firstLine="567"/>
        <w:rPr>
          <w:szCs w:val="28"/>
        </w:rPr>
      </w:pPr>
      <w:r w:rsidRPr="002508C2">
        <w:rPr>
          <w:szCs w:val="28"/>
        </w:rPr>
        <w:t>Причины коммуникативных неудач как результат грамматических, логических</w:t>
      </w:r>
      <w:r w:rsidR="001C54B6">
        <w:rPr>
          <w:szCs w:val="28"/>
        </w:rPr>
        <w:t xml:space="preserve"> и стилистических ошибок в речи.</w:t>
      </w:r>
      <w:r w:rsidR="00907B70">
        <w:rPr>
          <w:szCs w:val="28"/>
        </w:rPr>
        <w:t xml:space="preserve"> </w:t>
      </w:r>
      <w:r>
        <w:rPr>
          <w:szCs w:val="28"/>
        </w:rPr>
        <w:t>Совершенствование навыков грамотного говорения.</w:t>
      </w:r>
    </w:p>
    <w:p w14:paraId="305304D7" w14:textId="6E6A5204" w:rsidR="00601C5D" w:rsidRPr="001C54B6" w:rsidRDefault="00601C5D" w:rsidP="00CF33EE">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7D22081B" w14:textId="4E951B06" w:rsidR="00601C5D" w:rsidRPr="006E6487" w:rsidRDefault="00601C5D" w:rsidP="00CF33EE">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sidR="001C54B6">
        <w:rPr>
          <w:rFonts w:ascii="Times New Roman" w:hAnsi="Times New Roman"/>
          <w:sz w:val="28"/>
          <w:szCs w:val="28"/>
          <w:lang w:eastAsia="ru-RU"/>
        </w:rPr>
        <w:t xml:space="preserve"> в.</w:t>
      </w:r>
    </w:p>
    <w:p w14:paraId="1D9DFB0E" w14:textId="74F43AAB" w:rsidR="00601C5D" w:rsidRPr="006E6487" w:rsidRDefault="00601C5D" w:rsidP="00CF33EE">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4F1A1BD2" w14:textId="3054D23B" w:rsidR="00601C5D" w:rsidRPr="00601C5D" w:rsidRDefault="00601C5D" w:rsidP="00CF33EE">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0C9D131F" w14:textId="77777777" w:rsidR="001C54B6" w:rsidRDefault="001C54B6" w:rsidP="00CF33EE">
      <w:pPr>
        <w:pStyle w:val="a5"/>
        <w:ind w:firstLine="567"/>
        <w:rPr>
          <w:b/>
          <w:szCs w:val="28"/>
        </w:rPr>
      </w:pPr>
    </w:p>
    <w:p w14:paraId="37AA349C" w14:textId="77777777" w:rsidR="00601C5D" w:rsidRPr="001E0AF6" w:rsidRDefault="00601C5D" w:rsidP="00CF33EE">
      <w:pPr>
        <w:pStyle w:val="a5"/>
        <w:ind w:firstLine="567"/>
        <w:rPr>
          <w:b/>
          <w:szCs w:val="28"/>
        </w:rPr>
      </w:pPr>
      <w:r>
        <w:rPr>
          <w:b/>
          <w:szCs w:val="28"/>
        </w:rPr>
        <w:t>ТЕМА 5</w:t>
      </w:r>
      <w:r w:rsidRPr="001E0AF6">
        <w:rPr>
          <w:b/>
          <w:szCs w:val="28"/>
        </w:rPr>
        <w:t>. Орфоэпия как часть речевой культуры человека</w:t>
      </w:r>
    </w:p>
    <w:p w14:paraId="17B11F0A" w14:textId="77777777" w:rsidR="00601C5D" w:rsidRDefault="00601C5D" w:rsidP="00CF33EE">
      <w:pPr>
        <w:pStyle w:val="a5"/>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0A161DF8" w14:textId="08CAB2C6" w:rsidR="00601C5D" w:rsidRDefault="00601C5D" w:rsidP="00CF33EE">
      <w:pPr>
        <w:pStyle w:val="a5"/>
        <w:ind w:firstLine="567"/>
        <w:rPr>
          <w:szCs w:val="28"/>
        </w:rPr>
      </w:pPr>
      <w:r>
        <w:rPr>
          <w:szCs w:val="28"/>
        </w:rPr>
        <w:t>Понятие орфоэпии. Историческое развитие норм</w:t>
      </w:r>
      <w:r w:rsidR="001C54B6">
        <w:rPr>
          <w:szCs w:val="28"/>
        </w:rPr>
        <w:t xml:space="preserve">. Два типа орфоэпической нормы. </w:t>
      </w:r>
      <w:r>
        <w:rPr>
          <w:szCs w:val="28"/>
        </w:rPr>
        <w:t>Стили п</w:t>
      </w:r>
      <w:r w:rsidR="001C54B6">
        <w:rPr>
          <w:szCs w:val="28"/>
        </w:rPr>
        <w:t>роизношения.</w:t>
      </w:r>
    </w:p>
    <w:p w14:paraId="0D885D95" w14:textId="77777777" w:rsidR="00601C5D" w:rsidRDefault="00601C5D" w:rsidP="00CF33EE">
      <w:pPr>
        <w:pStyle w:val="a5"/>
        <w:ind w:firstLine="567"/>
        <w:rPr>
          <w:szCs w:val="28"/>
        </w:rPr>
      </w:pPr>
      <w:r>
        <w:rPr>
          <w:szCs w:val="28"/>
        </w:rPr>
        <w:t>Основные правила русского литературного произношения.</w:t>
      </w:r>
    </w:p>
    <w:p w14:paraId="672E7D3E" w14:textId="77777777" w:rsidR="001C54B6" w:rsidRDefault="001C54B6" w:rsidP="00CF33EE">
      <w:pPr>
        <w:pStyle w:val="a5"/>
        <w:ind w:firstLine="567"/>
        <w:rPr>
          <w:szCs w:val="28"/>
        </w:rPr>
      </w:pPr>
      <w:r>
        <w:rPr>
          <w:szCs w:val="28"/>
        </w:rPr>
        <w:t>Типичные орфоэпические ошибки.</w:t>
      </w:r>
    </w:p>
    <w:p w14:paraId="00F346A3" w14:textId="77777777" w:rsidR="001C54B6" w:rsidRDefault="001C54B6" w:rsidP="00CF33EE">
      <w:pPr>
        <w:pStyle w:val="a5"/>
        <w:ind w:firstLine="567"/>
        <w:rPr>
          <w:b/>
          <w:bCs/>
          <w:smallCaps/>
          <w:sz w:val="30"/>
          <w:szCs w:val="30"/>
          <w:lang w:eastAsia="ru-RU"/>
        </w:rPr>
      </w:pPr>
    </w:p>
    <w:p w14:paraId="19D71D7C" w14:textId="7D87B2AC" w:rsidR="00601C5D" w:rsidRPr="001C54B6" w:rsidRDefault="00601C5D" w:rsidP="00CF33EE">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6C92E035" w14:textId="77777777" w:rsidR="00601C5D" w:rsidRPr="00AE131F" w:rsidRDefault="00601C5D" w:rsidP="00CF33EE">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 xml:space="preserve">Культура </w:t>
      </w:r>
      <w:proofErr w:type="gramStart"/>
      <w:r w:rsidRPr="00AE131F">
        <w:rPr>
          <w:rFonts w:ascii="Times New Roman" w:hAnsi="Times New Roman"/>
          <w:sz w:val="28"/>
          <w:szCs w:val="20"/>
          <w:lang w:eastAsia="ru-RU"/>
        </w:rPr>
        <w:t>письменной  речи</w:t>
      </w:r>
      <w:proofErr w:type="gramEnd"/>
      <w:r w:rsidRPr="00AE131F">
        <w:rPr>
          <w:rFonts w:ascii="Times New Roman" w:hAnsi="Times New Roman"/>
          <w:sz w:val="28"/>
          <w:szCs w:val="20"/>
          <w:lang w:eastAsia="ru-RU"/>
        </w:rPr>
        <w:t xml:space="preserve"> на современном этапе.</w:t>
      </w:r>
    </w:p>
    <w:p w14:paraId="59B03A01" w14:textId="77777777" w:rsidR="00601C5D" w:rsidRDefault="00601C5D" w:rsidP="00CF33EE">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6FD3172" w14:textId="2C1CAFE2" w:rsidR="001C54B6" w:rsidRDefault="00601C5D" w:rsidP="00CF33EE">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lastRenderedPageBreak/>
        <w:t>Корректировка знаний в области пункту</w:t>
      </w:r>
      <w:r w:rsidR="00907B70">
        <w:rPr>
          <w:rFonts w:ascii="Times New Roman" w:hAnsi="Times New Roman"/>
          <w:sz w:val="28"/>
          <w:szCs w:val="20"/>
          <w:lang w:eastAsia="ru-RU"/>
        </w:rPr>
        <w:t xml:space="preserve">ации. Пунктуационный практикум. </w:t>
      </w:r>
      <w:r>
        <w:rPr>
          <w:rFonts w:ascii="Times New Roman" w:hAnsi="Times New Roman"/>
          <w:sz w:val="28"/>
          <w:szCs w:val="20"/>
          <w:lang w:eastAsia="ru-RU"/>
        </w:rPr>
        <w:t>Корректировка знаний в области орфографии.</w:t>
      </w:r>
    </w:p>
    <w:p w14:paraId="0FE97B70" w14:textId="77777777" w:rsidR="001C54B6" w:rsidRDefault="001C54B6" w:rsidP="00CF33EE">
      <w:pPr>
        <w:tabs>
          <w:tab w:val="left" w:pos="993"/>
        </w:tabs>
        <w:spacing w:after="0" w:line="240" w:lineRule="auto"/>
        <w:ind w:firstLine="567"/>
        <w:jc w:val="both"/>
        <w:rPr>
          <w:rFonts w:ascii="Times New Roman" w:hAnsi="Times New Roman"/>
          <w:b/>
          <w:bCs/>
          <w:smallCaps/>
          <w:sz w:val="30"/>
          <w:szCs w:val="30"/>
          <w:lang w:eastAsia="ru-RU"/>
        </w:rPr>
      </w:pPr>
    </w:p>
    <w:p w14:paraId="46090A88" w14:textId="7A5EAB64" w:rsidR="00601C5D" w:rsidRPr="001C54B6" w:rsidRDefault="00601C5D" w:rsidP="00CF33EE">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3E5D9DF" w14:textId="63390668" w:rsidR="00601C5D" w:rsidRPr="008721B4" w:rsidRDefault="00601C5D" w:rsidP="00CF33EE">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03E43162" w14:textId="77777777" w:rsidR="00601C5D" w:rsidRPr="008721B4" w:rsidRDefault="00601C5D" w:rsidP="00CF33EE">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Сферы общественной </w:t>
      </w:r>
      <w:proofErr w:type="gramStart"/>
      <w:r w:rsidRPr="008721B4">
        <w:rPr>
          <w:rFonts w:ascii="Times New Roman" w:hAnsi="Times New Roman"/>
          <w:sz w:val="28"/>
          <w:szCs w:val="20"/>
          <w:lang w:eastAsia="ru-RU"/>
        </w:rPr>
        <w:t>деятельности  и</w:t>
      </w:r>
      <w:proofErr w:type="gramEnd"/>
      <w:r w:rsidRPr="008721B4">
        <w:rPr>
          <w:rFonts w:ascii="Times New Roman" w:hAnsi="Times New Roman"/>
          <w:sz w:val="28"/>
          <w:szCs w:val="20"/>
          <w:lang w:eastAsia="ru-RU"/>
        </w:rPr>
        <w:t xml:space="preserve"> стили речи.</w:t>
      </w:r>
    </w:p>
    <w:p w14:paraId="20823595" w14:textId="77777777" w:rsidR="00601C5D" w:rsidRDefault="00601C5D" w:rsidP="00CF33EE">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0B312F37" w14:textId="77777777" w:rsidR="001C54B6" w:rsidRDefault="001C54B6" w:rsidP="00CF33EE">
      <w:pPr>
        <w:tabs>
          <w:tab w:val="left" w:pos="2435"/>
          <w:tab w:val="left" w:pos="5211"/>
        </w:tabs>
        <w:spacing w:after="0" w:line="240" w:lineRule="auto"/>
        <w:ind w:firstLine="567"/>
        <w:jc w:val="both"/>
        <w:rPr>
          <w:rFonts w:ascii="Times New Roman" w:hAnsi="Times New Roman"/>
          <w:b/>
          <w:sz w:val="28"/>
          <w:szCs w:val="20"/>
          <w:lang w:eastAsia="ru-RU"/>
        </w:rPr>
      </w:pPr>
    </w:p>
    <w:p w14:paraId="1906ACB5" w14:textId="2929D397" w:rsidR="00601C5D" w:rsidRPr="0025398D" w:rsidRDefault="00601C5D" w:rsidP="00CF33EE">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44A70C7D" w14:textId="136FC111" w:rsidR="00601C5D" w:rsidRDefault="00601C5D" w:rsidP="00CF33EE">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w:t>
      </w:r>
      <w:r w:rsidR="00127E0F">
        <w:rPr>
          <w:rFonts w:ascii="Times New Roman" w:hAnsi="Times New Roman"/>
          <w:sz w:val="28"/>
          <w:szCs w:val="20"/>
          <w:lang w:eastAsia="ru-RU"/>
        </w:rPr>
        <w:t>я.</w:t>
      </w:r>
    </w:p>
    <w:p w14:paraId="7847CD30" w14:textId="7597A16C" w:rsidR="00127E0F" w:rsidRDefault="00127E0F" w:rsidP="00CF33EE">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37370518" w14:textId="77777777" w:rsidR="001C54B6" w:rsidRDefault="00127E0F" w:rsidP="00CF33EE">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1EC6BEE5" w14:textId="77777777" w:rsidR="004C6855" w:rsidRDefault="004C6855" w:rsidP="00CF33EE">
      <w:pPr>
        <w:tabs>
          <w:tab w:val="left" w:pos="2435"/>
          <w:tab w:val="left" w:pos="5211"/>
        </w:tabs>
        <w:spacing w:after="0" w:line="240" w:lineRule="auto"/>
        <w:ind w:firstLine="567"/>
        <w:jc w:val="both"/>
        <w:rPr>
          <w:rFonts w:ascii="Times New Roman" w:hAnsi="Times New Roman"/>
          <w:sz w:val="28"/>
          <w:szCs w:val="20"/>
          <w:lang w:eastAsia="ru-RU"/>
        </w:rPr>
      </w:pPr>
    </w:p>
    <w:p w14:paraId="659AE315" w14:textId="0A349863" w:rsidR="0025398D" w:rsidRPr="004C6855" w:rsidRDefault="004C6855" w:rsidP="00CF33EE">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1B0AD332" w14:textId="7FE8D11C" w:rsidR="00601C5D" w:rsidRDefault="0086524F"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00601C5D"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sidR="00601C5D">
        <w:rPr>
          <w:rFonts w:ascii="Times New Roman" w:hAnsi="Times New Roman"/>
          <w:sz w:val="28"/>
          <w:szCs w:val="28"/>
        </w:rPr>
        <w:t xml:space="preserve"> языка </w:t>
      </w:r>
      <w:proofErr w:type="gramStart"/>
      <w:r w:rsidR="00601C5D">
        <w:rPr>
          <w:rFonts w:ascii="Times New Roman" w:hAnsi="Times New Roman"/>
          <w:sz w:val="28"/>
          <w:szCs w:val="28"/>
        </w:rPr>
        <w:t xml:space="preserve">и </w:t>
      </w:r>
      <w:r w:rsidR="00601C5D" w:rsidRPr="002508C2">
        <w:rPr>
          <w:rFonts w:ascii="Times New Roman" w:hAnsi="Times New Roman"/>
          <w:sz w:val="28"/>
          <w:szCs w:val="28"/>
        </w:rPr>
        <w:t xml:space="preserve"> стиля</w:t>
      </w:r>
      <w:proofErr w:type="gramEnd"/>
      <w:r w:rsidR="00601C5D" w:rsidRPr="002508C2">
        <w:rPr>
          <w:rFonts w:ascii="Times New Roman" w:hAnsi="Times New Roman"/>
          <w:sz w:val="28"/>
          <w:szCs w:val="28"/>
        </w:rPr>
        <w:t xml:space="preserve"> документов. </w:t>
      </w:r>
    </w:p>
    <w:p w14:paraId="7C6E41C0" w14:textId="2C8C2DD9" w:rsidR="001C54B6" w:rsidRDefault="00601C5D" w:rsidP="00CF33EE">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459FAB93" w14:textId="77777777" w:rsidR="001C54B6" w:rsidRDefault="001C54B6" w:rsidP="00CF33EE">
      <w:pPr>
        <w:tabs>
          <w:tab w:val="left" w:pos="1276"/>
        </w:tabs>
        <w:spacing w:after="0" w:line="240" w:lineRule="auto"/>
        <w:ind w:firstLine="567"/>
        <w:jc w:val="both"/>
        <w:rPr>
          <w:rFonts w:ascii="Times New Roman" w:hAnsi="Times New Roman"/>
          <w:sz w:val="28"/>
          <w:szCs w:val="28"/>
        </w:rPr>
      </w:pPr>
    </w:p>
    <w:p w14:paraId="2657199F" w14:textId="2CDD6CB2" w:rsidR="00601C5D" w:rsidRPr="001C54B6" w:rsidRDefault="001C54B6"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00601C5D" w:rsidRPr="001D43BA">
        <w:rPr>
          <w:rFonts w:ascii="Times New Roman" w:hAnsi="Times New Roman"/>
          <w:b/>
          <w:sz w:val="28"/>
          <w:szCs w:val="28"/>
        </w:rPr>
        <w:t>. Резюме как вид делового документа</w:t>
      </w:r>
    </w:p>
    <w:p w14:paraId="767EAE24" w14:textId="77777777" w:rsidR="00601C5D" w:rsidRDefault="00601C5D"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74EBA2EC" w14:textId="77777777" w:rsidR="00601C5D" w:rsidRDefault="00601C5D"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0ED61DB7" w14:textId="1AE7F64D" w:rsidR="00127E0F" w:rsidRDefault="00601C5D" w:rsidP="00CF33EE">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473EB133" w14:textId="75B7898A" w:rsidR="00601C5D" w:rsidRDefault="00601C5D"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6D5BF212" w14:textId="77777777" w:rsidR="001C54B6" w:rsidRDefault="001C54B6" w:rsidP="00CF33EE">
      <w:pPr>
        <w:tabs>
          <w:tab w:val="left" w:pos="1276"/>
        </w:tabs>
        <w:spacing w:after="0" w:line="240" w:lineRule="auto"/>
        <w:ind w:firstLine="567"/>
        <w:jc w:val="both"/>
        <w:rPr>
          <w:rFonts w:ascii="Times New Roman" w:hAnsi="Times New Roman"/>
          <w:b/>
          <w:sz w:val="28"/>
          <w:szCs w:val="28"/>
        </w:rPr>
      </w:pPr>
    </w:p>
    <w:p w14:paraId="4B20C273" w14:textId="45F1EE9E" w:rsidR="00601C5D" w:rsidRPr="001B483A" w:rsidRDefault="001C54B6" w:rsidP="00CF33EE">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00601C5D" w:rsidRPr="001B483A">
        <w:rPr>
          <w:rFonts w:ascii="Times New Roman" w:hAnsi="Times New Roman"/>
          <w:b/>
          <w:sz w:val="28"/>
          <w:szCs w:val="28"/>
        </w:rPr>
        <w:t>. Устные формы деловой (профессиональной) речи. Формат собеседования</w:t>
      </w:r>
    </w:p>
    <w:p w14:paraId="571F66B0" w14:textId="27586FE8" w:rsidR="00601C5D" w:rsidRDefault="00601C5D" w:rsidP="00CF33EE">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sidR="001C54B6">
        <w:rPr>
          <w:rFonts w:ascii="Times New Roman" w:hAnsi="Times New Roman"/>
          <w:sz w:val="28"/>
          <w:szCs w:val="28"/>
        </w:rPr>
        <w:t xml:space="preserve">Роль </w:t>
      </w:r>
      <w:proofErr w:type="gramStart"/>
      <w:r w:rsidR="001C54B6">
        <w:rPr>
          <w:rFonts w:ascii="Times New Roman" w:hAnsi="Times New Roman"/>
          <w:sz w:val="28"/>
          <w:szCs w:val="28"/>
        </w:rPr>
        <w:t xml:space="preserve">собеседования </w:t>
      </w:r>
      <w:r w:rsidRPr="00AE131F">
        <w:rPr>
          <w:rFonts w:ascii="Times New Roman" w:hAnsi="Times New Roman"/>
          <w:sz w:val="28"/>
          <w:szCs w:val="28"/>
        </w:rPr>
        <w:t xml:space="preserve"> при</w:t>
      </w:r>
      <w:proofErr w:type="gramEnd"/>
      <w:r w:rsidRPr="00AE131F">
        <w:rPr>
          <w:rFonts w:ascii="Times New Roman" w:hAnsi="Times New Roman"/>
          <w:sz w:val="28"/>
          <w:szCs w:val="28"/>
        </w:rPr>
        <w:t xml:space="preserve"> приеме на работу в профессиональной карьере соискателя. </w:t>
      </w:r>
    </w:p>
    <w:p w14:paraId="6AB35C4E" w14:textId="77777777" w:rsidR="00601C5D" w:rsidRDefault="00601C5D" w:rsidP="00CF33EE">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706C2929" w14:textId="7B629219" w:rsidR="00601C5D" w:rsidRPr="002508C2" w:rsidRDefault="00601C5D" w:rsidP="00CF33EE">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Схема и </w:t>
      </w:r>
      <w:proofErr w:type="gramStart"/>
      <w:r w:rsidRPr="002508C2">
        <w:rPr>
          <w:rFonts w:ascii="Times New Roman" w:hAnsi="Times New Roman"/>
          <w:sz w:val="28"/>
          <w:szCs w:val="28"/>
        </w:rPr>
        <w:t>основные  этапы</w:t>
      </w:r>
      <w:proofErr w:type="gramEnd"/>
      <w:r w:rsidRPr="002508C2">
        <w:rPr>
          <w:rFonts w:ascii="Times New Roman" w:hAnsi="Times New Roman"/>
          <w:sz w:val="28"/>
          <w:szCs w:val="28"/>
        </w:rPr>
        <w:t xml:space="preserve"> проведения собеседования. </w:t>
      </w:r>
      <w:r w:rsidR="00127E0F">
        <w:rPr>
          <w:rFonts w:ascii="Times New Roman" w:hAnsi="Times New Roman"/>
          <w:sz w:val="28"/>
          <w:szCs w:val="28"/>
        </w:rPr>
        <w:t xml:space="preserve"> </w:t>
      </w:r>
      <w:r w:rsidRPr="002508C2">
        <w:rPr>
          <w:rFonts w:ascii="Times New Roman" w:hAnsi="Times New Roman"/>
          <w:sz w:val="28"/>
          <w:szCs w:val="28"/>
        </w:rPr>
        <w:t>Правила</w:t>
      </w:r>
      <w:r w:rsidR="00127E0F">
        <w:rPr>
          <w:rFonts w:ascii="Times New Roman" w:hAnsi="Times New Roman"/>
          <w:sz w:val="28"/>
          <w:szCs w:val="28"/>
        </w:rPr>
        <w:t xml:space="preserve"> поведения на собеседовани</w:t>
      </w:r>
      <w:r w:rsidR="001C54B6">
        <w:rPr>
          <w:rFonts w:ascii="Times New Roman" w:hAnsi="Times New Roman"/>
          <w:sz w:val="28"/>
          <w:szCs w:val="28"/>
        </w:rPr>
        <w:t>и</w:t>
      </w:r>
      <w:r w:rsidR="00127E0F">
        <w:rPr>
          <w:rFonts w:ascii="Times New Roman" w:hAnsi="Times New Roman"/>
          <w:sz w:val="28"/>
          <w:szCs w:val="28"/>
        </w:rPr>
        <w:t>.</w:t>
      </w:r>
      <w:r w:rsidRPr="002508C2">
        <w:rPr>
          <w:rFonts w:ascii="Times New Roman" w:hAnsi="Times New Roman"/>
          <w:sz w:val="28"/>
          <w:szCs w:val="28"/>
        </w:rPr>
        <w:t xml:space="preserve"> </w:t>
      </w:r>
    </w:p>
    <w:p w14:paraId="0F8BC923" w14:textId="77777777" w:rsidR="001C54B6" w:rsidRDefault="001C54B6" w:rsidP="00CF33EE">
      <w:pPr>
        <w:tabs>
          <w:tab w:val="left" w:pos="1276"/>
        </w:tabs>
        <w:spacing w:after="0" w:line="240" w:lineRule="auto"/>
        <w:ind w:firstLine="567"/>
        <w:jc w:val="both"/>
        <w:rPr>
          <w:rFonts w:ascii="Times New Roman" w:hAnsi="Times New Roman"/>
          <w:b/>
          <w:bCs/>
          <w:sz w:val="28"/>
          <w:szCs w:val="28"/>
        </w:rPr>
      </w:pPr>
    </w:p>
    <w:p w14:paraId="0073F220" w14:textId="13DB1BFA" w:rsidR="00601C5D" w:rsidRPr="002508C2" w:rsidRDefault="001C54B6"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lastRenderedPageBreak/>
        <w:t>ТЕМА 12</w:t>
      </w:r>
      <w:r w:rsidR="00601C5D">
        <w:rPr>
          <w:rFonts w:ascii="Times New Roman" w:hAnsi="Times New Roman"/>
          <w:b/>
          <w:bCs/>
          <w:sz w:val="28"/>
          <w:szCs w:val="28"/>
        </w:rPr>
        <w:t>. Основы ораторского искусства</w:t>
      </w:r>
    </w:p>
    <w:p w14:paraId="7B1C5C36" w14:textId="77777777"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A0A725E" w14:textId="749B72D8"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sidR="001C54B6">
        <w:rPr>
          <w:rFonts w:ascii="Times New Roman" w:hAnsi="Times New Roman"/>
          <w:sz w:val="28"/>
          <w:szCs w:val="28"/>
        </w:rPr>
        <w:t xml:space="preserve"> и их составляющие:</w:t>
      </w:r>
    </w:p>
    <w:p w14:paraId="135A929F" w14:textId="24C73417" w:rsidR="00601C5D" w:rsidRPr="002508C2" w:rsidRDefault="001C54B6" w:rsidP="00CF33EE">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материалом</w:t>
      </w:r>
      <w:r w:rsidR="00601C5D" w:rsidRPr="002508C2">
        <w:rPr>
          <w:rFonts w:ascii="Times New Roman" w:hAnsi="Times New Roman"/>
          <w:i/>
          <w:sz w:val="28"/>
          <w:szCs w:val="28"/>
        </w:rPr>
        <w:t xml:space="preserve"> («что г</w:t>
      </w:r>
      <w:r>
        <w:rPr>
          <w:rFonts w:ascii="Times New Roman" w:hAnsi="Times New Roman"/>
          <w:i/>
          <w:sz w:val="28"/>
          <w:szCs w:val="28"/>
        </w:rPr>
        <w:t>оворить»);</w:t>
      </w:r>
      <w:r w:rsidR="00601C5D" w:rsidRPr="002508C2">
        <w:rPr>
          <w:rFonts w:ascii="Times New Roman" w:hAnsi="Times New Roman"/>
          <w:sz w:val="28"/>
          <w:szCs w:val="28"/>
        </w:rPr>
        <w:t xml:space="preserve"> </w:t>
      </w: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w:t>
      </w:r>
      <w:r w:rsidR="00601C5D" w:rsidRPr="002508C2">
        <w:rPr>
          <w:rFonts w:ascii="Times New Roman" w:hAnsi="Times New Roman"/>
          <w:i/>
          <w:sz w:val="28"/>
          <w:szCs w:val="28"/>
        </w:rPr>
        <w:t>ровень</w:t>
      </w:r>
      <w:proofErr w:type="gramEnd"/>
      <w:r w:rsidR="00601C5D" w:rsidRPr="002508C2">
        <w:rPr>
          <w:rFonts w:ascii="Times New Roman" w:hAnsi="Times New Roman"/>
          <w:i/>
          <w:sz w:val="28"/>
          <w:szCs w:val="28"/>
        </w:rPr>
        <w:t xml:space="preserve"> </w:t>
      </w:r>
      <w:r w:rsidR="00601C5D" w:rsidRPr="002508C2">
        <w:rPr>
          <w:rFonts w:ascii="Times New Roman" w:hAnsi="Times New Roman"/>
          <w:i/>
          <w:sz w:val="28"/>
          <w:szCs w:val="28"/>
          <w:lang w:val="en-US"/>
        </w:rPr>
        <w:t>III</w:t>
      </w:r>
      <w:r w:rsidR="00601C5D" w:rsidRPr="002508C2">
        <w:rPr>
          <w:rFonts w:ascii="Times New Roman" w:hAnsi="Times New Roman"/>
          <w:sz w:val="28"/>
          <w:szCs w:val="28"/>
        </w:rPr>
        <w:t xml:space="preserve">. Образ оратора </w:t>
      </w:r>
      <w:r w:rsidR="00601C5D" w:rsidRPr="002508C2">
        <w:rPr>
          <w:rFonts w:ascii="Times New Roman" w:hAnsi="Times New Roman"/>
          <w:i/>
          <w:sz w:val="28"/>
          <w:szCs w:val="28"/>
        </w:rPr>
        <w:t>(«кто говорит»).</w:t>
      </w:r>
      <w:r w:rsidR="00601C5D" w:rsidRPr="002508C2">
        <w:rPr>
          <w:rFonts w:ascii="Times New Roman" w:hAnsi="Times New Roman"/>
          <w:sz w:val="28"/>
          <w:szCs w:val="28"/>
        </w:rPr>
        <w:t xml:space="preserve"> </w:t>
      </w:r>
    </w:p>
    <w:p w14:paraId="0DAFE35C" w14:textId="77777777" w:rsidR="00601C5D" w:rsidRDefault="00601C5D" w:rsidP="00CF33EE">
      <w:pPr>
        <w:shd w:val="clear" w:color="auto" w:fill="FFFFFF"/>
        <w:spacing w:after="0" w:line="240" w:lineRule="auto"/>
        <w:ind w:firstLine="567"/>
        <w:jc w:val="both"/>
        <w:rPr>
          <w:rFonts w:ascii="Times New Roman" w:hAnsi="Times New Roman"/>
          <w:b/>
          <w:sz w:val="28"/>
          <w:szCs w:val="28"/>
        </w:rPr>
      </w:pPr>
    </w:p>
    <w:p w14:paraId="2FB20056" w14:textId="6D2B8E4A" w:rsidR="00601C5D" w:rsidRDefault="001C54B6" w:rsidP="00CF33EE">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00601C5D" w:rsidRPr="006E6487">
        <w:rPr>
          <w:rFonts w:ascii="Times New Roman" w:hAnsi="Times New Roman"/>
          <w:b/>
          <w:sz w:val="28"/>
          <w:szCs w:val="28"/>
        </w:rPr>
        <w:t xml:space="preserve">. </w:t>
      </w:r>
      <w:r w:rsidR="00601C5D">
        <w:rPr>
          <w:rFonts w:ascii="Times New Roman" w:hAnsi="Times New Roman"/>
          <w:b/>
          <w:sz w:val="28"/>
          <w:szCs w:val="28"/>
        </w:rPr>
        <w:t xml:space="preserve">Этапы работы над публичной речью </w:t>
      </w:r>
    </w:p>
    <w:p w14:paraId="5AC3BAC2" w14:textId="21AB091F" w:rsidR="00601C5D" w:rsidRPr="006E6487" w:rsidRDefault="00601C5D" w:rsidP="00CF33EE">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w:t>
      </w:r>
      <w:r w:rsidRPr="00A7338F">
        <w:rPr>
          <w:rFonts w:ascii="Times New Roman" w:hAnsi="Times New Roman"/>
          <w:i/>
          <w:sz w:val="28"/>
          <w:szCs w:val="28"/>
        </w:rPr>
        <w:t xml:space="preserve">  этап</w:t>
      </w:r>
      <w:proofErr w:type="gramEnd"/>
      <w:r>
        <w:rPr>
          <w:rFonts w:ascii="Times New Roman" w:hAnsi="Times New Roman"/>
          <w:sz w:val="28"/>
          <w:szCs w:val="28"/>
        </w:rPr>
        <w:t xml:space="preserve"> работы над публичным выступлением. Его цели и задачи.</w:t>
      </w:r>
    </w:p>
    <w:p w14:paraId="38515359" w14:textId="6FED566F" w:rsidR="00601C5D" w:rsidRDefault="00601C5D" w:rsidP="00CF33EE">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sidR="00127E0F">
        <w:rPr>
          <w:rFonts w:ascii="Times New Roman" w:hAnsi="Times New Roman"/>
          <w:sz w:val="28"/>
          <w:szCs w:val="28"/>
        </w:rPr>
        <w:t>. Пошаговое начало речи</w:t>
      </w:r>
      <w:r>
        <w:rPr>
          <w:rFonts w:ascii="Times New Roman" w:hAnsi="Times New Roman"/>
          <w:sz w:val="28"/>
          <w:szCs w:val="28"/>
        </w:rPr>
        <w:t>.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2F74A83" w14:textId="7F19CE9D"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00B00787" w14:textId="77777777" w:rsidR="001C54B6" w:rsidRDefault="001C54B6" w:rsidP="00CF33EE">
      <w:pPr>
        <w:shd w:val="clear" w:color="auto" w:fill="FFFFFF"/>
        <w:spacing w:after="0" w:line="240" w:lineRule="auto"/>
        <w:ind w:firstLine="567"/>
        <w:jc w:val="both"/>
        <w:rPr>
          <w:rFonts w:ascii="Times New Roman" w:hAnsi="Times New Roman"/>
          <w:b/>
          <w:bCs/>
          <w:sz w:val="28"/>
          <w:szCs w:val="28"/>
        </w:rPr>
      </w:pPr>
    </w:p>
    <w:p w14:paraId="03F23A84" w14:textId="5357C3F3" w:rsidR="00601C5D" w:rsidRPr="002508C2" w:rsidRDefault="00601C5D" w:rsidP="00CF33EE">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w:t>
      </w:r>
      <w:r w:rsidR="001C54B6">
        <w:rPr>
          <w:rFonts w:ascii="Times New Roman" w:hAnsi="Times New Roman"/>
          <w:b/>
          <w:bCs/>
          <w:sz w:val="28"/>
          <w:szCs w:val="28"/>
        </w:rPr>
        <w:t xml:space="preserve">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7EBB92E5" w14:textId="1C186BA0" w:rsidR="00601C5D" w:rsidRPr="006E6487"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Оратор и аудитория. Эффективный обмен информацией </w:t>
      </w:r>
      <w:proofErr w:type="gramStart"/>
      <w:r w:rsidRPr="006E6487">
        <w:rPr>
          <w:rFonts w:ascii="Times New Roman" w:hAnsi="Times New Roman"/>
          <w:sz w:val="28"/>
          <w:szCs w:val="28"/>
        </w:rPr>
        <w:t>и  каналы</w:t>
      </w:r>
      <w:proofErr w:type="gramEnd"/>
      <w:r w:rsidRPr="006E6487">
        <w:rPr>
          <w:rFonts w:ascii="Times New Roman" w:hAnsi="Times New Roman"/>
          <w:sz w:val="28"/>
          <w:szCs w:val="28"/>
        </w:rPr>
        <w:t xml:space="preserve">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аспекты завоевания внимания </w:t>
      </w:r>
      <w:proofErr w:type="gramStart"/>
      <w:r w:rsidRPr="006E6487">
        <w:rPr>
          <w:rFonts w:ascii="Times New Roman" w:hAnsi="Times New Roman"/>
          <w:sz w:val="28"/>
          <w:szCs w:val="28"/>
        </w:rPr>
        <w:t>аудитории..</w:t>
      </w:r>
      <w:proofErr w:type="gramEnd"/>
      <w:r w:rsidRPr="006E6487">
        <w:rPr>
          <w:rFonts w:ascii="Times New Roman" w:hAnsi="Times New Roman"/>
          <w:sz w:val="28"/>
          <w:szCs w:val="28"/>
        </w:rPr>
        <w:t xml:space="preserve"> </w:t>
      </w:r>
    </w:p>
    <w:p w14:paraId="1440BB47" w14:textId="50B8EBAA" w:rsidR="00601C5D"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7C1D8847" w14:textId="77777777" w:rsidR="001C54B6" w:rsidRDefault="001C54B6" w:rsidP="00CF33EE">
      <w:pPr>
        <w:shd w:val="clear" w:color="auto" w:fill="FFFFFF"/>
        <w:tabs>
          <w:tab w:val="left" w:pos="1418"/>
        </w:tabs>
        <w:spacing w:after="0" w:line="240" w:lineRule="auto"/>
        <w:ind w:firstLine="567"/>
        <w:jc w:val="both"/>
        <w:rPr>
          <w:rFonts w:ascii="Times New Roman" w:hAnsi="Times New Roman"/>
          <w:b/>
          <w:sz w:val="28"/>
          <w:szCs w:val="28"/>
        </w:rPr>
      </w:pPr>
    </w:p>
    <w:p w14:paraId="125D59FB" w14:textId="03054A0D" w:rsidR="00601C5D" w:rsidRPr="00221A23" w:rsidRDefault="00601C5D" w:rsidP="00CF33EE">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sidR="001C54B6">
        <w:rPr>
          <w:rFonts w:ascii="Times New Roman" w:hAnsi="Times New Roman"/>
          <w:b/>
          <w:sz w:val="28"/>
          <w:szCs w:val="28"/>
        </w:rPr>
        <w:t>15</w:t>
      </w:r>
      <w:r>
        <w:rPr>
          <w:rFonts w:ascii="Times New Roman" w:hAnsi="Times New Roman"/>
          <w:b/>
          <w:sz w:val="28"/>
          <w:szCs w:val="28"/>
        </w:rPr>
        <w:t>.</w:t>
      </w:r>
      <w:r w:rsidRPr="00221A23">
        <w:rPr>
          <w:rFonts w:ascii="Times New Roman" w:hAnsi="Times New Roman"/>
          <w:b/>
          <w:sz w:val="28"/>
          <w:szCs w:val="28"/>
        </w:rPr>
        <w:t xml:space="preserve"> Публичные выступления малых жанров: </w:t>
      </w:r>
      <w:proofErr w:type="spellStart"/>
      <w:r w:rsidRPr="00221A23">
        <w:rPr>
          <w:rFonts w:ascii="Times New Roman" w:hAnsi="Times New Roman"/>
          <w:b/>
          <w:sz w:val="28"/>
          <w:szCs w:val="28"/>
        </w:rPr>
        <w:t>самопрезентация</w:t>
      </w:r>
      <w:proofErr w:type="spellEnd"/>
      <w:r w:rsidRPr="00221A23">
        <w:rPr>
          <w:rFonts w:ascii="Times New Roman" w:hAnsi="Times New Roman"/>
          <w:b/>
          <w:sz w:val="28"/>
          <w:szCs w:val="28"/>
        </w:rPr>
        <w:t>, рецензия</w:t>
      </w:r>
    </w:p>
    <w:p w14:paraId="2251A03B" w14:textId="009BA114" w:rsidR="00601C5D"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A7338F">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w:t>
      </w:r>
      <w:r w:rsidR="00907B70">
        <w:rPr>
          <w:rFonts w:ascii="Times New Roman" w:hAnsi="Times New Roman"/>
          <w:sz w:val="28"/>
          <w:szCs w:val="28"/>
        </w:rPr>
        <w:t xml:space="preserve">я»). Структура </w:t>
      </w:r>
      <w:proofErr w:type="spellStart"/>
      <w:r w:rsidR="00907B70">
        <w:rPr>
          <w:rFonts w:ascii="Times New Roman" w:hAnsi="Times New Roman"/>
          <w:sz w:val="28"/>
          <w:szCs w:val="28"/>
        </w:rPr>
        <w:t>самопрезентации</w:t>
      </w:r>
      <w:proofErr w:type="spellEnd"/>
      <w:r w:rsidR="00907B70">
        <w:rPr>
          <w:rFonts w:ascii="Times New Roman" w:hAnsi="Times New Roman"/>
          <w:sz w:val="28"/>
          <w:szCs w:val="28"/>
        </w:rPr>
        <w:t>.</w:t>
      </w:r>
    </w:p>
    <w:p w14:paraId="3A63667E" w14:textId="533E76BB" w:rsidR="00601C5D"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sidR="00907B70">
        <w:rPr>
          <w:rFonts w:ascii="Times New Roman" w:hAnsi="Times New Roman"/>
          <w:sz w:val="28"/>
          <w:szCs w:val="28"/>
        </w:rPr>
        <w:t xml:space="preserve"> на публичное</w:t>
      </w:r>
      <w:r>
        <w:rPr>
          <w:rFonts w:ascii="Times New Roman" w:hAnsi="Times New Roman"/>
          <w:sz w:val="28"/>
          <w:szCs w:val="28"/>
        </w:rPr>
        <w:t xml:space="preserve">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w:t>
      </w:r>
      <w:r w:rsidR="0025398D">
        <w:rPr>
          <w:rFonts w:ascii="Times New Roman" w:hAnsi="Times New Roman"/>
          <w:sz w:val="28"/>
          <w:szCs w:val="28"/>
        </w:rPr>
        <w:t xml:space="preserve"> </w:t>
      </w:r>
      <w:r>
        <w:rPr>
          <w:rFonts w:ascii="Times New Roman" w:hAnsi="Times New Roman"/>
          <w:sz w:val="28"/>
          <w:szCs w:val="28"/>
        </w:rPr>
        <w:t>Критерии оценки выступления.</w:t>
      </w:r>
    </w:p>
    <w:p w14:paraId="1401FB84" w14:textId="77777777" w:rsidR="001C54B6" w:rsidRDefault="001C54B6" w:rsidP="00CF33EE">
      <w:pPr>
        <w:shd w:val="clear" w:color="auto" w:fill="FFFFFF"/>
        <w:spacing w:after="0" w:line="240" w:lineRule="auto"/>
        <w:ind w:firstLine="567"/>
        <w:jc w:val="both"/>
        <w:rPr>
          <w:rFonts w:ascii="Times New Roman" w:hAnsi="Times New Roman"/>
          <w:b/>
          <w:bCs/>
          <w:sz w:val="28"/>
          <w:szCs w:val="28"/>
        </w:rPr>
      </w:pPr>
    </w:p>
    <w:p w14:paraId="7FB68E61" w14:textId="170AD2C4" w:rsidR="00601C5D" w:rsidRPr="002508C2" w:rsidRDefault="001C54B6" w:rsidP="00CF33EE">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00601C5D" w:rsidRPr="002508C2">
        <w:rPr>
          <w:rFonts w:ascii="Times New Roman" w:hAnsi="Times New Roman"/>
          <w:b/>
          <w:bCs/>
          <w:sz w:val="28"/>
          <w:szCs w:val="28"/>
        </w:rPr>
        <w:t>. Национальные особенности делового общения</w:t>
      </w:r>
    </w:p>
    <w:p w14:paraId="19810BD0" w14:textId="77777777"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 xml:space="preserve">Роль и место делового общения </w:t>
      </w:r>
      <w:proofErr w:type="gramStart"/>
      <w:r w:rsidRPr="002508C2">
        <w:rPr>
          <w:rFonts w:ascii="Times New Roman" w:hAnsi="Times New Roman"/>
          <w:bCs/>
          <w:sz w:val="28"/>
          <w:szCs w:val="28"/>
        </w:rPr>
        <w:t>в  профессиональной</w:t>
      </w:r>
      <w:proofErr w:type="gramEnd"/>
      <w:r w:rsidRPr="002508C2">
        <w:rPr>
          <w:rFonts w:ascii="Times New Roman" w:hAnsi="Times New Roman"/>
          <w:bCs/>
          <w:sz w:val="28"/>
          <w:szCs w:val="28"/>
        </w:rPr>
        <w:t xml:space="preserve">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7A927592" w14:textId="644DC689" w:rsidR="00601C5D" w:rsidRDefault="00601C5D" w:rsidP="00CF33EE">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делового общения в </w:t>
      </w:r>
      <w:proofErr w:type="gramStart"/>
      <w:r w:rsidRPr="002508C2">
        <w:rPr>
          <w:rFonts w:ascii="Times New Roman" w:hAnsi="Times New Roman"/>
          <w:sz w:val="28"/>
          <w:szCs w:val="28"/>
        </w:rPr>
        <w:t>зависимости  от</w:t>
      </w:r>
      <w:proofErr w:type="gramEnd"/>
      <w:r w:rsidRPr="002508C2">
        <w:rPr>
          <w:rFonts w:ascii="Times New Roman" w:hAnsi="Times New Roman"/>
          <w:sz w:val="28"/>
          <w:szCs w:val="28"/>
        </w:rPr>
        <w:t xml:space="preserve"> культурно-национальных характеристик аудитории. </w:t>
      </w:r>
    </w:p>
    <w:p w14:paraId="2B1AAF60" w14:textId="77777777" w:rsidR="001C54B6" w:rsidRDefault="001C54B6" w:rsidP="00CF33EE">
      <w:pPr>
        <w:tabs>
          <w:tab w:val="left" w:pos="1134"/>
        </w:tabs>
        <w:spacing w:after="0" w:line="240" w:lineRule="auto"/>
        <w:ind w:firstLine="567"/>
        <w:jc w:val="both"/>
        <w:rPr>
          <w:rFonts w:ascii="Times New Roman" w:hAnsi="Times New Roman"/>
          <w:b/>
          <w:sz w:val="28"/>
          <w:szCs w:val="28"/>
        </w:rPr>
      </w:pPr>
    </w:p>
    <w:p w14:paraId="5FB5568D" w14:textId="6517B43E" w:rsidR="00601C5D" w:rsidRPr="001D43BA" w:rsidRDefault="001C54B6" w:rsidP="00CF33EE">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00601C5D" w:rsidRPr="001D43BA">
        <w:rPr>
          <w:rFonts w:ascii="Times New Roman" w:hAnsi="Times New Roman"/>
          <w:b/>
          <w:sz w:val="28"/>
          <w:szCs w:val="28"/>
        </w:rPr>
        <w:t>. Убеждение собеседника</w:t>
      </w:r>
      <w:r w:rsidR="005A5FD4">
        <w:rPr>
          <w:rFonts w:ascii="Times New Roman" w:hAnsi="Times New Roman"/>
          <w:b/>
          <w:sz w:val="28"/>
          <w:szCs w:val="28"/>
        </w:rPr>
        <w:t>. Полемическое мастерство.</w:t>
      </w:r>
    </w:p>
    <w:p w14:paraId="3422CE7B" w14:textId="14DD55FD" w:rsidR="00601C5D" w:rsidRDefault="00601C5D" w:rsidP="00CF33EE">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w:t>
      </w:r>
      <w:r w:rsidR="001C54B6">
        <w:rPr>
          <w:rFonts w:ascii="Times New Roman" w:hAnsi="Times New Roman"/>
          <w:sz w:val="28"/>
          <w:szCs w:val="28"/>
        </w:rPr>
        <w:t>тации. Основные типы аргументов:</w:t>
      </w:r>
    </w:p>
    <w:p w14:paraId="36582112" w14:textId="1C48206C" w:rsidR="00601C5D" w:rsidRDefault="00601C5D" w:rsidP="00CF33EE">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127E0F">
        <w:rPr>
          <w:rFonts w:ascii="Times New Roman" w:hAnsi="Times New Roman"/>
          <w:i/>
          <w:sz w:val="28"/>
          <w:szCs w:val="28"/>
        </w:rPr>
        <w:t>сильные и слабые, логические и эмоциональные.</w:t>
      </w:r>
    </w:p>
    <w:p w14:paraId="1FA7CB51" w14:textId="0232B1BF" w:rsidR="004C6855" w:rsidRPr="00F315C2" w:rsidRDefault="00601C5D" w:rsidP="00CF33EE">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Образцы убеждающих речей. Правила составления убеждающей речи.</w:t>
      </w:r>
    </w:p>
    <w:p w14:paraId="032FA3EB" w14:textId="77777777" w:rsidR="004C6855" w:rsidRDefault="004C6855" w:rsidP="00CF33EE">
      <w:pPr>
        <w:spacing w:line="240" w:lineRule="auto"/>
        <w:ind w:firstLine="709"/>
        <w:jc w:val="both"/>
        <w:rPr>
          <w:rFonts w:ascii="Times New Roman" w:eastAsia="Times New Roman" w:hAnsi="Times New Roman" w:cs="Times New Roman"/>
          <w:b/>
          <w:bCs/>
          <w:color w:val="000000"/>
          <w:sz w:val="28"/>
          <w:szCs w:val="28"/>
          <w:lang w:eastAsia="en-GB"/>
        </w:rPr>
      </w:pPr>
    </w:p>
    <w:p w14:paraId="026BDDF2" w14:textId="7352A39F" w:rsidR="001619C9" w:rsidRPr="001619C9"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t xml:space="preserve">5.2. </w:t>
      </w:r>
      <w:proofErr w:type="spellStart"/>
      <w:r w:rsidRPr="00CC26BE">
        <w:rPr>
          <w:rFonts w:ascii="Times New Roman" w:eastAsia="Times New Roman" w:hAnsi="Times New Roman" w:cs="Times New Roman"/>
          <w:b/>
          <w:bCs/>
          <w:color w:val="000000"/>
          <w:sz w:val="28"/>
          <w:szCs w:val="28"/>
          <w:lang w:eastAsia="en-GB"/>
        </w:rPr>
        <w:t>Учебно</w:t>
      </w:r>
      <w:proofErr w:type="spellEnd"/>
      <w:r w:rsidRPr="00CC26BE">
        <w:rPr>
          <w:rFonts w:ascii="Times New Roman" w:eastAsia="Times New Roman" w:hAnsi="Times New Roman" w:cs="Times New Roman"/>
          <w:b/>
          <w:bCs/>
          <w:color w:val="000000"/>
          <w:sz w:val="28"/>
          <w:szCs w:val="28"/>
          <w:lang w:eastAsia="en-GB"/>
        </w:rPr>
        <w:t xml:space="preserve"> – тематический план</w:t>
      </w:r>
    </w:p>
    <w:p w14:paraId="44B646E7" w14:textId="0F4B4C1A" w:rsidR="00A00E86" w:rsidRPr="00891384" w:rsidRDefault="006935F6" w:rsidP="00CF33EE">
      <w:pPr>
        <w:spacing w:line="240" w:lineRule="auto"/>
        <w:ind w:firstLine="709"/>
        <w:jc w:val="right"/>
        <w:rPr>
          <w:rFonts w:ascii="Times New Roman" w:eastAsia="Times New Roman" w:hAnsi="Times New Roman" w:cs="Times New Roman"/>
          <w:sz w:val="28"/>
          <w:szCs w:val="28"/>
          <w:lang w:eastAsia="en-GB"/>
        </w:rPr>
      </w:pPr>
      <w:r w:rsidRPr="00891384">
        <w:rPr>
          <w:rFonts w:ascii="Times New Roman" w:eastAsia="Times New Roman" w:hAnsi="Times New Roman" w:cs="Times New Roman"/>
          <w:sz w:val="28"/>
          <w:szCs w:val="28"/>
          <w:lang w:eastAsia="en-GB"/>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8"/>
        <w:gridCol w:w="1134"/>
        <w:gridCol w:w="849"/>
        <w:gridCol w:w="992"/>
        <w:gridCol w:w="1134"/>
        <w:gridCol w:w="995"/>
        <w:gridCol w:w="1221"/>
      </w:tblGrid>
      <w:tr w:rsidR="00521092" w:rsidRPr="00891384" w14:paraId="2EE72C58" w14:textId="77777777" w:rsidTr="00F315C2">
        <w:tc>
          <w:tcPr>
            <w:tcW w:w="312" w:type="pct"/>
            <w:vMerge w:val="restart"/>
            <w:shd w:val="clear" w:color="auto" w:fill="auto"/>
          </w:tcPr>
          <w:p w14:paraId="254A3CA5"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w:t>
            </w:r>
          </w:p>
          <w:p w14:paraId="2C0543D5" w14:textId="77777777" w:rsidR="00521092" w:rsidRPr="007C7C3A"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7C7C3A">
              <w:rPr>
                <w:rFonts w:ascii="Times New Roman" w:eastAsia="Times New Roman" w:hAnsi="Times New Roman" w:cs="Times New Roman"/>
                <w:b/>
                <w:sz w:val="24"/>
                <w:szCs w:val="24"/>
                <w:lang w:eastAsia="ru-RU"/>
              </w:rPr>
              <w:t>пп</w:t>
            </w:r>
            <w:proofErr w:type="spellEnd"/>
            <w:r w:rsidRPr="007C7C3A">
              <w:rPr>
                <w:rFonts w:ascii="Times New Roman" w:eastAsia="Times New Roman" w:hAnsi="Times New Roman" w:cs="Times New Roman"/>
                <w:b/>
                <w:sz w:val="24"/>
                <w:szCs w:val="24"/>
                <w:lang w:eastAsia="ru-RU"/>
              </w:rPr>
              <w:t>/п</w:t>
            </w:r>
          </w:p>
        </w:tc>
        <w:tc>
          <w:tcPr>
            <w:tcW w:w="1180" w:type="pct"/>
            <w:vMerge w:val="restart"/>
            <w:shd w:val="clear" w:color="auto" w:fill="auto"/>
          </w:tcPr>
          <w:p w14:paraId="61081D91"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b/>
                <w:lang w:eastAsia="ru-RU"/>
              </w:rPr>
              <w:t>Наименование тем (разделов) дисциплины</w:t>
            </w:r>
          </w:p>
        </w:tc>
        <w:tc>
          <w:tcPr>
            <w:tcW w:w="2831" w:type="pct"/>
            <w:gridSpan w:val="5"/>
          </w:tcPr>
          <w:p w14:paraId="0F631FB1"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Трудоемкость в часах</w:t>
            </w:r>
          </w:p>
        </w:tc>
        <w:tc>
          <w:tcPr>
            <w:tcW w:w="677" w:type="pct"/>
            <w:vMerge w:val="restart"/>
            <w:shd w:val="clear" w:color="auto" w:fill="auto"/>
          </w:tcPr>
          <w:p w14:paraId="68C37EDF"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Формы текущего контроля успеваемости</w:t>
            </w:r>
          </w:p>
        </w:tc>
      </w:tr>
      <w:tr w:rsidR="00521092" w:rsidRPr="00891384" w14:paraId="669C47EA" w14:textId="77777777" w:rsidTr="00F315C2">
        <w:tc>
          <w:tcPr>
            <w:tcW w:w="312" w:type="pct"/>
            <w:vMerge/>
            <w:shd w:val="clear" w:color="auto" w:fill="auto"/>
          </w:tcPr>
          <w:p w14:paraId="759D050E"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23D7E92B"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29" w:type="pct"/>
            <w:vMerge w:val="restart"/>
            <w:shd w:val="clear" w:color="auto" w:fill="auto"/>
          </w:tcPr>
          <w:p w14:paraId="2D18CC7F"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Всего</w:t>
            </w:r>
          </w:p>
        </w:tc>
        <w:tc>
          <w:tcPr>
            <w:tcW w:w="1650" w:type="pct"/>
            <w:gridSpan w:val="3"/>
            <w:shd w:val="clear" w:color="auto" w:fill="auto"/>
          </w:tcPr>
          <w:p w14:paraId="2B69EE9E"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Контактная работа - Аудиторная работа</w:t>
            </w:r>
          </w:p>
        </w:tc>
        <w:tc>
          <w:tcPr>
            <w:tcW w:w="552" w:type="pct"/>
            <w:vMerge w:val="restart"/>
            <w:shd w:val="clear" w:color="auto" w:fill="auto"/>
          </w:tcPr>
          <w:p w14:paraId="19F3EC02"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b/>
                <w:sz w:val="24"/>
                <w:szCs w:val="24"/>
                <w:lang w:eastAsia="ru-RU"/>
              </w:rPr>
              <w:t>Самостоятельная работа</w:t>
            </w:r>
          </w:p>
        </w:tc>
        <w:tc>
          <w:tcPr>
            <w:tcW w:w="677" w:type="pct"/>
            <w:vMerge/>
            <w:shd w:val="clear" w:color="auto" w:fill="auto"/>
          </w:tcPr>
          <w:p w14:paraId="3DB1BC94"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21092" w:rsidRPr="00891384" w14:paraId="63DB7973" w14:textId="77777777" w:rsidTr="00F315C2">
        <w:tc>
          <w:tcPr>
            <w:tcW w:w="312" w:type="pct"/>
            <w:vMerge/>
            <w:shd w:val="clear" w:color="auto" w:fill="auto"/>
          </w:tcPr>
          <w:p w14:paraId="147FC729"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050819A2"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29" w:type="pct"/>
            <w:vMerge/>
            <w:shd w:val="clear" w:color="auto" w:fill="auto"/>
          </w:tcPr>
          <w:p w14:paraId="22CC15FF"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1" w:type="pct"/>
            <w:shd w:val="clear" w:color="auto" w:fill="auto"/>
          </w:tcPr>
          <w:p w14:paraId="0A74AFAE"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 xml:space="preserve">Общая, в </w:t>
            </w:r>
            <w:proofErr w:type="spellStart"/>
            <w:r w:rsidRPr="00891384">
              <w:rPr>
                <w:rFonts w:ascii="Times New Roman" w:eastAsia="Times New Roman" w:hAnsi="Times New Roman" w:cs="Times New Roman"/>
                <w:sz w:val="24"/>
                <w:szCs w:val="24"/>
                <w:lang w:eastAsia="ru-RU"/>
              </w:rPr>
              <w:t>т.ч</w:t>
            </w:r>
            <w:proofErr w:type="spellEnd"/>
            <w:r w:rsidRPr="00891384">
              <w:rPr>
                <w:rFonts w:ascii="Times New Roman" w:eastAsia="Times New Roman" w:hAnsi="Times New Roman" w:cs="Times New Roman"/>
                <w:sz w:val="24"/>
                <w:szCs w:val="24"/>
                <w:lang w:eastAsia="ru-RU"/>
              </w:rPr>
              <w:t>.:</w:t>
            </w:r>
          </w:p>
        </w:tc>
        <w:tc>
          <w:tcPr>
            <w:tcW w:w="550" w:type="pct"/>
            <w:shd w:val="clear" w:color="auto" w:fill="auto"/>
          </w:tcPr>
          <w:p w14:paraId="39846A19"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Лекции</w:t>
            </w:r>
          </w:p>
        </w:tc>
        <w:tc>
          <w:tcPr>
            <w:tcW w:w="629" w:type="pct"/>
            <w:shd w:val="clear" w:color="auto" w:fill="auto"/>
          </w:tcPr>
          <w:p w14:paraId="27E70A4A"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lang w:eastAsia="ru-RU"/>
              </w:rPr>
              <w:t>Семинары, практические занятия</w:t>
            </w:r>
          </w:p>
          <w:p w14:paraId="65827E1D"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2" w:type="pct"/>
            <w:vMerge/>
            <w:shd w:val="clear" w:color="auto" w:fill="auto"/>
          </w:tcPr>
          <w:p w14:paraId="5A2D1871"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7" w:type="pct"/>
            <w:vMerge/>
            <w:shd w:val="clear" w:color="auto" w:fill="auto"/>
          </w:tcPr>
          <w:p w14:paraId="0F0F9533"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891384" w:rsidRPr="00891384" w14:paraId="0CCA72AB" w14:textId="77777777" w:rsidTr="00F315C2">
        <w:tc>
          <w:tcPr>
            <w:tcW w:w="312" w:type="pct"/>
            <w:shd w:val="clear" w:color="auto" w:fill="auto"/>
          </w:tcPr>
          <w:p w14:paraId="0E434BBD" w14:textId="2AECADA4" w:rsid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9E1690E" w14:textId="77777777" w:rsidR="00891384" w:rsidRDefault="00891384"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17880379" w14:textId="77777777" w:rsidR="00891384" w:rsidRDefault="00891384" w:rsidP="00CF33EE">
            <w:pPr>
              <w:spacing w:line="240" w:lineRule="auto"/>
              <w:rPr>
                <w:rFonts w:ascii="Times New Roman" w:eastAsia="Times New Roman" w:hAnsi="Times New Roman" w:cs="Times New Roman"/>
                <w:sz w:val="24"/>
                <w:szCs w:val="24"/>
                <w:lang w:eastAsia="ru-RU"/>
              </w:rPr>
            </w:pPr>
          </w:p>
          <w:p w14:paraId="54CE4644" w14:textId="086A88CE" w:rsidR="00891384" w:rsidRPr="00891384" w:rsidRDefault="00891384" w:rsidP="00CF33EE">
            <w:pPr>
              <w:spacing w:line="240" w:lineRule="auto"/>
              <w:rPr>
                <w:rFonts w:ascii="Times New Roman" w:eastAsia="Times New Roman" w:hAnsi="Times New Roman" w:cs="Times New Roman"/>
                <w:sz w:val="24"/>
                <w:szCs w:val="24"/>
                <w:lang w:eastAsia="ru-RU"/>
              </w:rPr>
            </w:pPr>
          </w:p>
        </w:tc>
        <w:tc>
          <w:tcPr>
            <w:tcW w:w="1180" w:type="pct"/>
            <w:shd w:val="clear" w:color="auto" w:fill="auto"/>
          </w:tcPr>
          <w:p w14:paraId="3BC26014" w14:textId="77777777" w:rsidR="00891384" w:rsidRPr="005368DC" w:rsidRDefault="00891384" w:rsidP="00CF33EE">
            <w:pPr>
              <w:spacing w:line="240" w:lineRule="auto"/>
              <w:rPr>
                <w:rFonts w:ascii="Times New Roman" w:eastAsia="Times New Roman" w:hAnsi="Times New Roman" w:cs="Times New Roman"/>
                <w:bCs/>
                <w:color w:val="000000"/>
                <w:sz w:val="24"/>
                <w:szCs w:val="24"/>
                <w:lang w:eastAsia="en-GB"/>
              </w:rPr>
            </w:pPr>
            <w:r w:rsidRPr="004C1A0A">
              <w:rPr>
                <w:rFonts w:ascii="Times New Roman" w:hAnsi="Times New Roman" w:cs="Times New Roman"/>
                <w:sz w:val="24"/>
                <w:szCs w:val="24"/>
              </w:rPr>
              <w:t>ТЕМА 1</w:t>
            </w:r>
            <w:r>
              <w:rPr>
                <w:sz w:val="24"/>
                <w:szCs w:val="24"/>
              </w:rPr>
              <w:t xml:space="preserve">. </w:t>
            </w:r>
            <w:r w:rsidRPr="005368DC">
              <w:rPr>
                <w:rFonts w:ascii="Times New Roman" w:hAnsi="Times New Roman"/>
                <w:bCs/>
                <w:sz w:val="24"/>
                <w:szCs w:val="24"/>
              </w:rPr>
              <w:t xml:space="preserve">Состояние русского языка и культуры </w:t>
            </w:r>
            <w:proofErr w:type="gramStart"/>
            <w:r w:rsidRPr="005368DC">
              <w:rPr>
                <w:rFonts w:ascii="Times New Roman" w:hAnsi="Times New Roman"/>
                <w:bCs/>
                <w:sz w:val="24"/>
                <w:szCs w:val="24"/>
              </w:rPr>
              <w:t>речи  на</w:t>
            </w:r>
            <w:proofErr w:type="gramEnd"/>
            <w:r w:rsidRPr="005368DC">
              <w:rPr>
                <w:rFonts w:ascii="Times New Roman" w:hAnsi="Times New Roman"/>
                <w:bCs/>
                <w:sz w:val="24"/>
                <w:szCs w:val="24"/>
              </w:rPr>
              <w:t xml:space="preserve"> современном этапе</w:t>
            </w:r>
          </w:p>
          <w:p w14:paraId="46BD546C" w14:textId="3A03B84E"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shd w:val="clear" w:color="auto" w:fill="auto"/>
          </w:tcPr>
          <w:p w14:paraId="685C8701" w14:textId="3F903FBE"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40B40E0D" w14:textId="1BEA38DD"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568BD6A6" w14:textId="03942BCA"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DB6748C" w14:textId="66608C05" w:rsidR="00891384" w:rsidRP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6BA1FB52" w14:textId="20E87908" w:rsidR="00891384" w:rsidRP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4033582C" w14:textId="3DEE92DC"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hAnsi="Times New Roman" w:cs="Times New Roman"/>
                <w:sz w:val="24"/>
                <w:szCs w:val="24"/>
              </w:rPr>
              <w:t>Тест-старт</w:t>
            </w:r>
          </w:p>
        </w:tc>
      </w:tr>
      <w:tr w:rsidR="00F315C2" w:rsidRPr="00891384" w14:paraId="10C00DBF" w14:textId="77777777" w:rsidTr="00F315C2">
        <w:tc>
          <w:tcPr>
            <w:tcW w:w="312" w:type="pct"/>
            <w:shd w:val="clear" w:color="auto" w:fill="auto"/>
          </w:tcPr>
          <w:p w14:paraId="17E35CD4" w14:textId="5B68EFC8" w:rsidR="00F315C2"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C3B228" w14:textId="659694F3" w:rsidR="00F315C2" w:rsidRDefault="00F315C2" w:rsidP="00CF33EE">
            <w:pPr>
              <w:spacing w:line="240" w:lineRule="auto"/>
              <w:rPr>
                <w:rFonts w:ascii="Times New Roman" w:eastAsia="Times New Roman" w:hAnsi="Times New Roman" w:cs="Times New Roman"/>
                <w:sz w:val="24"/>
                <w:szCs w:val="24"/>
                <w:lang w:eastAsia="ru-RU"/>
              </w:rPr>
            </w:pPr>
          </w:p>
          <w:p w14:paraId="5CDD281C" w14:textId="2B58A15A" w:rsidR="00F315C2" w:rsidRPr="00F315C2" w:rsidRDefault="00F315C2"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shd w:val="clear" w:color="auto" w:fill="auto"/>
          </w:tcPr>
          <w:p w14:paraId="4B845C8F" w14:textId="77777777" w:rsidR="00F315C2" w:rsidRDefault="00F315C2" w:rsidP="00CF33EE">
            <w:pPr>
              <w:pStyle w:val="TableParagraph"/>
              <w:ind w:right="680"/>
            </w:pPr>
            <w:r w:rsidRPr="00E27F24">
              <w:t>ТЕМА2</w:t>
            </w:r>
            <w:r>
              <w:t>.</w:t>
            </w:r>
          </w:p>
          <w:p w14:paraId="2FDFA94D" w14:textId="77777777" w:rsidR="00F315C2" w:rsidRPr="00E27F24" w:rsidRDefault="00F315C2" w:rsidP="00CF33EE">
            <w:pPr>
              <w:pStyle w:val="1f0"/>
              <w:spacing w:after="0" w:line="240" w:lineRule="auto"/>
              <w:ind w:left="0"/>
              <w:contextualSpacing w:val="0"/>
              <w:jc w:val="both"/>
              <w:rPr>
                <w:rFonts w:ascii="Times New Roman" w:hAnsi="Times New Roman"/>
                <w:sz w:val="24"/>
                <w:szCs w:val="24"/>
              </w:rPr>
            </w:pPr>
            <w:r w:rsidRPr="00E27F24">
              <w:rPr>
                <w:rFonts w:ascii="Times New Roman" w:hAnsi="Times New Roman"/>
                <w:bCs/>
                <w:sz w:val="24"/>
                <w:szCs w:val="24"/>
                <w:lang w:eastAsia="ru-RU"/>
              </w:rPr>
              <w:t>Языковая норма, ее роль в становлении и функционировании литературного языка</w:t>
            </w:r>
          </w:p>
          <w:p w14:paraId="326EB029" w14:textId="77777777" w:rsidR="00F315C2" w:rsidRDefault="00F315C2" w:rsidP="00CF33EE">
            <w:pPr>
              <w:pStyle w:val="TableParagraph"/>
              <w:ind w:right="680"/>
            </w:pPr>
          </w:p>
          <w:p w14:paraId="086CEC4A" w14:textId="77777777" w:rsidR="00F315C2" w:rsidRPr="00E27F24" w:rsidRDefault="00F315C2" w:rsidP="00CF33EE">
            <w:pPr>
              <w:pStyle w:val="TableParagraph"/>
              <w:ind w:right="680"/>
            </w:pPr>
          </w:p>
        </w:tc>
        <w:tc>
          <w:tcPr>
            <w:tcW w:w="629" w:type="pct"/>
            <w:shd w:val="clear" w:color="auto" w:fill="auto"/>
          </w:tcPr>
          <w:p w14:paraId="55B179FF" w14:textId="5CD74AAE" w:rsidR="00F315C2"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14A1FE6F" w14:textId="4A58E3CE" w:rsidR="00F315C2"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25AAB727" w14:textId="4F283392" w:rsidR="00F315C2"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214109F1" w14:textId="544F4ACB" w:rsidR="00F315C2"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72733EC" w14:textId="00F53706" w:rsidR="00F315C2"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15FFC89E" w14:textId="481D9520" w:rsidR="00F315C2"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72CEB43D" w14:textId="77777777" w:rsidTr="00F315C2">
        <w:tc>
          <w:tcPr>
            <w:tcW w:w="312" w:type="pct"/>
            <w:shd w:val="clear" w:color="auto" w:fill="auto"/>
          </w:tcPr>
          <w:p w14:paraId="25E37D49" w14:textId="07925C5A" w:rsid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EDAD2F" w14:textId="7D19984C" w:rsidR="00891384" w:rsidRPr="00891384" w:rsidRDefault="00891384"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shd w:val="clear" w:color="auto" w:fill="auto"/>
          </w:tcPr>
          <w:p w14:paraId="03D1B2A0" w14:textId="77777777" w:rsidR="00891384" w:rsidRDefault="00891384" w:rsidP="00CF33EE">
            <w:pPr>
              <w:pStyle w:val="TableParagraph"/>
              <w:ind w:left="108" w:right="210"/>
              <w:rPr>
                <w:sz w:val="24"/>
                <w:szCs w:val="24"/>
              </w:rPr>
            </w:pPr>
            <w:r>
              <w:rPr>
                <w:sz w:val="24"/>
                <w:szCs w:val="24"/>
              </w:rPr>
              <w:t xml:space="preserve">ТЕМА 3. </w:t>
            </w:r>
          </w:p>
          <w:p w14:paraId="1EBE5A13" w14:textId="77777777" w:rsidR="00891384" w:rsidRPr="005368DC" w:rsidRDefault="00891384" w:rsidP="00CF33EE">
            <w:pPr>
              <w:spacing w:after="0" w:line="240" w:lineRule="auto"/>
              <w:jc w:val="both"/>
              <w:rPr>
                <w:rFonts w:ascii="Times New Roman" w:hAnsi="Times New Roman"/>
                <w:sz w:val="24"/>
                <w:szCs w:val="24"/>
                <w:lang w:eastAsia="ru-RU"/>
              </w:rPr>
            </w:pPr>
            <w:r w:rsidRPr="005368DC">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234A28B9" w14:textId="77777777" w:rsidR="00891384" w:rsidRPr="00E27F24" w:rsidRDefault="00891384" w:rsidP="00CF33EE">
            <w:pPr>
              <w:pStyle w:val="TableParagraph"/>
              <w:ind w:right="680"/>
            </w:pPr>
          </w:p>
        </w:tc>
        <w:tc>
          <w:tcPr>
            <w:tcW w:w="629" w:type="pct"/>
            <w:shd w:val="clear" w:color="auto" w:fill="auto"/>
          </w:tcPr>
          <w:p w14:paraId="6F08F475" w14:textId="6C457B61" w:rsidR="00891384" w:rsidRDefault="00F315C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45970FA2" w14:textId="409B2D80" w:rsidR="00891384" w:rsidRDefault="00F315C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4F3F9FAE" w14:textId="1C2D6BAE" w:rsidR="00891384" w:rsidRDefault="00F315C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56DDAA48" w14:textId="1588C66F" w:rsidR="00891384"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0DA5E5B" w14:textId="3B314A18" w:rsidR="00891384"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24628680" w14:textId="71B6E2DE" w:rsidR="00891384" w:rsidRPr="00891384" w:rsidRDefault="00F315C2"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w:t>
            </w:r>
            <w:r w:rsidR="001F10DE">
              <w:rPr>
                <w:rFonts w:ascii="Times New Roman" w:hAnsi="Times New Roman" w:cs="Times New Roman"/>
                <w:sz w:val="24"/>
                <w:szCs w:val="24"/>
              </w:rPr>
              <w:t xml:space="preserve"> О</w:t>
            </w:r>
            <w:r>
              <w:rPr>
                <w:rFonts w:ascii="Times New Roman" w:hAnsi="Times New Roman" w:cs="Times New Roman"/>
                <w:sz w:val="24"/>
                <w:szCs w:val="24"/>
              </w:rPr>
              <w:t>прос</w:t>
            </w:r>
          </w:p>
        </w:tc>
      </w:tr>
      <w:tr w:rsidR="00891384" w:rsidRPr="00891384" w14:paraId="39590C42" w14:textId="77777777" w:rsidTr="00F315C2">
        <w:tc>
          <w:tcPr>
            <w:tcW w:w="312" w:type="pct"/>
            <w:shd w:val="clear" w:color="auto" w:fill="auto"/>
          </w:tcPr>
          <w:p w14:paraId="147AA1B8" w14:textId="5C6EC65B" w:rsidR="00F315C2"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BC81FA" w14:textId="7AD32364" w:rsidR="00891384" w:rsidRPr="00F315C2" w:rsidRDefault="00F315C2"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shd w:val="clear" w:color="auto" w:fill="auto"/>
          </w:tcPr>
          <w:p w14:paraId="5B6D67FA" w14:textId="77777777" w:rsidR="00F315C2" w:rsidRDefault="00F315C2" w:rsidP="00CF33EE">
            <w:pPr>
              <w:pStyle w:val="TableParagraph"/>
              <w:ind w:left="108" w:right="198"/>
              <w:rPr>
                <w:sz w:val="24"/>
                <w:szCs w:val="24"/>
              </w:rPr>
            </w:pPr>
            <w:r w:rsidRPr="006F3D5C">
              <w:rPr>
                <w:sz w:val="24"/>
                <w:szCs w:val="24"/>
              </w:rPr>
              <w:t xml:space="preserve">ТЕМА 4. </w:t>
            </w:r>
          </w:p>
          <w:p w14:paraId="0F3AC39B" w14:textId="77777777" w:rsidR="00F315C2" w:rsidRPr="00E27F24" w:rsidRDefault="00F315C2" w:rsidP="00CF33EE">
            <w:pPr>
              <w:pStyle w:val="a5"/>
              <w:rPr>
                <w:sz w:val="24"/>
                <w:szCs w:val="24"/>
              </w:rPr>
            </w:pPr>
            <w:r w:rsidRPr="00E27F24">
              <w:rPr>
                <w:bCs/>
                <w:sz w:val="24"/>
                <w:szCs w:val="24"/>
                <w:lang w:eastAsia="ru-RU"/>
              </w:rPr>
              <w:t xml:space="preserve">Заимствования и проблема чистоты </w:t>
            </w:r>
            <w:r w:rsidRPr="00E27F24">
              <w:rPr>
                <w:bCs/>
                <w:sz w:val="24"/>
                <w:szCs w:val="24"/>
                <w:lang w:eastAsia="ru-RU"/>
              </w:rPr>
              <w:br/>
              <w:t>современного русского языка</w:t>
            </w:r>
          </w:p>
          <w:p w14:paraId="3F9ACFC2" w14:textId="77777777" w:rsidR="00891384" w:rsidRPr="00E27F24" w:rsidRDefault="00891384" w:rsidP="00CF33EE">
            <w:pPr>
              <w:pStyle w:val="TableParagraph"/>
              <w:ind w:right="680"/>
            </w:pPr>
          </w:p>
        </w:tc>
        <w:tc>
          <w:tcPr>
            <w:tcW w:w="629" w:type="pct"/>
            <w:shd w:val="clear" w:color="auto" w:fill="auto"/>
          </w:tcPr>
          <w:p w14:paraId="31211CFE" w14:textId="6B0A5B87" w:rsidR="00891384" w:rsidRDefault="003856F7"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5E621C1B" w14:textId="07663B0A" w:rsidR="00891384" w:rsidRDefault="003856F7"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4DD1DDC" w14:textId="77F39ECF" w:rsidR="00891384" w:rsidRDefault="003856F7"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1CF69E5" w14:textId="58206388" w:rsidR="00891384" w:rsidRDefault="003856F7"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6D1E6276" w14:textId="6D974DD1" w:rsidR="00891384" w:rsidRDefault="003856F7"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41B434C4" w14:textId="43019454"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28BCA5BC" w14:textId="77777777" w:rsidTr="00F315C2">
        <w:tc>
          <w:tcPr>
            <w:tcW w:w="312" w:type="pct"/>
            <w:shd w:val="clear" w:color="auto" w:fill="auto"/>
          </w:tcPr>
          <w:p w14:paraId="3246208E" w14:textId="026B0AAC"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852CD1" w14:textId="131540F2"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shd w:val="clear" w:color="auto" w:fill="auto"/>
          </w:tcPr>
          <w:p w14:paraId="167C9475" w14:textId="77777777" w:rsidR="001F10DE" w:rsidRDefault="001F10DE" w:rsidP="00CF33EE">
            <w:pPr>
              <w:pStyle w:val="TableParagraph"/>
              <w:ind w:left="108" w:right="410"/>
              <w:jc w:val="both"/>
              <w:rPr>
                <w:sz w:val="24"/>
                <w:szCs w:val="24"/>
              </w:rPr>
            </w:pPr>
            <w:r w:rsidRPr="006F3D5C">
              <w:rPr>
                <w:sz w:val="24"/>
                <w:szCs w:val="24"/>
              </w:rPr>
              <w:t>ТЕМА 5.</w:t>
            </w:r>
          </w:p>
          <w:p w14:paraId="475BC3F9" w14:textId="445816AF" w:rsidR="00891384" w:rsidRPr="00E27F24" w:rsidRDefault="001F10DE" w:rsidP="00CF33EE">
            <w:pPr>
              <w:pStyle w:val="TableParagraph"/>
              <w:ind w:right="680"/>
            </w:pPr>
            <w:r w:rsidRPr="003F4E94">
              <w:rPr>
                <w:sz w:val="24"/>
                <w:szCs w:val="24"/>
              </w:rPr>
              <w:t xml:space="preserve">Орфоэпия как часть речевой </w:t>
            </w:r>
            <w:r w:rsidRPr="003F4E94">
              <w:rPr>
                <w:sz w:val="24"/>
                <w:szCs w:val="24"/>
              </w:rPr>
              <w:lastRenderedPageBreak/>
              <w:t>культуры человека</w:t>
            </w:r>
          </w:p>
        </w:tc>
        <w:tc>
          <w:tcPr>
            <w:tcW w:w="629" w:type="pct"/>
            <w:shd w:val="clear" w:color="auto" w:fill="auto"/>
          </w:tcPr>
          <w:p w14:paraId="2679FFE0" w14:textId="3169476D"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471" w:type="pct"/>
            <w:shd w:val="clear" w:color="auto" w:fill="auto"/>
          </w:tcPr>
          <w:p w14:paraId="3159F4BD" w14:textId="2EE5ED53"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630ED19F" w14:textId="5577CC4D"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A8CAE3B" w14:textId="45CE62FE"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204F5BD" w14:textId="19B87BF3"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63540124" w14:textId="54C4223A"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r>
              <w:rPr>
                <w:rFonts w:ascii="Times New Roman" w:hAnsi="Times New Roman" w:cs="Times New Roman"/>
                <w:sz w:val="24"/>
                <w:szCs w:val="24"/>
              </w:rPr>
              <w:lastRenderedPageBreak/>
              <w:t>презентациями. Тест. Опрос</w:t>
            </w:r>
          </w:p>
        </w:tc>
      </w:tr>
      <w:tr w:rsidR="00891384" w:rsidRPr="00891384" w14:paraId="019D2816" w14:textId="77777777" w:rsidTr="00F315C2">
        <w:tc>
          <w:tcPr>
            <w:tcW w:w="312" w:type="pct"/>
            <w:shd w:val="clear" w:color="auto" w:fill="auto"/>
          </w:tcPr>
          <w:p w14:paraId="5E9CA0B3" w14:textId="708F2C23"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9D2F27" w14:textId="0C26CF80"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shd w:val="clear" w:color="auto" w:fill="auto"/>
          </w:tcPr>
          <w:p w14:paraId="0528DC38" w14:textId="77777777" w:rsidR="001F10DE" w:rsidRDefault="001F10DE" w:rsidP="00CF33EE">
            <w:pPr>
              <w:pStyle w:val="TableParagraph"/>
              <w:ind w:left="108" w:right="228"/>
              <w:rPr>
                <w:sz w:val="24"/>
                <w:szCs w:val="24"/>
              </w:rPr>
            </w:pPr>
            <w:r w:rsidRPr="006F3D5C">
              <w:rPr>
                <w:sz w:val="24"/>
                <w:szCs w:val="24"/>
              </w:rPr>
              <w:t xml:space="preserve">ТЕМА 6. </w:t>
            </w:r>
          </w:p>
          <w:p w14:paraId="39CDDB07" w14:textId="0B950FE3" w:rsidR="00891384" w:rsidRPr="00E27F24" w:rsidRDefault="001F10DE" w:rsidP="00CF33EE">
            <w:pPr>
              <w:pStyle w:val="TableParagraph"/>
              <w:ind w:right="680"/>
            </w:pPr>
            <w:r w:rsidRPr="003F4E94">
              <w:rPr>
                <w:bCs/>
                <w:sz w:val="24"/>
                <w:szCs w:val="24"/>
                <w:lang w:eastAsia="ru-RU"/>
              </w:rPr>
              <w:t>Совершен</w:t>
            </w:r>
            <w:r>
              <w:rPr>
                <w:bCs/>
                <w:sz w:val="24"/>
                <w:szCs w:val="24"/>
                <w:lang w:eastAsia="ru-RU"/>
              </w:rPr>
              <w:t>-</w:t>
            </w:r>
            <w:proofErr w:type="spellStart"/>
            <w:r w:rsidRPr="003F4E94">
              <w:rPr>
                <w:bCs/>
                <w:sz w:val="24"/>
                <w:szCs w:val="24"/>
                <w:lang w:eastAsia="ru-RU"/>
              </w:rPr>
              <w:t>ствование</w:t>
            </w:r>
            <w:proofErr w:type="spellEnd"/>
            <w:r w:rsidRPr="003F4E94">
              <w:rPr>
                <w:bCs/>
                <w:sz w:val="24"/>
                <w:szCs w:val="24"/>
                <w:lang w:eastAsia="ru-RU"/>
              </w:rPr>
              <w:t xml:space="preserve"> навыков грамотного письма</w:t>
            </w:r>
          </w:p>
        </w:tc>
        <w:tc>
          <w:tcPr>
            <w:tcW w:w="629" w:type="pct"/>
            <w:shd w:val="clear" w:color="auto" w:fill="auto"/>
          </w:tcPr>
          <w:p w14:paraId="295879E1" w14:textId="47F31D4B"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42487A84" w14:textId="54B79E23"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190E242" w14:textId="233A8107"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5E44E2AE" w14:textId="1674BAFE"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3B90BD9" w14:textId="173666C3"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3D08471E" w14:textId="63E11C8E"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6CAF2809" w14:textId="77777777" w:rsidTr="00F315C2">
        <w:tc>
          <w:tcPr>
            <w:tcW w:w="312" w:type="pct"/>
            <w:shd w:val="clear" w:color="auto" w:fill="auto"/>
          </w:tcPr>
          <w:p w14:paraId="1C9C3438" w14:textId="45F3CB0F"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4C1CBB4" w14:textId="09B07649"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shd w:val="clear" w:color="auto" w:fill="auto"/>
          </w:tcPr>
          <w:p w14:paraId="68CF8935" w14:textId="77777777" w:rsidR="001F10DE" w:rsidRDefault="001F10DE" w:rsidP="00CF33EE">
            <w:pPr>
              <w:pStyle w:val="TableParagraph"/>
              <w:ind w:left="108" w:right="228"/>
              <w:rPr>
                <w:sz w:val="24"/>
                <w:szCs w:val="24"/>
              </w:rPr>
            </w:pPr>
            <w:r w:rsidRPr="006F3D5C">
              <w:rPr>
                <w:sz w:val="24"/>
                <w:szCs w:val="24"/>
              </w:rPr>
              <w:t xml:space="preserve">ТЕМА 7. </w:t>
            </w:r>
          </w:p>
          <w:p w14:paraId="7CCFAB83" w14:textId="77777777" w:rsidR="001F10DE" w:rsidRPr="00D22691" w:rsidRDefault="001F10DE" w:rsidP="00CF33EE">
            <w:pPr>
              <w:tabs>
                <w:tab w:val="left" w:pos="993"/>
              </w:tabs>
              <w:spacing w:after="0" w:line="240" w:lineRule="auto"/>
              <w:jc w:val="both"/>
              <w:rPr>
                <w:rFonts w:ascii="Times New Roman" w:hAnsi="Times New Roman"/>
                <w:sz w:val="24"/>
                <w:szCs w:val="24"/>
                <w:lang w:eastAsia="ru-RU"/>
              </w:rPr>
            </w:pPr>
            <w:r w:rsidRPr="00D22691">
              <w:rPr>
                <w:rFonts w:ascii="Times New Roman" w:hAnsi="Times New Roman"/>
                <w:bCs/>
                <w:sz w:val="24"/>
                <w:szCs w:val="24"/>
                <w:lang w:eastAsia="ru-RU"/>
              </w:rPr>
              <w:t>Функциональные стили современного русского языка (общая характеристика)</w:t>
            </w:r>
          </w:p>
          <w:p w14:paraId="2F8C1585" w14:textId="77777777" w:rsidR="00891384" w:rsidRPr="00E27F24" w:rsidRDefault="00891384" w:rsidP="00CF33EE">
            <w:pPr>
              <w:pStyle w:val="TableParagraph"/>
              <w:ind w:right="680"/>
            </w:pPr>
          </w:p>
        </w:tc>
        <w:tc>
          <w:tcPr>
            <w:tcW w:w="629" w:type="pct"/>
            <w:shd w:val="clear" w:color="auto" w:fill="auto"/>
          </w:tcPr>
          <w:p w14:paraId="2C226C9B" w14:textId="51B68358"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3FAD2F41" w14:textId="61D9A2FB"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1FAAC3F" w14:textId="754E531E"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38AEF2B6" w14:textId="58D7A13B"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2AA1F37B" w14:textId="63512DAC"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2206747A" w14:textId="31C240B6"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891384" w:rsidRPr="00891384" w14:paraId="057B66FC" w14:textId="77777777" w:rsidTr="00F315C2">
        <w:tc>
          <w:tcPr>
            <w:tcW w:w="312" w:type="pct"/>
            <w:shd w:val="clear" w:color="auto" w:fill="auto"/>
          </w:tcPr>
          <w:p w14:paraId="4C58AEF3" w14:textId="4E9C6934"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7CBFC3" w14:textId="09D58DCF"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shd w:val="clear" w:color="auto" w:fill="auto"/>
          </w:tcPr>
          <w:p w14:paraId="7780CAED" w14:textId="77777777" w:rsidR="001F10DE" w:rsidRDefault="001F10DE" w:rsidP="00CF33EE">
            <w:pPr>
              <w:pStyle w:val="TableParagraph"/>
              <w:ind w:left="108" w:right="228"/>
              <w:rPr>
                <w:sz w:val="24"/>
                <w:szCs w:val="24"/>
              </w:rPr>
            </w:pPr>
            <w:r w:rsidRPr="006F3D5C">
              <w:rPr>
                <w:sz w:val="24"/>
                <w:szCs w:val="24"/>
              </w:rPr>
              <w:t>ТЕМА</w:t>
            </w:r>
            <w:r>
              <w:rPr>
                <w:sz w:val="24"/>
                <w:szCs w:val="24"/>
              </w:rPr>
              <w:t xml:space="preserve"> 8.</w:t>
            </w:r>
          </w:p>
          <w:p w14:paraId="013C7B18" w14:textId="22F5E69A" w:rsidR="00891384" w:rsidRPr="00E27F24" w:rsidRDefault="001F10DE" w:rsidP="00CF33EE">
            <w:pPr>
              <w:pStyle w:val="TableParagraph"/>
              <w:ind w:right="680"/>
            </w:pPr>
            <w:r w:rsidRPr="001D6B64">
              <w:rPr>
                <w:sz w:val="24"/>
                <w:szCs w:val="24"/>
                <w:lang w:eastAsia="ru-RU"/>
              </w:rPr>
              <w:t>Научный стиль речи</w:t>
            </w:r>
          </w:p>
        </w:tc>
        <w:tc>
          <w:tcPr>
            <w:tcW w:w="629" w:type="pct"/>
            <w:shd w:val="clear" w:color="auto" w:fill="auto"/>
          </w:tcPr>
          <w:p w14:paraId="084B00E5" w14:textId="60ADFC3D"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406DF502" w14:textId="0DB2994A"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555D2C53" w14:textId="17AF594B"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727A3F2C" w14:textId="3D014892"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6D65EB6" w14:textId="7549D6F6"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78FC6353" w14:textId="2CC897F9"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891384" w:rsidRPr="00891384" w14:paraId="35CDF62A" w14:textId="77777777" w:rsidTr="00F315C2">
        <w:tc>
          <w:tcPr>
            <w:tcW w:w="312" w:type="pct"/>
            <w:shd w:val="clear" w:color="auto" w:fill="auto"/>
          </w:tcPr>
          <w:p w14:paraId="1EBBE43D" w14:textId="60913CF7" w:rsidR="003856F7" w:rsidRDefault="003856F7"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EDCBB41" w14:textId="35087931" w:rsidR="003856F7" w:rsidRDefault="003856F7" w:rsidP="003856F7">
            <w:pPr>
              <w:rPr>
                <w:rFonts w:ascii="Times New Roman" w:eastAsia="Times New Roman" w:hAnsi="Times New Roman" w:cs="Times New Roman"/>
                <w:sz w:val="24"/>
                <w:szCs w:val="24"/>
                <w:lang w:eastAsia="ru-RU"/>
              </w:rPr>
            </w:pPr>
          </w:p>
          <w:p w14:paraId="211E18B5" w14:textId="1AA68B4F" w:rsidR="00891384" w:rsidRPr="003856F7" w:rsidRDefault="003856F7" w:rsidP="003856F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shd w:val="clear" w:color="auto" w:fill="auto"/>
          </w:tcPr>
          <w:p w14:paraId="1716FD63" w14:textId="77777777" w:rsidR="001F10DE" w:rsidRDefault="001F10DE" w:rsidP="00CF33EE">
            <w:pPr>
              <w:pStyle w:val="TableParagraph"/>
              <w:ind w:left="108" w:right="228"/>
              <w:rPr>
                <w:sz w:val="24"/>
                <w:szCs w:val="24"/>
              </w:rPr>
            </w:pPr>
            <w:r w:rsidRPr="001D6B64">
              <w:rPr>
                <w:sz w:val="24"/>
                <w:szCs w:val="24"/>
              </w:rPr>
              <w:t>ТЕМА 9.</w:t>
            </w:r>
          </w:p>
          <w:p w14:paraId="692D14FE" w14:textId="4D66065B" w:rsidR="001F10DE" w:rsidRPr="001D6B64" w:rsidRDefault="001F10DE" w:rsidP="00CF33EE">
            <w:pPr>
              <w:pStyle w:val="TableParagraph"/>
              <w:ind w:right="228"/>
              <w:rPr>
                <w:sz w:val="24"/>
                <w:szCs w:val="24"/>
              </w:rPr>
            </w:pPr>
            <w:r>
              <w:rPr>
                <w:sz w:val="24"/>
                <w:szCs w:val="24"/>
              </w:rPr>
              <w:t>Официально-деловой стиль речи. Структурно</w:t>
            </w:r>
            <w:r w:rsidR="00020D60">
              <w:rPr>
                <w:sz w:val="24"/>
                <w:szCs w:val="24"/>
              </w:rPr>
              <w:t>-коммуникативные свойства и языковые особенности личных деловых документов: заявление, объяснительная записка</w:t>
            </w:r>
          </w:p>
          <w:p w14:paraId="292FAC3D" w14:textId="5E0EB191" w:rsidR="00891384" w:rsidRPr="00E27F24" w:rsidRDefault="00891384" w:rsidP="00CF33EE">
            <w:pPr>
              <w:pStyle w:val="TableParagraph"/>
              <w:ind w:right="680"/>
            </w:pPr>
          </w:p>
        </w:tc>
        <w:tc>
          <w:tcPr>
            <w:tcW w:w="629" w:type="pct"/>
            <w:shd w:val="clear" w:color="auto" w:fill="auto"/>
          </w:tcPr>
          <w:p w14:paraId="24EF5CDB" w14:textId="74BEDFB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0DC9F5FC" w14:textId="599959BA"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17EE6F69" w14:textId="6B142449"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3134BEBA" w14:textId="7EC0FE0D"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4F85A628" w14:textId="4CDF2A8A"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55443C66" w14:textId="3763C330"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720E6663" w14:textId="77777777" w:rsidTr="00F315C2">
        <w:tc>
          <w:tcPr>
            <w:tcW w:w="312" w:type="pct"/>
            <w:shd w:val="clear" w:color="auto" w:fill="auto"/>
          </w:tcPr>
          <w:p w14:paraId="3C664C7A" w14:textId="5D5F42C9"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A92103B" w14:textId="408580E6"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shd w:val="clear" w:color="auto" w:fill="auto"/>
          </w:tcPr>
          <w:p w14:paraId="25A40AC5"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10.</w:t>
            </w:r>
          </w:p>
          <w:p w14:paraId="213DDD4B" w14:textId="77777777" w:rsidR="00020D60" w:rsidRPr="001D6B64" w:rsidRDefault="00020D60" w:rsidP="00CF33EE">
            <w:pPr>
              <w:tabs>
                <w:tab w:val="left" w:pos="1276"/>
              </w:tabs>
              <w:spacing w:after="0" w:line="240" w:lineRule="auto"/>
              <w:jc w:val="both"/>
              <w:rPr>
                <w:rFonts w:ascii="Times New Roman" w:hAnsi="Times New Roman"/>
                <w:sz w:val="24"/>
                <w:szCs w:val="24"/>
              </w:rPr>
            </w:pPr>
            <w:r w:rsidRPr="001D6B64">
              <w:rPr>
                <w:rFonts w:ascii="Times New Roman" w:hAnsi="Times New Roman"/>
                <w:sz w:val="24"/>
                <w:szCs w:val="24"/>
              </w:rPr>
              <w:t>Резюме как вид делового документа</w:t>
            </w:r>
          </w:p>
          <w:p w14:paraId="3B90C940" w14:textId="77777777" w:rsidR="00891384" w:rsidRPr="00E27F24" w:rsidRDefault="00891384" w:rsidP="00CF33EE">
            <w:pPr>
              <w:pStyle w:val="TableParagraph"/>
              <w:ind w:right="680"/>
            </w:pPr>
          </w:p>
        </w:tc>
        <w:tc>
          <w:tcPr>
            <w:tcW w:w="629" w:type="pct"/>
            <w:shd w:val="clear" w:color="auto" w:fill="auto"/>
          </w:tcPr>
          <w:p w14:paraId="3C85696D" w14:textId="5CAECCBF"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652A57E2" w14:textId="38F1A962"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247A586A" w14:textId="29FBE0F5"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049E8FC9" w14:textId="3EF1CE00"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1FECB1D" w14:textId="5D78BC47"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36C3011C" w14:textId="397A0189"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5ADB9C81" w14:textId="77777777" w:rsidTr="00F315C2">
        <w:tc>
          <w:tcPr>
            <w:tcW w:w="312" w:type="pct"/>
            <w:shd w:val="clear" w:color="auto" w:fill="auto"/>
          </w:tcPr>
          <w:p w14:paraId="41E51B6D" w14:textId="4AB11EFD"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FEA808" w14:textId="4F80DF65"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shd w:val="clear" w:color="auto" w:fill="auto"/>
          </w:tcPr>
          <w:p w14:paraId="5CEECE15"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11.</w:t>
            </w:r>
          </w:p>
          <w:p w14:paraId="5064EBA6" w14:textId="77777777" w:rsidR="00020D60" w:rsidRPr="002F652B" w:rsidRDefault="00020D60" w:rsidP="00CF33EE">
            <w:pPr>
              <w:tabs>
                <w:tab w:val="left" w:pos="1276"/>
              </w:tabs>
              <w:spacing w:after="0" w:line="240" w:lineRule="auto"/>
              <w:jc w:val="both"/>
              <w:rPr>
                <w:rFonts w:ascii="Times New Roman" w:hAnsi="Times New Roman"/>
                <w:sz w:val="24"/>
                <w:szCs w:val="24"/>
              </w:rPr>
            </w:pPr>
            <w:r w:rsidRPr="002F652B">
              <w:rPr>
                <w:rFonts w:ascii="Times New Roman" w:hAnsi="Times New Roman"/>
                <w:sz w:val="24"/>
                <w:szCs w:val="24"/>
              </w:rPr>
              <w:t>Устные формы деловой (профессиональной) речи. Формат собеседования</w:t>
            </w:r>
          </w:p>
          <w:p w14:paraId="0D59F0A7" w14:textId="77777777" w:rsidR="00891384" w:rsidRPr="00E27F24" w:rsidRDefault="00891384" w:rsidP="00CF33EE">
            <w:pPr>
              <w:pStyle w:val="TableParagraph"/>
              <w:ind w:right="680"/>
            </w:pPr>
          </w:p>
        </w:tc>
        <w:tc>
          <w:tcPr>
            <w:tcW w:w="629" w:type="pct"/>
            <w:shd w:val="clear" w:color="auto" w:fill="auto"/>
          </w:tcPr>
          <w:p w14:paraId="4E71F828" w14:textId="1E071124"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471" w:type="pct"/>
            <w:shd w:val="clear" w:color="auto" w:fill="auto"/>
          </w:tcPr>
          <w:p w14:paraId="0549E6EF" w14:textId="102957B1"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F2D0E7A" w14:textId="1D15CAF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7E914C3D" w14:textId="681818E8"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2726ABFC" w14:textId="7F805871"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6CC4B86F" w14:textId="77777777" w:rsidR="00020D60" w:rsidRDefault="00020D60" w:rsidP="00CF33EE">
            <w:pPr>
              <w:pStyle w:val="TableParagraph"/>
              <w:ind w:left="104"/>
              <w:rPr>
                <w:sz w:val="24"/>
                <w:szCs w:val="24"/>
              </w:rPr>
            </w:pPr>
            <w:r>
              <w:rPr>
                <w:sz w:val="24"/>
                <w:szCs w:val="24"/>
              </w:rPr>
              <w:t>Проверочная работа «Документы».</w:t>
            </w:r>
          </w:p>
          <w:p w14:paraId="11A0A4B6" w14:textId="51E47535"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891384" w:rsidRPr="00891384" w14:paraId="566EB05D" w14:textId="77777777" w:rsidTr="00F315C2">
        <w:tc>
          <w:tcPr>
            <w:tcW w:w="312" w:type="pct"/>
            <w:shd w:val="clear" w:color="auto" w:fill="auto"/>
          </w:tcPr>
          <w:p w14:paraId="66C8AA80" w14:textId="35412A81"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86CA9" w14:textId="7E3D420B"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shd w:val="clear" w:color="auto" w:fill="auto"/>
          </w:tcPr>
          <w:p w14:paraId="68126476"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12.</w:t>
            </w:r>
          </w:p>
          <w:p w14:paraId="3B41D667" w14:textId="2416C9C2" w:rsidR="00891384" w:rsidRPr="00E27F24" w:rsidRDefault="00020D60" w:rsidP="00CF33EE">
            <w:pPr>
              <w:pStyle w:val="TableParagraph"/>
              <w:ind w:right="680"/>
              <w:jc w:val="both"/>
            </w:pPr>
            <w:r>
              <w:rPr>
                <w:bCs/>
                <w:sz w:val="24"/>
                <w:szCs w:val="24"/>
              </w:rPr>
              <w:t>Основы ораторского искусства</w:t>
            </w:r>
          </w:p>
        </w:tc>
        <w:tc>
          <w:tcPr>
            <w:tcW w:w="629" w:type="pct"/>
            <w:shd w:val="clear" w:color="auto" w:fill="auto"/>
          </w:tcPr>
          <w:p w14:paraId="67CB0874" w14:textId="1946D97E"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73103E94" w14:textId="4E126B39"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513D97F2" w14:textId="33A8493E"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2FAF335" w14:textId="5A0E99B4"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30511F5B" w14:textId="7D2B617C"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332CBD80" w14:textId="4F20B80A"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46187EDD" w14:textId="77777777" w:rsidTr="00F315C2">
        <w:tc>
          <w:tcPr>
            <w:tcW w:w="312" w:type="pct"/>
            <w:shd w:val="clear" w:color="auto" w:fill="auto"/>
          </w:tcPr>
          <w:p w14:paraId="484A31FA" w14:textId="74BB55B1"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D34F73" w14:textId="329BDB33"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shd w:val="clear" w:color="auto" w:fill="auto"/>
          </w:tcPr>
          <w:p w14:paraId="2EFCC897"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13.</w:t>
            </w:r>
          </w:p>
          <w:p w14:paraId="616C1770" w14:textId="32A811B0" w:rsidR="00891384" w:rsidRPr="00E27F24" w:rsidRDefault="00020D60" w:rsidP="00CF33EE">
            <w:pPr>
              <w:pStyle w:val="TableParagraph"/>
              <w:ind w:right="680"/>
            </w:pPr>
            <w:r w:rsidRPr="002F652B">
              <w:rPr>
                <w:sz w:val="24"/>
                <w:szCs w:val="24"/>
              </w:rPr>
              <w:t>Этапы работы над публичной речью</w:t>
            </w:r>
          </w:p>
        </w:tc>
        <w:tc>
          <w:tcPr>
            <w:tcW w:w="629" w:type="pct"/>
            <w:shd w:val="clear" w:color="auto" w:fill="auto"/>
          </w:tcPr>
          <w:p w14:paraId="0ACC18CE" w14:textId="20350700"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52E046A4" w14:textId="2D5A4BD0"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0102D713" w14:textId="7C1B48F8"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501B10B" w14:textId="3DCB4D34"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0CF1D53B" w14:textId="3B5D8827"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348DFC65" w14:textId="56165330"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431ED860" w14:textId="77777777" w:rsidTr="00F315C2">
        <w:tc>
          <w:tcPr>
            <w:tcW w:w="312" w:type="pct"/>
            <w:shd w:val="clear" w:color="auto" w:fill="auto"/>
          </w:tcPr>
          <w:p w14:paraId="423E9911" w14:textId="53813941"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F7E5825" w14:textId="4D083BA3"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shd w:val="clear" w:color="auto" w:fill="auto"/>
          </w:tcPr>
          <w:p w14:paraId="06EE3307"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14.</w:t>
            </w:r>
          </w:p>
          <w:p w14:paraId="7B2848E3" w14:textId="77777777" w:rsidR="00020D60" w:rsidRPr="002F652B" w:rsidRDefault="00020D60" w:rsidP="00CF33EE">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w:t>
            </w:r>
            <w:r w:rsidRPr="002F652B">
              <w:rPr>
                <w:rFonts w:ascii="Times New Roman" w:hAnsi="Times New Roman"/>
                <w:bCs/>
                <w:sz w:val="24"/>
                <w:szCs w:val="24"/>
              </w:rPr>
              <w:t>кие аспекты эффективной деловой (профессиональной) коммуникации</w:t>
            </w:r>
          </w:p>
          <w:p w14:paraId="7682F7B7" w14:textId="77777777" w:rsidR="00891384" w:rsidRPr="00E27F24" w:rsidRDefault="00891384" w:rsidP="00CF33EE">
            <w:pPr>
              <w:pStyle w:val="TableParagraph"/>
              <w:ind w:right="680"/>
            </w:pPr>
          </w:p>
        </w:tc>
        <w:tc>
          <w:tcPr>
            <w:tcW w:w="629" w:type="pct"/>
            <w:shd w:val="clear" w:color="auto" w:fill="auto"/>
          </w:tcPr>
          <w:p w14:paraId="19661FD1" w14:textId="4FE4BEE5"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7DDF63F9" w14:textId="157C3980"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E0B397F" w14:textId="59B6A2F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0FA9A8A9" w14:textId="4E96B1CD"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7AB8280B" w14:textId="062FD7AC"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699E940F" w14:textId="10220DEC" w:rsidR="007C7C3A" w:rsidRDefault="007C7C3A"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выступления с презентациями.</w:t>
            </w:r>
          </w:p>
          <w:p w14:paraId="05E5273C" w14:textId="5E2FDF3E"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7DBC67F2" w14:textId="77777777" w:rsidTr="00F315C2">
        <w:tc>
          <w:tcPr>
            <w:tcW w:w="312" w:type="pct"/>
            <w:shd w:val="clear" w:color="auto" w:fill="auto"/>
          </w:tcPr>
          <w:p w14:paraId="23039549" w14:textId="03A2F4E5"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shd w:val="clear" w:color="auto" w:fill="auto"/>
          </w:tcPr>
          <w:p w14:paraId="1CC46944"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15.</w:t>
            </w:r>
          </w:p>
          <w:p w14:paraId="36072667" w14:textId="77777777" w:rsidR="00020D60" w:rsidRPr="002F652B" w:rsidRDefault="00020D60" w:rsidP="00CF33EE">
            <w:pPr>
              <w:shd w:val="clear" w:color="auto" w:fill="FFFFFF"/>
              <w:tabs>
                <w:tab w:val="left" w:pos="1418"/>
              </w:tabs>
              <w:spacing w:after="0" w:line="240" w:lineRule="auto"/>
              <w:jc w:val="both"/>
              <w:rPr>
                <w:rFonts w:ascii="Times New Roman" w:hAnsi="Times New Roman"/>
                <w:sz w:val="24"/>
                <w:szCs w:val="24"/>
              </w:rPr>
            </w:pPr>
            <w:r w:rsidRPr="002F652B">
              <w:rPr>
                <w:rFonts w:ascii="Times New Roman" w:hAnsi="Times New Roman"/>
                <w:sz w:val="24"/>
                <w:szCs w:val="24"/>
              </w:rPr>
              <w:t xml:space="preserve">Публичные выступления малых жанров: </w:t>
            </w:r>
            <w:proofErr w:type="spellStart"/>
            <w:r w:rsidRPr="002F652B">
              <w:rPr>
                <w:rFonts w:ascii="Times New Roman" w:hAnsi="Times New Roman"/>
                <w:sz w:val="24"/>
                <w:szCs w:val="24"/>
              </w:rPr>
              <w:t>самопрезентация</w:t>
            </w:r>
            <w:proofErr w:type="spellEnd"/>
            <w:r w:rsidRPr="002F652B">
              <w:rPr>
                <w:rFonts w:ascii="Times New Roman" w:hAnsi="Times New Roman"/>
                <w:sz w:val="24"/>
                <w:szCs w:val="24"/>
              </w:rPr>
              <w:t>, рецензия</w:t>
            </w:r>
          </w:p>
          <w:p w14:paraId="5B82E48A" w14:textId="77777777" w:rsidR="00891384" w:rsidRPr="00E27F24" w:rsidRDefault="00891384" w:rsidP="00CF33EE">
            <w:pPr>
              <w:pStyle w:val="TableParagraph"/>
              <w:ind w:right="680"/>
            </w:pPr>
          </w:p>
        </w:tc>
        <w:tc>
          <w:tcPr>
            <w:tcW w:w="629" w:type="pct"/>
            <w:shd w:val="clear" w:color="auto" w:fill="auto"/>
          </w:tcPr>
          <w:p w14:paraId="478665DD" w14:textId="4B5908F2"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09FEA010" w14:textId="31B9095A"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084F31F3" w14:textId="22A88894"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13BEA3A" w14:textId="368C6929"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295A0B1" w14:textId="43AB2A1A"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5142762C" w14:textId="380323EA" w:rsidR="00891384" w:rsidRPr="00891384" w:rsidRDefault="007C7C3A"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proofErr w:type="spellStart"/>
            <w:r>
              <w:rPr>
                <w:rFonts w:ascii="Times New Roman" w:hAnsi="Times New Roman" w:cs="Times New Roman"/>
                <w:sz w:val="24"/>
                <w:szCs w:val="24"/>
              </w:rPr>
              <w:t>самопрезентацией</w:t>
            </w:r>
            <w:proofErr w:type="spellEnd"/>
          </w:p>
        </w:tc>
      </w:tr>
      <w:tr w:rsidR="00891384" w:rsidRPr="00891384" w14:paraId="17F9EBE4" w14:textId="77777777" w:rsidTr="00F315C2">
        <w:tc>
          <w:tcPr>
            <w:tcW w:w="312" w:type="pct"/>
            <w:shd w:val="clear" w:color="auto" w:fill="auto"/>
          </w:tcPr>
          <w:p w14:paraId="4351B77D" w14:textId="59405128"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764E84" w14:textId="3CAECF68"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shd w:val="clear" w:color="auto" w:fill="auto"/>
          </w:tcPr>
          <w:p w14:paraId="41EA36F7"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16. </w:t>
            </w:r>
          </w:p>
          <w:p w14:paraId="514B8529" w14:textId="77777777" w:rsidR="00020D60" w:rsidRPr="00A00C0C" w:rsidRDefault="00020D60" w:rsidP="00CF33EE">
            <w:pPr>
              <w:pStyle w:val="TableParagraph"/>
              <w:ind w:left="108" w:right="228"/>
              <w:rPr>
                <w:sz w:val="24"/>
                <w:szCs w:val="24"/>
              </w:rPr>
            </w:pPr>
            <w:r w:rsidRPr="00A00C0C">
              <w:rPr>
                <w:bCs/>
                <w:sz w:val="24"/>
                <w:szCs w:val="24"/>
              </w:rPr>
              <w:t>Национальные особенности делового общения</w:t>
            </w:r>
          </w:p>
          <w:p w14:paraId="30F915DF" w14:textId="77777777" w:rsidR="00891384" w:rsidRPr="00E27F24" w:rsidRDefault="00891384" w:rsidP="00CF33EE">
            <w:pPr>
              <w:pStyle w:val="TableParagraph"/>
              <w:ind w:right="680"/>
            </w:pPr>
          </w:p>
        </w:tc>
        <w:tc>
          <w:tcPr>
            <w:tcW w:w="629" w:type="pct"/>
            <w:shd w:val="clear" w:color="auto" w:fill="auto"/>
          </w:tcPr>
          <w:p w14:paraId="5EC8CF39" w14:textId="19579E21"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58C294EC" w14:textId="515A0731"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3BD80C0F" w14:textId="05D2CD4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A536B9F" w14:textId="0319D48B"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D549A3D" w14:textId="10FB915F"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51ADEA14" w14:textId="225052FD"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20D60" w:rsidRPr="00891384" w14:paraId="66164CBD" w14:textId="77777777" w:rsidTr="00F315C2">
        <w:tc>
          <w:tcPr>
            <w:tcW w:w="312" w:type="pct"/>
            <w:shd w:val="clear" w:color="auto" w:fill="auto"/>
          </w:tcPr>
          <w:p w14:paraId="2D93D366" w14:textId="351719A8" w:rsidR="007C7C3A" w:rsidRDefault="007C7C3A"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23FFF66" w14:textId="7C35BCD3" w:rsidR="00020D60" w:rsidRPr="007C7C3A" w:rsidRDefault="007C7C3A"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shd w:val="clear" w:color="auto" w:fill="auto"/>
          </w:tcPr>
          <w:p w14:paraId="350D959D" w14:textId="77777777" w:rsidR="007C7C3A" w:rsidRDefault="007C7C3A" w:rsidP="00CF33EE">
            <w:pPr>
              <w:pStyle w:val="TableParagraph"/>
              <w:ind w:left="108" w:right="228"/>
              <w:rPr>
                <w:sz w:val="24"/>
                <w:szCs w:val="24"/>
              </w:rPr>
            </w:pPr>
            <w:r>
              <w:rPr>
                <w:sz w:val="24"/>
                <w:szCs w:val="24"/>
              </w:rPr>
              <w:t>ТЕМА 17</w:t>
            </w:r>
            <w:r w:rsidRPr="006F3D5C">
              <w:rPr>
                <w:sz w:val="24"/>
                <w:szCs w:val="24"/>
              </w:rPr>
              <w:t xml:space="preserve">. </w:t>
            </w:r>
          </w:p>
          <w:p w14:paraId="1B21BDAF" w14:textId="65317309" w:rsidR="00020D60" w:rsidRPr="00E27F24" w:rsidRDefault="007C7C3A" w:rsidP="00CF33EE">
            <w:pPr>
              <w:pStyle w:val="TableParagraph"/>
              <w:ind w:right="680"/>
            </w:pPr>
            <w:r w:rsidRPr="005A5FD4">
              <w:rPr>
                <w:sz w:val="24"/>
                <w:szCs w:val="24"/>
              </w:rPr>
              <w:t>Убеждение собеседника</w:t>
            </w:r>
            <w:r>
              <w:rPr>
                <w:sz w:val="24"/>
                <w:szCs w:val="24"/>
              </w:rPr>
              <w:t>. Полемическое мастерство</w:t>
            </w:r>
          </w:p>
        </w:tc>
        <w:tc>
          <w:tcPr>
            <w:tcW w:w="629" w:type="pct"/>
            <w:shd w:val="clear" w:color="auto" w:fill="auto"/>
          </w:tcPr>
          <w:p w14:paraId="78769CF1" w14:textId="3499E383" w:rsidR="00020D60"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796FB67E" w14:textId="0EB9F1FC" w:rsidR="00020D60"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4DB9042C" w14:textId="0E84F869" w:rsidR="00020D60"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DE1E453" w14:textId="1E3A9FE6" w:rsidR="00020D60" w:rsidRDefault="007C7C3A"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6E0123E9" w14:textId="4A150688" w:rsidR="00020D60" w:rsidRDefault="007C7C3A"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3CCB80BB" w14:textId="0FE89B68" w:rsidR="00020D60" w:rsidRPr="00891384" w:rsidRDefault="007C7C3A"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7E3C79BC" w14:textId="77777777" w:rsidTr="00F315C2">
        <w:tc>
          <w:tcPr>
            <w:tcW w:w="312" w:type="pct"/>
            <w:shd w:val="clear" w:color="auto" w:fill="auto"/>
          </w:tcPr>
          <w:p w14:paraId="45018B87" w14:textId="77777777" w:rsid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6752900F" w14:textId="683055E3" w:rsidR="00891384" w:rsidRPr="007C7C3A" w:rsidRDefault="001F10DE" w:rsidP="00CF33EE">
            <w:pPr>
              <w:pStyle w:val="TableParagraph"/>
              <w:ind w:right="680"/>
              <w:rPr>
                <w:b/>
              </w:rPr>
            </w:pPr>
            <w:r w:rsidRPr="007C7C3A">
              <w:rPr>
                <w:b/>
              </w:rPr>
              <w:t>В целом по дисциплине</w:t>
            </w:r>
          </w:p>
        </w:tc>
        <w:tc>
          <w:tcPr>
            <w:tcW w:w="629" w:type="pct"/>
            <w:shd w:val="clear" w:color="auto" w:fill="auto"/>
          </w:tcPr>
          <w:p w14:paraId="656D7D5E" w14:textId="6B859961"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108</w:t>
            </w:r>
          </w:p>
        </w:tc>
        <w:tc>
          <w:tcPr>
            <w:tcW w:w="471" w:type="pct"/>
            <w:shd w:val="clear" w:color="auto" w:fill="auto"/>
          </w:tcPr>
          <w:p w14:paraId="346F6AE5" w14:textId="7F5A021D"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550" w:type="pct"/>
            <w:shd w:val="clear" w:color="auto" w:fill="auto"/>
          </w:tcPr>
          <w:p w14:paraId="3164B4AD" w14:textId="3B1017AF"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w:t>
            </w:r>
          </w:p>
        </w:tc>
        <w:tc>
          <w:tcPr>
            <w:tcW w:w="629" w:type="pct"/>
            <w:shd w:val="clear" w:color="auto" w:fill="auto"/>
          </w:tcPr>
          <w:p w14:paraId="7F741062" w14:textId="21DB5891"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552" w:type="pct"/>
            <w:shd w:val="clear" w:color="auto" w:fill="auto"/>
          </w:tcPr>
          <w:p w14:paraId="22A58101" w14:textId="76E17C8D"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74</w:t>
            </w:r>
          </w:p>
        </w:tc>
        <w:tc>
          <w:tcPr>
            <w:tcW w:w="677" w:type="pct"/>
            <w:shd w:val="clear" w:color="auto" w:fill="auto"/>
          </w:tcPr>
          <w:p w14:paraId="4252D184" w14:textId="215BE119" w:rsidR="00891384" w:rsidRPr="007C7C3A"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7C7C3A">
              <w:rPr>
                <w:rFonts w:ascii="Times New Roman" w:hAnsi="Times New Roman" w:cs="Times New Roman"/>
                <w:b/>
                <w:sz w:val="24"/>
                <w:szCs w:val="24"/>
              </w:rPr>
              <w:t>Согласно учебному плану</w:t>
            </w:r>
          </w:p>
        </w:tc>
      </w:tr>
      <w:tr w:rsidR="00521092" w:rsidRPr="00891384" w14:paraId="7423A312" w14:textId="77777777" w:rsidTr="00F315C2">
        <w:tc>
          <w:tcPr>
            <w:tcW w:w="312" w:type="pct"/>
            <w:shd w:val="clear" w:color="auto" w:fill="auto"/>
          </w:tcPr>
          <w:p w14:paraId="7FF254E2"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0EAF70D8" w14:textId="77777777" w:rsidR="00521092" w:rsidRPr="00CF33EE"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33EE">
              <w:rPr>
                <w:rFonts w:ascii="Times New Roman" w:eastAsia="Times New Roman" w:hAnsi="Times New Roman" w:cs="Times New Roman"/>
                <w:b/>
                <w:sz w:val="24"/>
                <w:szCs w:val="24"/>
                <w:lang w:eastAsia="ru-RU"/>
              </w:rPr>
              <w:t>Итого в %</w:t>
            </w:r>
          </w:p>
        </w:tc>
        <w:tc>
          <w:tcPr>
            <w:tcW w:w="629" w:type="pct"/>
            <w:shd w:val="clear" w:color="auto" w:fill="auto"/>
          </w:tcPr>
          <w:p w14:paraId="7B88C2FD" w14:textId="544323FF" w:rsidR="00521092" w:rsidRPr="00E30334" w:rsidRDefault="007C364F" w:rsidP="007C364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100</w:t>
            </w:r>
            <w:r w:rsidR="00E30334">
              <w:rPr>
                <w:rFonts w:ascii="Times New Roman" w:eastAsia="Times New Roman" w:hAnsi="Times New Roman" w:cs="Times New Roman"/>
                <w:sz w:val="24"/>
                <w:szCs w:val="24"/>
                <w:lang w:eastAsia="ru-RU"/>
              </w:rPr>
              <w:t>%</w:t>
            </w:r>
          </w:p>
        </w:tc>
        <w:tc>
          <w:tcPr>
            <w:tcW w:w="471" w:type="pct"/>
            <w:shd w:val="clear" w:color="auto" w:fill="auto"/>
          </w:tcPr>
          <w:p w14:paraId="48AD70C6" w14:textId="77777777" w:rsidR="00521092" w:rsidRPr="00E3033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0CC485A" w14:textId="2EC8C202" w:rsidR="00521092" w:rsidRPr="00E30334" w:rsidRDefault="007C364F"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31</w:t>
            </w:r>
            <w:r w:rsidR="00E30334">
              <w:rPr>
                <w:rFonts w:ascii="Times New Roman" w:eastAsia="Times New Roman" w:hAnsi="Times New Roman" w:cs="Times New Roman"/>
                <w:sz w:val="24"/>
                <w:szCs w:val="24"/>
                <w:lang w:eastAsia="ru-RU"/>
              </w:rPr>
              <w:t>%</w:t>
            </w:r>
          </w:p>
        </w:tc>
        <w:tc>
          <w:tcPr>
            <w:tcW w:w="550" w:type="pct"/>
            <w:shd w:val="clear" w:color="auto" w:fill="auto"/>
          </w:tcPr>
          <w:p w14:paraId="7800782A" w14:textId="66C78E6E" w:rsidR="00521092" w:rsidRPr="00E30334" w:rsidRDefault="00E3033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50ECA6F" w14:textId="10B00BA6" w:rsidR="00521092" w:rsidRPr="00E30334" w:rsidRDefault="007C364F" w:rsidP="007C364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100</w:t>
            </w:r>
            <w:r w:rsidR="00E30334">
              <w:rPr>
                <w:rFonts w:ascii="Times New Roman" w:eastAsia="Times New Roman" w:hAnsi="Times New Roman" w:cs="Times New Roman"/>
                <w:sz w:val="24"/>
                <w:szCs w:val="24"/>
                <w:lang w:eastAsia="ru-RU"/>
              </w:rPr>
              <w:t>%</w:t>
            </w:r>
          </w:p>
        </w:tc>
        <w:tc>
          <w:tcPr>
            <w:tcW w:w="552" w:type="pct"/>
            <w:shd w:val="clear" w:color="auto" w:fill="auto"/>
          </w:tcPr>
          <w:p w14:paraId="6378E2CF" w14:textId="4CBB922E" w:rsidR="00521092" w:rsidRPr="00E30334" w:rsidRDefault="007C364F" w:rsidP="007C364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69</w:t>
            </w:r>
            <w:r w:rsidR="00E30334">
              <w:rPr>
                <w:rFonts w:ascii="Times New Roman" w:eastAsia="Times New Roman" w:hAnsi="Times New Roman" w:cs="Times New Roman"/>
                <w:sz w:val="24"/>
                <w:szCs w:val="24"/>
                <w:lang w:eastAsia="ru-RU"/>
              </w:rPr>
              <w:t>%</w:t>
            </w:r>
          </w:p>
        </w:tc>
        <w:tc>
          <w:tcPr>
            <w:tcW w:w="677" w:type="pct"/>
            <w:shd w:val="clear" w:color="auto" w:fill="auto"/>
          </w:tcPr>
          <w:p w14:paraId="2FA1FAEA" w14:textId="77777777" w:rsidR="00521092" w:rsidRPr="007C364F"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00B050"/>
                <w:sz w:val="24"/>
                <w:szCs w:val="24"/>
                <w:lang w:eastAsia="ru-RU"/>
              </w:rPr>
            </w:pPr>
          </w:p>
        </w:tc>
      </w:tr>
    </w:tbl>
    <w:p w14:paraId="1D163295" w14:textId="77777777" w:rsidR="00E30334" w:rsidRDefault="00E30334" w:rsidP="00CF33EE">
      <w:pPr>
        <w:spacing w:line="240" w:lineRule="auto"/>
        <w:jc w:val="both"/>
        <w:rPr>
          <w:rFonts w:ascii="Times New Roman" w:eastAsia="Times New Roman" w:hAnsi="Times New Roman" w:cs="Times New Roman"/>
          <w:b/>
          <w:color w:val="FF0000"/>
          <w:sz w:val="28"/>
          <w:szCs w:val="28"/>
          <w:lang w:eastAsia="ru-RU"/>
        </w:rPr>
      </w:pPr>
    </w:p>
    <w:p w14:paraId="779F5185" w14:textId="77777777" w:rsidR="00E30334" w:rsidRDefault="00E30334" w:rsidP="00CF33EE">
      <w:pPr>
        <w:spacing w:line="240" w:lineRule="auto"/>
        <w:jc w:val="both"/>
        <w:rPr>
          <w:rFonts w:ascii="Times New Roman" w:eastAsia="Times New Roman" w:hAnsi="Times New Roman" w:cs="Times New Roman"/>
          <w:b/>
          <w:color w:val="FF0000"/>
          <w:sz w:val="28"/>
          <w:szCs w:val="28"/>
          <w:lang w:eastAsia="ru-RU"/>
        </w:rPr>
      </w:pPr>
    </w:p>
    <w:p w14:paraId="360761E3" w14:textId="77777777" w:rsidR="00E30334" w:rsidRDefault="00E30334" w:rsidP="00CF33EE">
      <w:pPr>
        <w:spacing w:line="240" w:lineRule="auto"/>
        <w:jc w:val="both"/>
        <w:rPr>
          <w:rFonts w:ascii="Times New Roman" w:eastAsia="Times New Roman" w:hAnsi="Times New Roman" w:cs="Times New Roman"/>
          <w:b/>
          <w:color w:val="FF0000"/>
          <w:sz w:val="28"/>
          <w:szCs w:val="28"/>
          <w:lang w:eastAsia="ru-RU"/>
        </w:rPr>
      </w:pPr>
    </w:p>
    <w:p w14:paraId="54E28E67" w14:textId="2E524F1B" w:rsidR="00A00E86" w:rsidRDefault="00A00E86" w:rsidP="00CF33EE">
      <w:pPr>
        <w:spacing w:line="240" w:lineRule="auto"/>
        <w:jc w:val="both"/>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lastRenderedPageBreak/>
        <w:t>5.3. Содержание семинаров, практических занятий</w:t>
      </w:r>
      <w:r w:rsidRPr="0022278B">
        <w:rPr>
          <w:rFonts w:ascii="Times New Roman" w:eastAsia="Times New Roman" w:hAnsi="Times New Roman" w:cs="Times New Roman"/>
          <w:b/>
          <w:bCs/>
          <w:color w:val="000000"/>
          <w:sz w:val="28"/>
          <w:szCs w:val="28"/>
          <w:lang w:eastAsia="en-GB"/>
        </w:rPr>
        <w:t> </w:t>
      </w:r>
    </w:p>
    <w:p w14:paraId="1120B1D1" w14:textId="77777777" w:rsidR="001A4829" w:rsidRPr="0022278B" w:rsidRDefault="001A4829" w:rsidP="00CF33EE">
      <w:pPr>
        <w:spacing w:line="240" w:lineRule="auto"/>
        <w:jc w:val="both"/>
        <w:rPr>
          <w:rFonts w:ascii="Times New Roman" w:eastAsia="Times New Roman" w:hAnsi="Times New Roman" w:cs="Times New Roman"/>
          <w:lang w:eastAsia="en-GB"/>
        </w:rPr>
      </w:pPr>
    </w:p>
    <w:p w14:paraId="6BFFF773" w14:textId="4A879AC8" w:rsidR="00A00E86" w:rsidRPr="00CC26BE" w:rsidRDefault="006935F6" w:rsidP="00CF33EE">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C26BE" w:rsidRPr="00CC26BE" w14:paraId="03F4DC12" w14:textId="77777777" w:rsidTr="00A858CB">
        <w:trPr>
          <w:trHeight w:val="557"/>
        </w:trPr>
        <w:tc>
          <w:tcPr>
            <w:tcW w:w="1234" w:type="pct"/>
          </w:tcPr>
          <w:p w14:paraId="778BA0EC" w14:textId="77777777" w:rsidR="00FE08F0" w:rsidRPr="00DF3D22" w:rsidRDefault="00FE08F0" w:rsidP="00CF33EE">
            <w:pPr>
              <w:pStyle w:val="TableParagraph"/>
              <w:ind w:left="107" w:right="110"/>
              <w:jc w:val="both"/>
              <w:rPr>
                <w:b/>
                <w:sz w:val="24"/>
                <w:szCs w:val="24"/>
              </w:rPr>
            </w:pPr>
            <w:proofErr w:type="spellStart"/>
            <w:r w:rsidRPr="00DF3D22">
              <w:rPr>
                <w:b/>
                <w:sz w:val="24"/>
                <w:szCs w:val="24"/>
              </w:rPr>
              <w:t>Наименование</w:t>
            </w:r>
            <w:proofErr w:type="spellEnd"/>
            <w:r w:rsidRPr="00DF3D22">
              <w:rPr>
                <w:b/>
                <w:sz w:val="24"/>
                <w:szCs w:val="24"/>
              </w:rPr>
              <w:t xml:space="preserve"> </w:t>
            </w:r>
            <w:proofErr w:type="spellStart"/>
            <w:r w:rsidRPr="00DF3D22">
              <w:rPr>
                <w:b/>
                <w:sz w:val="24"/>
                <w:szCs w:val="24"/>
              </w:rPr>
              <w:t>тем</w:t>
            </w:r>
            <w:proofErr w:type="spellEnd"/>
            <w:r w:rsidRPr="00DF3D22">
              <w:rPr>
                <w:b/>
                <w:sz w:val="24"/>
                <w:szCs w:val="24"/>
              </w:rPr>
              <w:t xml:space="preserve"> (</w:t>
            </w:r>
            <w:proofErr w:type="spellStart"/>
            <w:r w:rsidRPr="00DF3D22">
              <w:rPr>
                <w:b/>
                <w:sz w:val="24"/>
                <w:szCs w:val="24"/>
              </w:rPr>
              <w:t>разделов</w:t>
            </w:r>
            <w:proofErr w:type="spellEnd"/>
            <w:r w:rsidRPr="00DF3D22">
              <w:rPr>
                <w:b/>
                <w:sz w:val="24"/>
                <w:szCs w:val="24"/>
              </w:rPr>
              <w:t xml:space="preserve">) </w:t>
            </w:r>
            <w:proofErr w:type="spellStart"/>
            <w:r w:rsidRPr="00DF3D22">
              <w:rPr>
                <w:b/>
                <w:sz w:val="24"/>
                <w:szCs w:val="24"/>
              </w:rPr>
              <w:t>дисциплины</w:t>
            </w:r>
            <w:proofErr w:type="spellEnd"/>
          </w:p>
        </w:tc>
        <w:tc>
          <w:tcPr>
            <w:tcW w:w="2534" w:type="pct"/>
          </w:tcPr>
          <w:p w14:paraId="42A9668F" w14:textId="3384CFC8" w:rsidR="00B8366B" w:rsidRPr="00DF3D22" w:rsidRDefault="00FE08F0" w:rsidP="00CF33EE">
            <w:pPr>
              <w:pStyle w:val="TableParagraph"/>
              <w:ind w:left="108" w:right="571"/>
              <w:rPr>
                <w:b/>
                <w:sz w:val="24"/>
                <w:szCs w:val="24"/>
                <w:lang w:val="ru-RU"/>
              </w:rPr>
            </w:pPr>
            <w:r w:rsidRPr="00DF3D22">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77D05A48" w14:textId="30E3825A" w:rsidR="00FE08F0" w:rsidRPr="00DF3D22" w:rsidRDefault="00FE08F0" w:rsidP="00CF33EE">
            <w:pPr>
              <w:pStyle w:val="TableParagraph"/>
              <w:spacing w:before="1"/>
              <w:ind w:left="108"/>
              <w:rPr>
                <w:b/>
                <w:sz w:val="24"/>
                <w:szCs w:val="24"/>
                <w:lang w:val="ru-RU"/>
              </w:rPr>
            </w:pPr>
          </w:p>
        </w:tc>
        <w:tc>
          <w:tcPr>
            <w:tcW w:w="1232" w:type="pct"/>
          </w:tcPr>
          <w:p w14:paraId="0F24704C" w14:textId="77777777" w:rsidR="00FE08F0" w:rsidRPr="00DF3D22" w:rsidRDefault="00FE08F0" w:rsidP="00CF33EE">
            <w:pPr>
              <w:pStyle w:val="TableParagraph"/>
              <w:ind w:left="106" w:right="729"/>
              <w:rPr>
                <w:b/>
                <w:sz w:val="24"/>
                <w:szCs w:val="24"/>
              </w:rPr>
            </w:pPr>
            <w:proofErr w:type="spellStart"/>
            <w:r w:rsidRPr="00DF3D22">
              <w:rPr>
                <w:b/>
                <w:sz w:val="24"/>
                <w:szCs w:val="24"/>
              </w:rPr>
              <w:t>Формы</w:t>
            </w:r>
            <w:proofErr w:type="spellEnd"/>
            <w:r w:rsidRPr="00DF3D22">
              <w:rPr>
                <w:b/>
                <w:sz w:val="24"/>
                <w:szCs w:val="24"/>
              </w:rPr>
              <w:t xml:space="preserve"> </w:t>
            </w:r>
            <w:proofErr w:type="spellStart"/>
            <w:r w:rsidRPr="00DF3D22">
              <w:rPr>
                <w:b/>
                <w:sz w:val="24"/>
                <w:szCs w:val="24"/>
              </w:rPr>
              <w:t>проведения</w:t>
            </w:r>
            <w:proofErr w:type="spellEnd"/>
            <w:r w:rsidRPr="00DF3D22">
              <w:rPr>
                <w:b/>
                <w:sz w:val="24"/>
                <w:szCs w:val="24"/>
              </w:rPr>
              <w:t xml:space="preserve"> </w:t>
            </w:r>
            <w:proofErr w:type="spellStart"/>
            <w:r w:rsidRPr="00DF3D22">
              <w:rPr>
                <w:b/>
                <w:sz w:val="24"/>
                <w:szCs w:val="24"/>
              </w:rPr>
              <w:t>занятий</w:t>
            </w:r>
            <w:proofErr w:type="spellEnd"/>
          </w:p>
        </w:tc>
      </w:tr>
      <w:tr w:rsidR="005368DC" w:rsidRPr="005368DC" w14:paraId="059C84A5" w14:textId="77777777" w:rsidTr="00A858CB">
        <w:trPr>
          <w:trHeight w:val="2077"/>
        </w:trPr>
        <w:tc>
          <w:tcPr>
            <w:tcW w:w="1234" w:type="pct"/>
          </w:tcPr>
          <w:p w14:paraId="63AB4473" w14:textId="4E8F19BC" w:rsidR="00FE08F0" w:rsidRPr="005368DC" w:rsidRDefault="00343D37" w:rsidP="00CF33EE">
            <w:pPr>
              <w:pStyle w:val="TableParagraph"/>
              <w:ind w:left="113" w:right="113"/>
              <w:rPr>
                <w:color w:val="0070C0"/>
                <w:sz w:val="28"/>
                <w:szCs w:val="28"/>
                <w:lang w:val="ru-RU"/>
              </w:rPr>
            </w:pPr>
            <w:r>
              <w:rPr>
                <w:sz w:val="28"/>
                <w:szCs w:val="28"/>
                <w:lang w:val="ru-RU"/>
              </w:rPr>
              <w:t>ТЕМА</w:t>
            </w:r>
            <w:r w:rsidR="006F3D5C" w:rsidRPr="00CC26BE">
              <w:rPr>
                <w:sz w:val="28"/>
                <w:szCs w:val="28"/>
                <w:lang w:val="ru-RU"/>
              </w:rPr>
              <w:t xml:space="preserve"> 1. </w:t>
            </w:r>
            <w:r w:rsidR="003B37B2" w:rsidRPr="005368DC">
              <w:rPr>
                <w:bCs/>
                <w:sz w:val="24"/>
                <w:szCs w:val="24"/>
                <w:lang w:val="ru-RU"/>
              </w:rPr>
              <w:t>Состояние русского языка и культуры речи  на современном этапе</w:t>
            </w:r>
          </w:p>
        </w:tc>
        <w:tc>
          <w:tcPr>
            <w:tcW w:w="2534" w:type="pct"/>
          </w:tcPr>
          <w:p w14:paraId="62449E0E" w14:textId="74D68BF8" w:rsidR="006F0247" w:rsidRPr="00853860" w:rsidRDefault="00853860" w:rsidP="00CF33EE">
            <w:pPr>
              <w:pStyle w:val="27"/>
              <w:spacing w:after="0" w:line="240" w:lineRule="auto"/>
              <w:ind w:left="113" w:right="113" w:firstLine="567"/>
              <w:contextualSpacing w:val="0"/>
              <w:jc w:val="both"/>
              <w:rPr>
                <w:color w:val="0070C0"/>
                <w:sz w:val="24"/>
                <w:szCs w:val="24"/>
                <w:lang w:val="ru-RU"/>
              </w:rPr>
            </w:pPr>
            <w:r w:rsidRPr="00853860">
              <w:rPr>
                <w:rFonts w:ascii="Times New Roman" w:hAnsi="Times New Roman"/>
                <w:sz w:val="24"/>
                <w:szCs w:val="24"/>
                <w:lang w:val="ru-RU"/>
              </w:rPr>
              <w:t xml:space="preserve">Состояние русского языка и культуры речи на современном этапе: активные </w:t>
            </w:r>
            <w:r w:rsidR="00B9338A">
              <w:rPr>
                <w:rFonts w:ascii="Times New Roman" w:hAnsi="Times New Roman"/>
                <w:sz w:val="24"/>
                <w:szCs w:val="24"/>
                <w:lang w:val="ru-RU"/>
              </w:rPr>
              <w:t>процессы</w:t>
            </w:r>
            <w:r w:rsidRPr="00853860">
              <w:rPr>
                <w:rFonts w:ascii="Times New Roman" w:hAnsi="Times New Roman"/>
                <w:sz w:val="24"/>
                <w:szCs w:val="24"/>
                <w:lang w:val="ru-RU"/>
              </w:rPr>
              <w:t xml:space="preserve">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853860">
              <w:rPr>
                <w:rFonts w:ascii="Times New Roman" w:hAnsi="Times New Roman"/>
                <w:sz w:val="24"/>
                <w:szCs w:val="24"/>
                <w:lang w:val="ru-RU"/>
              </w:rPr>
              <w:t xml:space="preserve">жаргоне;  </w:t>
            </w:r>
            <w:r w:rsidR="00B9338A">
              <w:rPr>
                <w:rFonts w:ascii="Times New Roman" w:hAnsi="Times New Roman"/>
                <w:sz w:val="24"/>
                <w:szCs w:val="24"/>
                <w:lang w:val="ru-RU"/>
              </w:rPr>
              <w:t>отрицательные</w:t>
            </w:r>
            <w:proofErr w:type="gramEnd"/>
            <w:r w:rsidR="00B9338A">
              <w:rPr>
                <w:rFonts w:ascii="Times New Roman" w:hAnsi="Times New Roman"/>
                <w:sz w:val="24"/>
                <w:szCs w:val="24"/>
                <w:lang w:val="ru-RU"/>
              </w:rPr>
              <w:t xml:space="preserve"> стороны </w:t>
            </w:r>
            <w:r w:rsidRPr="00853860">
              <w:rPr>
                <w:rFonts w:ascii="Times New Roman" w:hAnsi="Times New Roman"/>
                <w:sz w:val="24"/>
                <w:szCs w:val="24"/>
                <w:lang w:val="ru-RU"/>
              </w:rPr>
              <w:t>язык</w:t>
            </w:r>
            <w:r w:rsidR="00B9338A">
              <w:rPr>
                <w:rFonts w:ascii="Times New Roman" w:hAnsi="Times New Roman"/>
                <w:sz w:val="24"/>
                <w:szCs w:val="24"/>
                <w:lang w:val="ru-RU"/>
              </w:rPr>
              <w:t>а</w:t>
            </w:r>
            <w:r w:rsidRPr="00853860">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CC26BE">
              <w:rPr>
                <w:rFonts w:ascii="Times New Roman" w:hAnsi="Times New Roman"/>
                <w:sz w:val="24"/>
                <w:szCs w:val="24"/>
                <w:lang w:val="ru-RU"/>
              </w:rPr>
              <w:t>Пути повышения грамотности и культуры речи.</w:t>
            </w:r>
          </w:p>
          <w:p w14:paraId="14F040FB" w14:textId="364A829E" w:rsidR="00FE08F0" w:rsidRPr="00853860" w:rsidRDefault="006F0247" w:rsidP="00CF33EE">
            <w:pPr>
              <w:pStyle w:val="TableParagraph"/>
              <w:rPr>
                <w:color w:val="0070C0"/>
                <w:sz w:val="24"/>
                <w:szCs w:val="24"/>
                <w:lang w:val="ru-RU"/>
              </w:rPr>
            </w:pPr>
            <w:r w:rsidRPr="00F7311A">
              <w:rPr>
                <w:b/>
                <w:bCs/>
                <w:sz w:val="24"/>
                <w:szCs w:val="24"/>
                <w:lang w:val="ru-RU"/>
              </w:rPr>
              <w:t>Рекомендуемые источники</w:t>
            </w:r>
            <w:r w:rsidRPr="00F7311A">
              <w:rPr>
                <w:sz w:val="24"/>
                <w:szCs w:val="24"/>
                <w:lang w:val="ru-RU"/>
              </w:rPr>
              <w:t>: 8.1;</w:t>
            </w:r>
            <w:r w:rsidR="00D732DE">
              <w:rPr>
                <w:sz w:val="24"/>
                <w:szCs w:val="24"/>
                <w:lang w:val="ru-RU"/>
              </w:rPr>
              <w:t xml:space="preserve"> 8.2;</w:t>
            </w:r>
            <w:r w:rsidRPr="00F7311A">
              <w:rPr>
                <w:sz w:val="24"/>
                <w:szCs w:val="24"/>
                <w:lang w:val="ru-RU"/>
              </w:rPr>
              <w:t xml:space="preserve"> </w:t>
            </w:r>
            <w:r w:rsidR="0013667A" w:rsidRPr="00F7311A">
              <w:rPr>
                <w:sz w:val="24"/>
                <w:szCs w:val="24"/>
                <w:lang w:val="ru-RU"/>
              </w:rPr>
              <w:t>8.3</w:t>
            </w:r>
            <w:r w:rsidR="007E6264">
              <w:rPr>
                <w:sz w:val="24"/>
                <w:szCs w:val="24"/>
                <w:lang w:val="ru-RU"/>
              </w:rPr>
              <w:t>.</w:t>
            </w:r>
          </w:p>
        </w:tc>
        <w:tc>
          <w:tcPr>
            <w:tcW w:w="1232" w:type="pct"/>
          </w:tcPr>
          <w:p w14:paraId="1D2CB330" w14:textId="7BCE9F5E" w:rsidR="00FE08F0" w:rsidRPr="00B069C5" w:rsidRDefault="006F75D7" w:rsidP="00CF33EE">
            <w:pPr>
              <w:pStyle w:val="TableParagraph"/>
              <w:ind w:left="106" w:right="288"/>
              <w:rPr>
                <w:b/>
                <w:bCs/>
                <w:sz w:val="24"/>
                <w:szCs w:val="24"/>
                <w:lang w:val="ru-RU"/>
              </w:rPr>
            </w:pPr>
            <w:r w:rsidRPr="00B069C5">
              <w:rPr>
                <w:b/>
                <w:bCs/>
                <w:sz w:val="24"/>
                <w:szCs w:val="24"/>
                <w:lang w:val="ru-RU"/>
              </w:rPr>
              <w:t>Семинар</w:t>
            </w:r>
            <w:r w:rsidR="006F3D5C" w:rsidRPr="00B069C5">
              <w:rPr>
                <w:b/>
                <w:bCs/>
                <w:sz w:val="24"/>
                <w:szCs w:val="24"/>
                <w:lang w:val="ru-RU"/>
              </w:rPr>
              <w:t>:</w:t>
            </w:r>
          </w:p>
          <w:p w14:paraId="5E52DB8D" w14:textId="6078D859" w:rsidR="006C55E1" w:rsidRPr="00D85C18" w:rsidRDefault="006C55E1" w:rsidP="00CF33EE">
            <w:pPr>
              <w:spacing w:after="0" w:line="240" w:lineRule="auto"/>
              <w:ind w:left="113" w:right="57"/>
              <w:rPr>
                <w:rFonts w:ascii="Times New Roman" w:hAnsi="Times New Roman"/>
                <w:sz w:val="24"/>
                <w:szCs w:val="24"/>
                <w:lang w:val="ru-RU" w:eastAsia="ru-RU"/>
              </w:rPr>
            </w:pPr>
            <w:r>
              <w:rPr>
                <w:rFonts w:ascii="Times New Roman" w:hAnsi="Times New Roman" w:cs="Times New Roman"/>
                <w:sz w:val="24"/>
                <w:szCs w:val="24"/>
                <w:lang w:val="ru-RU"/>
              </w:rPr>
              <w:t>Тест-старт.</w:t>
            </w:r>
            <w:r w:rsidRPr="00D85C18">
              <w:rPr>
                <w:rFonts w:ascii="Times New Roman" w:hAnsi="Times New Roman"/>
                <w:sz w:val="24"/>
                <w:szCs w:val="24"/>
                <w:lang w:val="ru-RU" w:eastAsia="ru-RU"/>
              </w:rPr>
              <w:t xml:space="preserve"> Мини-лекция. </w:t>
            </w:r>
          </w:p>
          <w:p w14:paraId="2BBD9467" w14:textId="77777777" w:rsidR="006C55E1" w:rsidRPr="00D85C18" w:rsidRDefault="006C55E1" w:rsidP="00CF33EE">
            <w:pPr>
              <w:spacing w:after="0" w:line="240" w:lineRule="auto"/>
              <w:ind w:left="113"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8FE399E" w14:textId="22F307A4" w:rsidR="00853860" w:rsidRPr="00853860" w:rsidRDefault="006C55E1" w:rsidP="00CF33EE">
            <w:pPr>
              <w:spacing w:line="240" w:lineRule="auto"/>
              <w:ind w:left="113" w:right="57"/>
              <w:jc w:val="both"/>
              <w:rPr>
                <w:rFonts w:ascii="Times New Roman" w:hAnsi="Times New Roman" w:cs="Times New Roman"/>
                <w:sz w:val="24"/>
                <w:szCs w:val="24"/>
                <w:lang w:val="ru-RU"/>
              </w:rPr>
            </w:pPr>
            <w:r w:rsidRPr="00D85C18">
              <w:rPr>
                <w:rFonts w:ascii="Times New Roman" w:hAnsi="Times New Roman"/>
                <w:sz w:val="24"/>
                <w:szCs w:val="24"/>
                <w:lang w:val="ru-RU" w:eastAsia="ru-RU"/>
              </w:rPr>
              <w:t>Речевой тренинг.</w:t>
            </w:r>
          </w:p>
          <w:p w14:paraId="5FF99A2C" w14:textId="1998E10C" w:rsidR="006F3D5C" w:rsidRPr="00853860" w:rsidRDefault="006F3D5C" w:rsidP="00CF33EE">
            <w:pPr>
              <w:pStyle w:val="TableParagraph"/>
              <w:ind w:left="106" w:right="288"/>
              <w:rPr>
                <w:b/>
                <w:bCs/>
                <w:color w:val="0070C0"/>
                <w:sz w:val="24"/>
                <w:szCs w:val="24"/>
                <w:lang w:val="ru-RU"/>
              </w:rPr>
            </w:pPr>
          </w:p>
        </w:tc>
      </w:tr>
      <w:tr w:rsidR="005368DC" w:rsidRPr="00D85C18" w14:paraId="3BE3AF28" w14:textId="77777777" w:rsidTr="00A858CB">
        <w:trPr>
          <w:trHeight w:val="2154"/>
        </w:trPr>
        <w:tc>
          <w:tcPr>
            <w:tcW w:w="1234" w:type="pct"/>
          </w:tcPr>
          <w:p w14:paraId="2A514130" w14:textId="34B6474B" w:rsidR="00853860" w:rsidRDefault="00343D37" w:rsidP="00CF33EE">
            <w:pPr>
              <w:pStyle w:val="TableParagraph"/>
              <w:ind w:left="113" w:right="57"/>
              <w:rPr>
                <w:lang w:val="ru-RU"/>
              </w:rPr>
            </w:pPr>
            <w:r>
              <w:rPr>
                <w:lang w:val="ru-RU"/>
              </w:rPr>
              <w:t>ТЕМА 2.</w:t>
            </w:r>
          </w:p>
          <w:p w14:paraId="60996EAE" w14:textId="4F2592E6" w:rsidR="00FE08F0" w:rsidRPr="005368DC" w:rsidRDefault="00853860" w:rsidP="00CF33EE">
            <w:pPr>
              <w:pStyle w:val="1f0"/>
              <w:spacing w:after="0" w:line="240" w:lineRule="auto"/>
              <w:ind w:left="113" w:right="57"/>
              <w:contextualSpacing w:val="0"/>
              <w:jc w:val="both"/>
              <w:rPr>
                <w:color w:val="0070C0"/>
                <w:sz w:val="28"/>
                <w:szCs w:val="28"/>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tc>
        <w:tc>
          <w:tcPr>
            <w:tcW w:w="2534" w:type="pct"/>
          </w:tcPr>
          <w:p w14:paraId="25D1F029" w14:textId="79703EFF" w:rsidR="00B2090D" w:rsidRPr="00B9338A" w:rsidRDefault="00B2090D"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694B8E99" w14:textId="63CC0B14" w:rsidR="006F0247" w:rsidRPr="005368DC" w:rsidRDefault="006F0247" w:rsidP="00CF33EE">
            <w:pPr>
              <w:spacing w:line="240" w:lineRule="auto"/>
              <w:rPr>
                <w:rFonts w:ascii="Times New Roman" w:hAnsi="Times New Roman" w:cs="Times New Roman"/>
                <w:color w:val="0070C0"/>
                <w:sz w:val="28"/>
                <w:szCs w:val="28"/>
                <w:lang w:val="ru-RU"/>
              </w:rPr>
            </w:pPr>
          </w:p>
          <w:p w14:paraId="243C2EBB" w14:textId="2BC9F500" w:rsidR="00FE08F0" w:rsidRPr="00D732DE" w:rsidRDefault="006F0247" w:rsidP="00CF33EE">
            <w:pPr>
              <w:spacing w:line="240" w:lineRule="auto"/>
              <w:rPr>
                <w:color w:val="0070C0"/>
                <w:sz w:val="24"/>
                <w:szCs w:val="24"/>
                <w:highlight w:val="yellow"/>
                <w:lang w:val="ru-RU"/>
              </w:rPr>
            </w:pPr>
            <w:r w:rsidRPr="00D732DE">
              <w:rPr>
                <w:rFonts w:ascii="Times New Roman" w:hAnsi="Times New Roman" w:cs="Times New Roman"/>
                <w:b/>
                <w:bCs/>
                <w:sz w:val="24"/>
                <w:szCs w:val="24"/>
                <w:lang w:val="ru-RU"/>
              </w:rPr>
              <w:t xml:space="preserve">Рекомендуемые источники: </w:t>
            </w:r>
            <w:r w:rsidR="0013667A" w:rsidRPr="00D732DE">
              <w:rPr>
                <w:rFonts w:ascii="Times New Roman" w:hAnsi="Times New Roman" w:cs="Times New Roman"/>
                <w:sz w:val="24"/>
                <w:szCs w:val="24"/>
                <w:lang w:val="ru-RU"/>
              </w:rPr>
              <w:t>8.1; 8,2; 8.3</w:t>
            </w:r>
            <w:r w:rsidR="007E6264" w:rsidRPr="00D732DE">
              <w:rPr>
                <w:rFonts w:ascii="Times New Roman" w:hAnsi="Times New Roman" w:cs="Times New Roman"/>
                <w:sz w:val="24"/>
                <w:szCs w:val="24"/>
                <w:lang w:val="ru-RU"/>
              </w:rPr>
              <w:t>.</w:t>
            </w:r>
          </w:p>
        </w:tc>
        <w:tc>
          <w:tcPr>
            <w:tcW w:w="1232" w:type="pct"/>
          </w:tcPr>
          <w:p w14:paraId="480C28DD" w14:textId="5BCA5852" w:rsidR="00FE08F0" w:rsidRPr="00F84F50" w:rsidRDefault="006F75D7" w:rsidP="00CF33EE">
            <w:pPr>
              <w:pStyle w:val="TableParagraph"/>
              <w:ind w:left="57" w:right="57"/>
              <w:rPr>
                <w:b/>
                <w:sz w:val="24"/>
                <w:szCs w:val="24"/>
                <w:lang w:val="ru-RU"/>
              </w:rPr>
            </w:pPr>
            <w:r w:rsidRPr="00F84F50">
              <w:rPr>
                <w:b/>
                <w:sz w:val="24"/>
                <w:szCs w:val="24"/>
                <w:lang w:val="ru-RU"/>
              </w:rPr>
              <w:t>Семинар</w:t>
            </w:r>
            <w:r w:rsidR="00FE08F0" w:rsidRPr="00F84F50">
              <w:rPr>
                <w:b/>
                <w:sz w:val="24"/>
                <w:szCs w:val="24"/>
                <w:lang w:val="ru-RU"/>
              </w:rPr>
              <w:t xml:space="preserve">: </w:t>
            </w:r>
          </w:p>
          <w:p w14:paraId="187CCAE9" w14:textId="77777777" w:rsidR="00723D42" w:rsidRPr="00D85C18" w:rsidRDefault="00723D42"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0681066B" w14:textId="77777777" w:rsidR="00723D42" w:rsidRPr="00D85C18" w:rsidRDefault="00723D42"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3D98C2F" w14:textId="1EDFEC13" w:rsidR="006F0247" w:rsidRPr="00723D42" w:rsidRDefault="00723D42" w:rsidP="00CF33EE">
            <w:pPr>
              <w:pStyle w:val="TableParagraph"/>
              <w:ind w:left="57" w:right="57"/>
              <w:rPr>
                <w:color w:val="0070C0"/>
                <w:sz w:val="28"/>
                <w:szCs w:val="28"/>
                <w:lang w:val="ru-RU"/>
              </w:rPr>
            </w:pPr>
            <w:r w:rsidRPr="00D85C18">
              <w:rPr>
                <w:sz w:val="24"/>
                <w:szCs w:val="24"/>
                <w:lang w:val="ru-RU" w:eastAsia="ru-RU"/>
              </w:rPr>
              <w:t>Речевой тренинг.</w:t>
            </w:r>
            <w:r w:rsidRPr="00723D42">
              <w:rPr>
                <w:sz w:val="24"/>
                <w:szCs w:val="24"/>
                <w:lang w:val="ru-RU" w:eastAsia="ru-RU"/>
              </w:rPr>
              <w:t xml:space="preserve"> Участие в ситуативном задании «</w:t>
            </w:r>
            <w:r w:rsidRPr="00723D42">
              <w:rPr>
                <w:sz w:val="24"/>
                <w:szCs w:val="24"/>
                <w:lang w:val="ru-RU"/>
              </w:rPr>
              <w:t>Деловое общение по телефону: типичные нарушения нормы (речевые и этические)».</w:t>
            </w:r>
          </w:p>
        </w:tc>
      </w:tr>
      <w:tr w:rsidR="005368DC" w:rsidRPr="005368DC" w14:paraId="512B1A7D" w14:textId="77777777" w:rsidTr="00F84F50">
        <w:trPr>
          <w:trHeight w:val="3777"/>
        </w:trPr>
        <w:tc>
          <w:tcPr>
            <w:tcW w:w="1234" w:type="pct"/>
          </w:tcPr>
          <w:p w14:paraId="202CA7CF" w14:textId="77777777" w:rsidR="00723D42" w:rsidRDefault="00723D42" w:rsidP="00CF33EE">
            <w:pPr>
              <w:pStyle w:val="TableParagraph"/>
              <w:ind w:left="108" w:right="210"/>
              <w:rPr>
                <w:sz w:val="24"/>
                <w:szCs w:val="24"/>
                <w:lang w:val="ru-RU"/>
              </w:rPr>
            </w:pPr>
            <w:r>
              <w:rPr>
                <w:sz w:val="24"/>
                <w:szCs w:val="24"/>
                <w:lang w:val="ru-RU"/>
              </w:rPr>
              <w:t xml:space="preserve">ТЕМА 3. </w:t>
            </w:r>
          </w:p>
          <w:p w14:paraId="6C2E694B" w14:textId="77777777" w:rsidR="00723D42" w:rsidRPr="005368DC" w:rsidRDefault="00723D42" w:rsidP="00CF33EE">
            <w:pPr>
              <w:spacing w:after="0" w:line="240" w:lineRule="auto"/>
              <w:ind w:left="57" w:right="57"/>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28C36155" w14:textId="7ED88C00" w:rsidR="00FE08F0" w:rsidRPr="005368DC" w:rsidRDefault="00FE08F0" w:rsidP="00CF33EE">
            <w:pPr>
              <w:pStyle w:val="TableParagraph"/>
              <w:ind w:left="107" w:right="276"/>
              <w:rPr>
                <w:color w:val="0070C0"/>
                <w:sz w:val="28"/>
                <w:szCs w:val="28"/>
                <w:lang w:val="ru-RU"/>
              </w:rPr>
            </w:pPr>
          </w:p>
        </w:tc>
        <w:tc>
          <w:tcPr>
            <w:tcW w:w="2534" w:type="pct"/>
          </w:tcPr>
          <w:p w14:paraId="77686222" w14:textId="0C659557" w:rsidR="006F0247" w:rsidRPr="00B9338A" w:rsidRDefault="00723D42" w:rsidP="00CF33EE">
            <w:pPr>
              <w:spacing w:line="240" w:lineRule="auto"/>
              <w:ind w:left="57" w:right="57"/>
              <w:jc w:val="both"/>
              <w:rPr>
                <w:rFonts w:ascii="Times New Roman" w:hAnsi="Times New Roman" w:cs="Times New Roman"/>
                <w:b/>
                <w:color w:val="0070C0"/>
                <w:sz w:val="24"/>
                <w:szCs w:val="24"/>
                <w:lang w:val="ru-RU"/>
              </w:rPr>
            </w:pPr>
            <w:r w:rsidRPr="00B9338A">
              <w:rPr>
                <w:rStyle w:val="aff"/>
                <w:rFonts w:ascii="Times New Roman" w:hAnsi="Times New Roman" w:cs="Times New Roman"/>
                <w:b w:val="0"/>
                <w:color w:val="414141"/>
                <w:sz w:val="24"/>
                <w:szCs w:val="24"/>
                <w:bdr w:val="none" w:sz="0" w:space="0" w:color="auto" w:frame="1"/>
                <w:shd w:val="clear" w:color="auto" w:fill="FFFFFF"/>
                <w:lang w:val="ru-RU"/>
              </w:rPr>
              <w:t>Коммуникативные качества речи:</w:t>
            </w:r>
            <w:r w:rsidR="001E6D7A" w:rsidRPr="00B9338A">
              <w:rPr>
                <w:rStyle w:val="aff"/>
                <w:rFonts w:ascii="Times New Roman" w:hAnsi="Times New Roman" w:cs="Times New Roman"/>
                <w:b w:val="0"/>
                <w:color w:val="414141"/>
                <w:sz w:val="24"/>
                <w:szCs w:val="24"/>
                <w:bdr w:val="none" w:sz="0" w:space="0" w:color="auto" w:frame="1"/>
                <w:shd w:val="clear" w:color="auto" w:fill="FFFFFF"/>
                <w:lang w:val="ru-RU"/>
              </w:rPr>
              <w:t xml:space="preserve"> </w:t>
            </w:r>
            <w:r w:rsidRPr="00B9338A">
              <w:rPr>
                <w:rStyle w:val="aff"/>
                <w:rFonts w:ascii="Times New Roman" w:hAnsi="Times New Roman" w:cs="Times New Roman"/>
                <w:b w:val="0"/>
                <w:color w:val="414141"/>
                <w:sz w:val="24"/>
                <w:szCs w:val="24"/>
                <w:bdr w:val="none" w:sz="0" w:space="0" w:color="auto" w:frame="1"/>
                <w:shd w:val="clear" w:color="auto" w:fill="FFFFFF"/>
                <w:lang w:val="ru-RU"/>
              </w:rPr>
              <w:t>правильность (нормативность), точность, логичность, чистота, богатства (разнообразие), выразительность и уместность.</w:t>
            </w:r>
            <w:r w:rsidRPr="00B9338A">
              <w:rPr>
                <w:rFonts w:ascii="Times New Roman" w:hAnsi="Times New Roman"/>
                <w:sz w:val="24"/>
                <w:szCs w:val="24"/>
                <w:lang w:val="ru-RU"/>
              </w:rPr>
              <w:t xml:space="preserve"> Негативные явления</w:t>
            </w:r>
            <w:r w:rsidR="00D85C18" w:rsidRPr="00B9338A">
              <w:rPr>
                <w:rFonts w:ascii="Times New Roman" w:hAnsi="Times New Roman"/>
                <w:sz w:val="24"/>
                <w:szCs w:val="24"/>
                <w:lang w:val="ru-RU"/>
              </w:rPr>
              <w:t>, засоряющие речь</w:t>
            </w:r>
            <w:r w:rsidRPr="00B9338A">
              <w:rPr>
                <w:rFonts w:ascii="Times New Roman" w:hAnsi="Times New Roman"/>
                <w:sz w:val="24"/>
                <w:szCs w:val="24"/>
                <w:lang w:val="ru-RU"/>
              </w:rPr>
              <w:t xml:space="preserve">: неоправданное употребление заимствований; общение на </w:t>
            </w:r>
            <w:proofErr w:type="gramStart"/>
            <w:r w:rsidRPr="00B9338A">
              <w:rPr>
                <w:rFonts w:ascii="Times New Roman" w:hAnsi="Times New Roman"/>
                <w:sz w:val="24"/>
                <w:szCs w:val="24"/>
                <w:lang w:val="ru-RU"/>
              </w:rPr>
              <w:t>жаргоне;  язык</w:t>
            </w:r>
            <w:proofErr w:type="gramEnd"/>
            <w:r w:rsidRPr="00B9338A">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w:t>
            </w:r>
          </w:p>
          <w:p w14:paraId="55A1110B" w14:textId="1F17C856" w:rsidR="001E05DE" w:rsidRPr="00B9338A" w:rsidRDefault="001E05DE" w:rsidP="00CF33EE">
            <w:pPr>
              <w:spacing w:line="240" w:lineRule="auto"/>
              <w:ind w:left="57" w:right="57"/>
              <w:jc w:val="both"/>
              <w:rPr>
                <w:rFonts w:ascii="Times New Roman" w:hAnsi="Times New Roman" w:cs="Times New Roman"/>
                <w:b/>
                <w:bCs/>
                <w:color w:val="0070C0"/>
                <w:sz w:val="24"/>
                <w:szCs w:val="24"/>
                <w:lang w:val="ru-RU"/>
              </w:rPr>
            </w:pPr>
            <w:r w:rsidRPr="00B9338A">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073B914A" w14:textId="55AC7C1E" w:rsidR="00FE08F0" w:rsidRPr="00F7311A" w:rsidRDefault="006F0247" w:rsidP="00CF33EE">
            <w:pPr>
              <w:spacing w:line="240" w:lineRule="auto"/>
              <w:ind w:left="57" w:right="57"/>
              <w:jc w:val="both"/>
              <w:rPr>
                <w:b/>
                <w:bCs/>
                <w:color w:val="0070C0"/>
                <w:highlight w:val="yellow"/>
              </w:rPr>
            </w:pPr>
            <w:proofErr w:type="spellStart"/>
            <w:r w:rsidRPr="00F7311A">
              <w:rPr>
                <w:rFonts w:ascii="Times New Roman" w:hAnsi="Times New Roman" w:cs="Times New Roman"/>
                <w:b/>
                <w:bCs/>
                <w:sz w:val="24"/>
                <w:szCs w:val="24"/>
              </w:rPr>
              <w:t>Рекомендуемые</w:t>
            </w:r>
            <w:proofErr w:type="spellEnd"/>
            <w:r w:rsidRPr="00F7311A">
              <w:rPr>
                <w:rFonts w:ascii="Times New Roman" w:hAnsi="Times New Roman" w:cs="Times New Roman"/>
                <w:b/>
                <w:bCs/>
                <w:sz w:val="24"/>
                <w:szCs w:val="24"/>
              </w:rPr>
              <w:t xml:space="preserve"> </w:t>
            </w:r>
            <w:proofErr w:type="spellStart"/>
            <w:r w:rsidRPr="00F7311A">
              <w:rPr>
                <w:rFonts w:ascii="Times New Roman" w:hAnsi="Times New Roman" w:cs="Times New Roman"/>
                <w:b/>
                <w:bCs/>
                <w:sz w:val="24"/>
                <w:szCs w:val="24"/>
              </w:rPr>
              <w:t>источники</w:t>
            </w:r>
            <w:proofErr w:type="spellEnd"/>
            <w:r w:rsidRPr="00F7311A">
              <w:rPr>
                <w:rFonts w:ascii="Times New Roman" w:hAnsi="Times New Roman" w:cs="Times New Roman"/>
                <w:b/>
                <w:bCs/>
                <w:sz w:val="24"/>
                <w:szCs w:val="24"/>
              </w:rPr>
              <w:t xml:space="preserve">: </w:t>
            </w:r>
            <w:r w:rsidR="0013667A" w:rsidRPr="00C67366">
              <w:rPr>
                <w:rFonts w:ascii="Times New Roman" w:hAnsi="Times New Roman" w:cs="Times New Roman"/>
                <w:sz w:val="24"/>
                <w:szCs w:val="24"/>
              </w:rPr>
              <w:t>8.1; 8</w:t>
            </w:r>
            <w:proofErr w:type="gramStart"/>
            <w:r w:rsidR="0013667A" w:rsidRPr="00C67366">
              <w:rPr>
                <w:rFonts w:ascii="Times New Roman" w:hAnsi="Times New Roman" w:cs="Times New Roman"/>
                <w:sz w:val="24"/>
                <w:szCs w:val="24"/>
              </w:rPr>
              <w:t>,2</w:t>
            </w:r>
            <w:proofErr w:type="gramEnd"/>
            <w:r w:rsidR="0013667A" w:rsidRPr="00C67366">
              <w:rPr>
                <w:rFonts w:ascii="Times New Roman" w:hAnsi="Times New Roman" w:cs="Times New Roman"/>
                <w:sz w:val="24"/>
                <w:szCs w:val="24"/>
              </w:rPr>
              <w:t xml:space="preserve">; </w:t>
            </w:r>
            <w:r w:rsidR="00E82907">
              <w:rPr>
                <w:rFonts w:ascii="Times New Roman" w:hAnsi="Times New Roman" w:cs="Times New Roman"/>
                <w:sz w:val="24"/>
                <w:szCs w:val="24"/>
                <w:lang w:val="ru-RU"/>
              </w:rPr>
              <w:t>8.3; 8.4</w:t>
            </w:r>
            <w:r w:rsidR="00F7311A" w:rsidRPr="00C67366">
              <w:rPr>
                <w:rFonts w:ascii="Times New Roman" w:hAnsi="Times New Roman" w:cs="Times New Roman"/>
                <w:sz w:val="24"/>
                <w:szCs w:val="24"/>
                <w:lang w:val="ru-RU"/>
              </w:rPr>
              <w:t>.</w:t>
            </w:r>
          </w:p>
        </w:tc>
        <w:tc>
          <w:tcPr>
            <w:tcW w:w="1232" w:type="pct"/>
          </w:tcPr>
          <w:p w14:paraId="3B3106D8" w14:textId="4AEB25B0" w:rsidR="006F0247" w:rsidRPr="00F84F50" w:rsidRDefault="00FE08F0" w:rsidP="00CF33EE">
            <w:pPr>
              <w:pStyle w:val="TableParagraph"/>
              <w:ind w:left="106" w:right="288"/>
              <w:rPr>
                <w:b/>
                <w:sz w:val="24"/>
                <w:szCs w:val="24"/>
                <w:lang w:val="ru-RU"/>
              </w:rPr>
            </w:pPr>
            <w:r w:rsidRPr="00F84F50">
              <w:rPr>
                <w:b/>
                <w:sz w:val="24"/>
                <w:szCs w:val="24"/>
                <w:lang w:val="ru-RU"/>
              </w:rPr>
              <w:t>Се</w:t>
            </w:r>
            <w:r w:rsidR="006F75D7" w:rsidRPr="00F84F50">
              <w:rPr>
                <w:b/>
                <w:sz w:val="24"/>
                <w:szCs w:val="24"/>
                <w:lang w:val="ru-RU"/>
              </w:rPr>
              <w:t>минар</w:t>
            </w:r>
            <w:r w:rsidR="00D85C18" w:rsidRPr="00F84F50">
              <w:rPr>
                <w:b/>
                <w:sz w:val="24"/>
                <w:szCs w:val="24"/>
                <w:lang w:val="ru-RU"/>
              </w:rPr>
              <w:t xml:space="preserve">: </w:t>
            </w:r>
          </w:p>
          <w:p w14:paraId="62E05765" w14:textId="77777777" w:rsidR="00D85C18" w:rsidRPr="00D85C18" w:rsidRDefault="00D85C18"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5385BB92" w14:textId="77777777" w:rsidR="00D85C18" w:rsidRPr="00D85C18" w:rsidRDefault="00D85C18"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34174D0" w14:textId="4C79AFDF" w:rsidR="00D85C18" w:rsidRPr="00D85C18" w:rsidRDefault="00D85C18" w:rsidP="00CF33EE">
            <w:pPr>
              <w:pStyle w:val="TableParagraph"/>
              <w:ind w:left="57" w:right="57"/>
              <w:rPr>
                <w:b/>
                <w:color w:val="0070C0"/>
                <w:sz w:val="28"/>
                <w:szCs w:val="28"/>
                <w:lang w:val="ru-RU"/>
              </w:rPr>
            </w:pPr>
            <w:r w:rsidRPr="00D85C18">
              <w:rPr>
                <w:sz w:val="24"/>
                <w:szCs w:val="24"/>
                <w:lang w:val="ru-RU" w:eastAsia="ru-RU"/>
              </w:rPr>
              <w:t>Речевой тренинг.</w:t>
            </w:r>
          </w:p>
        </w:tc>
      </w:tr>
      <w:tr w:rsidR="005368DC" w:rsidRPr="005368DC" w14:paraId="1AA804FA" w14:textId="77777777" w:rsidTr="00A858CB">
        <w:trPr>
          <w:trHeight w:val="699"/>
        </w:trPr>
        <w:tc>
          <w:tcPr>
            <w:tcW w:w="1234" w:type="pct"/>
          </w:tcPr>
          <w:p w14:paraId="76AD2347" w14:textId="77777777" w:rsidR="00D85C18" w:rsidRPr="00B9338A" w:rsidRDefault="00D85C18" w:rsidP="00CF33EE">
            <w:pPr>
              <w:pStyle w:val="TableParagraph"/>
              <w:ind w:left="57" w:right="57"/>
              <w:rPr>
                <w:sz w:val="24"/>
                <w:szCs w:val="24"/>
                <w:lang w:val="ru-RU"/>
              </w:rPr>
            </w:pPr>
            <w:r w:rsidRPr="00B9338A">
              <w:rPr>
                <w:sz w:val="24"/>
                <w:szCs w:val="24"/>
                <w:lang w:val="ru-RU"/>
              </w:rPr>
              <w:lastRenderedPageBreak/>
              <w:t xml:space="preserve">ТЕМА 4. </w:t>
            </w:r>
          </w:p>
          <w:p w14:paraId="6B2F573F" w14:textId="77777777" w:rsidR="00D85C18" w:rsidRPr="00B9338A" w:rsidRDefault="00D85C18" w:rsidP="00CF33EE">
            <w:pPr>
              <w:pStyle w:val="a5"/>
              <w:ind w:left="57" w:right="57"/>
              <w:rPr>
                <w:sz w:val="24"/>
                <w:szCs w:val="24"/>
                <w:lang w:val="ru-RU"/>
              </w:rPr>
            </w:pPr>
            <w:r w:rsidRPr="00B9338A">
              <w:rPr>
                <w:bCs/>
                <w:sz w:val="24"/>
                <w:szCs w:val="24"/>
                <w:lang w:val="ru-RU" w:eastAsia="ru-RU"/>
              </w:rPr>
              <w:t xml:space="preserve">Заимствования и проблема чистоты </w:t>
            </w:r>
            <w:r w:rsidRPr="00B9338A">
              <w:rPr>
                <w:bCs/>
                <w:sz w:val="24"/>
                <w:szCs w:val="24"/>
                <w:lang w:val="ru-RU" w:eastAsia="ru-RU"/>
              </w:rPr>
              <w:br/>
              <w:t>современного русского языка</w:t>
            </w:r>
          </w:p>
          <w:p w14:paraId="7DA41FD2" w14:textId="1E5370B0" w:rsidR="00FE08F0" w:rsidRPr="00B9338A" w:rsidRDefault="00FE08F0" w:rsidP="00CF33EE">
            <w:pPr>
              <w:pStyle w:val="TableParagraph"/>
              <w:ind w:left="57" w:right="57"/>
              <w:rPr>
                <w:color w:val="0070C0"/>
                <w:sz w:val="24"/>
                <w:szCs w:val="24"/>
                <w:lang w:val="ru-RU"/>
              </w:rPr>
            </w:pPr>
          </w:p>
        </w:tc>
        <w:tc>
          <w:tcPr>
            <w:tcW w:w="2534" w:type="pct"/>
          </w:tcPr>
          <w:p w14:paraId="347CBDDB" w14:textId="3073C44A" w:rsidR="001E05DE" w:rsidRPr="00B9338A" w:rsidRDefault="006F0247" w:rsidP="00CF33EE">
            <w:pPr>
              <w:spacing w:line="240" w:lineRule="auto"/>
              <w:ind w:left="57" w:right="57"/>
              <w:rPr>
                <w:rFonts w:ascii="Times New Roman" w:hAnsi="Times New Roman"/>
                <w:sz w:val="24"/>
                <w:szCs w:val="24"/>
                <w:lang w:val="ru-RU" w:eastAsia="ru-RU"/>
              </w:rPr>
            </w:pPr>
            <w:proofErr w:type="gramStart"/>
            <w:r w:rsidRPr="00B9338A">
              <w:rPr>
                <w:rFonts w:ascii="Times New Roman" w:hAnsi="Times New Roman" w:cs="Times New Roman"/>
                <w:color w:val="0070C0"/>
                <w:sz w:val="24"/>
                <w:szCs w:val="24"/>
                <w:lang w:val="ru-RU"/>
              </w:rPr>
              <w:t>.</w:t>
            </w:r>
            <w:r w:rsidR="001E05DE" w:rsidRPr="00B9338A">
              <w:rPr>
                <w:rFonts w:ascii="Times New Roman" w:hAnsi="Times New Roman"/>
                <w:sz w:val="24"/>
                <w:szCs w:val="24"/>
                <w:lang w:val="ru-RU" w:eastAsia="ru-RU"/>
              </w:rPr>
              <w:t>Причины</w:t>
            </w:r>
            <w:proofErr w:type="gramEnd"/>
            <w:r w:rsidR="001E05DE" w:rsidRPr="00B9338A">
              <w:rPr>
                <w:rFonts w:ascii="Times New Roman" w:hAnsi="Times New Roman"/>
                <w:sz w:val="24"/>
                <w:szCs w:val="24"/>
                <w:lang w:val="ru-RU" w:eastAsia="ru-RU"/>
              </w:rPr>
              <w:t xml:space="preserve"> заимствований. Заимствования 80-х гг. </w:t>
            </w:r>
            <w:r w:rsidR="001E05DE" w:rsidRPr="00B9338A">
              <w:rPr>
                <w:rFonts w:ascii="Times New Roman" w:hAnsi="Times New Roman"/>
                <w:sz w:val="24"/>
                <w:szCs w:val="24"/>
                <w:lang w:eastAsia="ru-RU"/>
              </w:rPr>
              <w:t>XX</w:t>
            </w:r>
            <w:r w:rsidR="001E05DE" w:rsidRPr="00B9338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sidR="001E05DE" w:rsidRPr="00B9338A">
              <w:rPr>
                <w:rFonts w:ascii="Times New Roman" w:hAnsi="Times New Roman"/>
                <w:sz w:val="24"/>
                <w:szCs w:val="24"/>
                <w:lang w:eastAsia="ru-RU"/>
              </w:rPr>
              <w:t>XXI</w:t>
            </w:r>
            <w:r w:rsidR="001E05DE" w:rsidRPr="00B9338A">
              <w:rPr>
                <w:rFonts w:ascii="Times New Roman" w:hAnsi="Times New Roman"/>
                <w:sz w:val="24"/>
                <w:szCs w:val="24"/>
                <w:lang w:val="ru-RU" w:eastAsia="ru-RU"/>
              </w:rPr>
              <w:t xml:space="preserve"> в.</w:t>
            </w:r>
          </w:p>
          <w:p w14:paraId="308C3813" w14:textId="77777777" w:rsidR="001E05DE" w:rsidRPr="00B9338A" w:rsidRDefault="001E05DE" w:rsidP="00CF33EE">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Отношение к заимствованиям. История вопроса. </w:t>
            </w:r>
          </w:p>
          <w:p w14:paraId="0E500F9D" w14:textId="77777777" w:rsidR="001E05DE" w:rsidRPr="00B9338A" w:rsidRDefault="001E05DE" w:rsidP="00CF33EE">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Положительные и отрицательные результаты заимствований. </w:t>
            </w:r>
          </w:p>
          <w:p w14:paraId="2397E21A" w14:textId="025AAB6F" w:rsidR="00FE08F0" w:rsidRPr="00B9338A" w:rsidRDefault="006F0247" w:rsidP="00CF33EE">
            <w:pPr>
              <w:spacing w:line="240" w:lineRule="auto"/>
              <w:ind w:left="57" w:right="57"/>
              <w:rPr>
                <w:rFonts w:ascii="Times New Roman" w:hAnsi="Times New Roman" w:cs="Times New Roman"/>
                <w:color w:val="0070C0"/>
                <w:sz w:val="24"/>
                <w:szCs w:val="24"/>
                <w:lang w:val="ru-RU"/>
              </w:rPr>
            </w:pPr>
            <w:r w:rsidRPr="00B9338A">
              <w:rPr>
                <w:rFonts w:ascii="Times New Roman" w:hAnsi="Times New Roman" w:cs="Times New Roman"/>
                <w:color w:val="0070C0"/>
                <w:sz w:val="24"/>
                <w:szCs w:val="24"/>
                <w:lang w:val="ru-RU"/>
              </w:rPr>
              <w:t xml:space="preserve"> </w:t>
            </w: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0013667A" w:rsidRPr="00C67366">
              <w:rPr>
                <w:rFonts w:ascii="Times New Roman" w:hAnsi="Times New Roman" w:cs="Times New Roman"/>
                <w:sz w:val="24"/>
                <w:szCs w:val="24"/>
                <w:lang w:val="ru-RU"/>
              </w:rPr>
              <w:t>8.1</w:t>
            </w:r>
            <w:r w:rsidR="007E6264">
              <w:rPr>
                <w:rFonts w:ascii="Times New Roman" w:hAnsi="Times New Roman" w:cs="Times New Roman"/>
                <w:b/>
                <w:bCs/>
                <w:sz w:val="24"/>
                <w:szCs w:val="24"/>
                <w:lang w:val="ru-RU"/>
              </w:rPr>
              <w:t>.</w:t>
            </w:r>
          </w:p>
        </w:tc>
        <w:tc>
          <w:tcPr>
            <w:tcW w:w="1232" w:type="pct"/>
          </w:tcPr>
          <w:p w14:paraId="6DADFEB6" w14:textId="51617685" w:rsidR="00FE08F0" w:rsidRPr="00B9338A" w:rsidRDefault="006F75D7" w:rsidP="00CF33EE">
            <w:pPr>
              <w:pStyle w:val="TableParagraph"/>
              <w:ind w:left="57" w:right="57"/>
              <w:rPr>
                <w:b/>
                <w:sz w:val="24"/>
                <w:szCs w:val="24"/>
                <w:lang w:val="ru-RU"/>
              </w:rPr>
            </w:pPr>
            <w:r w:rsidRPr="00B9338A">
              <w:rPr>
                <w:b/>
                <w:sz w:val="24"/>
                <w:szCs w:val="24"/>
                <w:lang w:val="ru-RU"/>
              </w:rPr>
              <w:t>Семинар</w:t>
            </w:r>
            <w:r w:rsidR="00FE08F0" w:rsidRPr="00B9338A">
              <w:rPr>
                <w:b/>
                <w:sz w:val="24"/>
                <w:szCs w:val="24"/>
                <w:lang w:val="ru-RU"/>
              </w:rPr>
              <w:t xml:space="preserve">: </w:t>
            </w:r>
          </w:p>
          <w:p w14:paraId="65162EC6" w14:textId="77777777" w:rsidR="001E05DE" w:rsidRPr="00B9338A" w:rsidRDefault="001E05DE"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1F0D4E5A" w14:textId="77777777" w:rsidR="001E05DE" w:rsidRPr="00B9338A" w:rsidRDefault="001E05DE"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C9BEC3" w14:textId="5C83A62A" w:rsidR="006F0247" w:rsidRPr="00B9338A" w:rsidRDefault="001E05DE"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368DC" w:rsidRPr="005368DC" w14:paraId="625F68B0" w14:textId="77777777" w:rsidTr="00F84F50">
        <w:trPr>
          <w:trHeight w:val="2637"/>
        </w:trPr>
        <w:tc>
          <w:tcPr>
            <w:tcW w:w="1234" w:type="pct"/>
          </w:tcPr>
          <w:p w14:paraId="3AD39EE5" w14:textId="7498199A" w:rsidR="00FE08F0" w:rsidRPr="00B9338A" w:rsidRDefault="00343D37" w:rsidP="00CF33EE">
            <w:pPr>
              <w:pStyle w:val="TableParagraph"/>
              <w:ind w:left="57" w:right="57"/>
              <w:rPr>
                <w:color w:val="0070C0"/>
                <w:sz w:val="24"/>
                <w:szCs w:val="24"/>
                <w:lang w:val="ru-RU"/>
              </w:rPr>
            </w:pPr>
            <w:r>
              <w:rPr>
                <w:sz w:val="24"/>
                <w:szCs w:val="24"/>
                <w:lang w:val="ru-RU"/>
              </w:rPr>
              <w:t>ТЕМА</w:t>
            </w:r>
            <w:r w:rsidR="006F0247" w:rsidRPr="00B9338A">
              <w:rPr>
                <w:sz w:val="24"/>
                <w:szCs w:val="24"/>
                <w:lang w:val="ru-RU"/>
              </w:rPr>
              <w:t xml:space="preserve"> 5. </w:t>
            </w:r>
            <w:r w:rsidR="006F75D7" w:rsidRPr="00B9338A">
              <w:rPr>
                <w:sz w:val="24"/>
                <w:szCs w:val="24"/>
                <w:lang w:val="ru-RU"/>
              </w:rPr>
              <w:t>Орфоэпия как часть речевой культуры человека</w:t>
            </w:r>
          </w:p>
        </w:tc>
        <w:tc>
          <w:tcPr>
            <w:tcW w:w="2534" w:type="pct"/>
          </w:tcPr>
          <w:p w14:paraId="52A8A248" w14:textId="77777777" w:rsidR="006F75D7" w:rsidRPr="00B9338A" w:rsidRDefault="006F75D7" w:rsidP="00CF33EE">
            <w:pPr>
              <w:pStyle w:val="a5"/>
              <w:ind w:left="57" w:right="57" w:firstLine="567"/>
              <w:rPr>
                <w:sz w:val="24"/>
                <w:szCs w:val="24"/>
                <w:lang w:val="ru-RU"/>
              </w:rPr>
            </w:pPr>
            <w:r w:rsidRPr="00B9338A">
              <w:rPr>
                <w:sz w:val="24"/>
                <w:szCs w:val="24"/>
                <w:lang w:val="ru-RU"/>
              </w:rPr>
              <w:t xml:space="preserve">Владение нормами литературного </w:t>
            </w:r>
            <w:proofErr w:type="gramStart"/>
            <w:r w:rsidRPr="00B9338A">
              <w:rPr>
                <w:sz w:val="24"/>
                <w:szCs w:val="24"/>
                <w:lang w:val="ru-RU"/>
              </w:rPr>
              <w:t>произношения  и</w:t>
            </w:r>
            <w:proofErr w:type="gramEnd"/>
            <w:r w:rsidRPr="00B9338A">
              <w:rPr>
                <w:sz w:val="24"/>
                <w:szCs w:val="24"/>
                <w:lang w:val="ru-RU"/>
              </w:rPr>
              <w:t xml:space="preserve"> его роль в процессе общения. </w:t>
            </w:r>
          </w:p>
          <w:p w14:paraId="2A668BB5" w14:textId="77777777" w:rsidR="006F75D7" w:rsidRPr="00B9338A" w:rsidRDefault="006F75D7" w:rsidP="00CF33EE">
            <w:pPr>
              <w:pStyle w:val="a5"/>
              <w:ind w:left="57" w:right="57" w:firstLine="567"/>
              <w:rPr>
                <w:sz w:val="24"/>
                <w:szCs w:val="24"/>
                <w:lang w:val="ru-RU"/>
              </w:rPr>
            </w:pPr>
            <w:r w:rsidRPr="00B9338A">
              <w:rPr>
                <w:sz w:val="24"/>
                <w:szCs w:val="24"/>
                <w:lang w:val="ru-RU"/>
              </w:rPr>
              <w:t>Понятие орфоэпии. Историческое развитие норм. Два типа орфоэпической нормы. Стили произношения.</w:t>
            </w:r>
          </w:p>
          <w:p w14:paraId="3B0A79A4" w14:textId="77777777" w:rsidR="006F75D7" w:rsidRPr="00B9338A" w:rsidRDefault="006F75D7" w:rsidP="00CF33EE">
            <w:pPr>
              <w:pStyle w:val="a5"/>
              <w:ind w:left="57" w:right="57" w:firstLine="567"/>
              <w:rPr>
                <w:sz w:val="24"/>
                <w:szCs w:val="24"/>
                <w:lang w:val="ru-RU"/>
              </w:rPr>
            </w:pPr>
            <w:r w:rsidRPr="00B9338A">
              <w:rPr>
                <w:sz w:val="24"/>
                <w:szCs w:val="24"/>
                <w:lang w:val="ru-RU"/>
              </w:rPr>
              <w:t>Основные правила русского литературного произношения.</w:t>
            </w:r>
          </w:p>
          <w:p w14:paraId="373D2D30" w14:textId="3D213035" w:rsidR="006F75D7" w:rsidRPr="00B9338A" w:rsidRDefault="006F75D7" w:rsidP="00CF33EE">
            <w:pPr>
              <w:pStyle w:val="a5"/>
              <w:ind w:left="57" w:right="57" w:firstLine="567"/>
              <w:rPr>
                <w:rFonts w:cs="Times New Roman"/>
                <w:b/>
                <w:bCs/>
                <w:color w:val="0070C0"/>
                <w:sz w:val="24"/>
                <w:szCs w:val="24"/>
                <w:lang w:val="ru-RU"/>
              </w:rPr>
            </w:pPr>
            <w:r w:rsidRPr="00B9338A">
              <w:rPr>
                <w:sz w:val="24"/>
                <w:szCs w:val="24"/>
                <w:lang w:val="ru-RU"/>
              </w:rPr>
              <w:t>Типичные орфоэпические ошибки.</w:t>
            </w:r>
          </w:p>
          <w:p w14:paraId="730134B4" w14:textId="272EE35F" w:rsidR="00FE08F0" w:rsidRPr="00B9338A" w:rsidRDefault="006F0247" w:rsidP="00CF33EE">
            <w:pPr>
              <w:spacing w:line="240" w:lineRule="auto"/>
              <w:ind w:left="57" w:right="57"/>
              <w:rPr>
                <w:rFonts w:ascii="Times New Roman" w:hAnsi="Times New Roman" w:cs="Times New Roman"/>
                <w:color w:val="0070C0"/>
                <w:sz w:val="24"/>
                <w:szCs w:val="24"/>
                <w:highlight w:val="yellow"/>
                <w:lang w:val="ru-RU"/>
              </w:rPr>
            </w:pP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Pr="00C67366">
              <w:rPr>
                <w:rFonts w:ascii="Times New Roman" w:hAnsi="Times New Roman" w:cs="Times New Roman"/>
                <w:sz w:val="24"/>
                <w:szCs w:val="24"/>
                <w:lang w:val="ru-RU"/>
              </w:rPr>
              <w:t>8.1; 8,2</w:t>
            </w:r>
            <w:r w:rsidR="007E6264" w:rsidRPr="00C67366">
              <w:rPr>
                <w:rFonts w:ascii="Times New Roman" w:hAnsi="Times New Roman" w:cs="Times New Roman"/>
                <w:sz w:val="24"/>
                <w:szCs w:val="24"/>
                <w:lang w:val="ru-RU"/>
              </w:rPr>
              <w:t>; 8.3</w:t>
            </w:r>
            <w:r w:rsidR="00D732DE">
              <w:rPr>
                <w:rFonts w:ascii="Times New Roman" w:hAnsi="Times New Roman" w:cs="Times New Roman"/>
                <w:sz w:val="24"/>
                <w:szCs w:val="24"/>
                <w:lang w:val="ru-RU"/>
              </w:rPr>
              <w:t>; 8.4; 8.7</w:t>
            </w:r>
          </w:p>
        </w:tc>
        <w:tc>
          <w:tcPr>
            <w:tcW w:w="1232" w:type="pct"/>
          </w:tcPr>
          <w:p w14:paraId="78BED287" w14:textId="77777777" w:rsidR="00FE08F0" w:rsidRPr="00B9338A" w:rsidRDefault="006F75D7" w:rsidP="00CF33EE">
            <w:pPr>
              <w:pStyle w:val="TableParagraph"/>
              <w:ind w:left="57" w:right="57"/>
              <w:rPr>
                <w:b/>
                <w:sz w:val="24"/>
                <w:szCs w:val="24"/>
                <w:lang w:val="ru-RU"/>
              </w:rPr>
            </w:pPr>
            <w:r w:rsidRPr="00B9338A">
              <w:rPr>
                <w:b/>
                <w:sz w:val="24"/>
                <w:szCs w:val="24"/>
                <w:lang w:val="ru-RU"/>
              </w:rPr>
              <w:t>Семинар:</w:t>
            </w:r>
          </w:p>
          <w:p w14:paraId="4B9F6BD8"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3DF91F67"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04FD9B3" w14:textId="19367568" w:rsidR="006F75D7" w:rsidRPr="00B9338A" w:rsidRDefault="006F75D7" w:rsidP="00CF33EE">
            <w:pPr>
              <w:pStyle w:val="TableParagraph"/>
              <w:ind w:left="57" w:right="57"/>
              <w:rPr>
                <w:b/>
                <w:color w:val="0070C0"/>
                <w:sz w:val="24"/>
                <w:szCs w:val="24"/>
                <w:lang w:val="ru-RU"/>
              </w:rPr>
            </w:pPr>
            <w:r w:rsidRPr="00B9338A">
              <w:rPr>
                <w:sz w:val="24"/>
                <w:szCs w:val="24"/>
                <w:lang w:val="ru-RU" w:eastAsia="ru-RU"/>
              </w:rPr>
              <w:t>Речевой тренинг.</w:t>
            </w:r>
          </w:p>
        </w:tc>
      </w:tr>
      <w:tr w:rsidR="005368DC" w:rsidRPr="005368DC" w14:paraId="5501B10D" w14:textId="77777777" w:rsidTr="00A858CB">
        <w:trPr>
          <w:trHeight w:val="699"/>
        </w:trPr>
        <w:tc>
          <w:tcPr>
            <w:tcW w:w="1234" w:type="pct"/>
          </w:tcPr>
          <w:p w14:paraId="01401EC7" w14:textId="4CB92323" w:rsidR="00FE08F0" w:rsidRPr="00B9338A" w:rsidRDefault="00343D37" w:rsidP="00CF33EE">
            <w:pPr>
              <w:pStyle w:val="TableParagraph"/>
              <w:ind w:left="57" w:right="57"/>
              <w:rPr>
                <w:color w:val="0070C0"/>
                <w:sz w:val="24"/>
                <w:szCs w:val="24"/>
                <w:lang w:val="ru-RU"/>
              </w:rPr>
            </w:pPr>
            <w:r>
              <w:rPr>
                <w:sz w:val="24"/>
                <w:szCs w:val="24"/>
                <w:lang w:val="ru-RU"/>
              </w:rPr>
              <w:t>ТЕМА</w:t>
            </w:r>
            <w:r w:rsidR="006F0247" w:rsidRPr="00B9338A">
              <w:rPr>
                <w:sz w:val="24"/>
                <w:szCs w:val="24"/>
                <w:lang w:val="ru-RU"/>
              </w:rPr>
              <w:t xml:space="preserve"> 6. </w:t>
            </w:r>
            <w:r w:rsidR="006F75D7" w:rsidRPr="00B9338A">
              <w:rPr>
                <w:bCs/>
                <w:sz w:val="24"/>
                <w:szCs w:val="24"/>
                <w:lang w:val="ru-RU" w:eastAsia="ru-RU"/>
              </w:rPr>
              <w:t>Совершен-</w:t>
            </w:r>
            <w:proofErr w:type="spellStart"/>
            <w:r w:rsidR="006F75D7" w:rsidRPr="00B9338A">
              <w:rPr>
                <w:bCs/>
                <w:sz w:val="24"/>
                <w:szCs w:val="24"/>
                <w:lang w:val="ru-RU" w:eastAsia="ru-RU"/>
              </w:rPr>
              <w:t>ствование</w:t>
            </w:r>
            <w:proofErr w:type="spellEnd"/>
            <w:r w:rsidR="006F75D7" w:rsidRPr="00B9338A">
              <w:rPr>
                <w:bCs/>
                <w:sz w:val="24"/>
                <w:szCs w:val="24"/>
                <w:lang w:val="ru-RU" w:eastAsia="ru-RU"/>
              </w:rPr>
              <w:t xml:space="preserve"> навыков грамотного письма</w:t>
            </w:r>
          </w:p>
        </w:tc>
        <w:tc>
          <w:tcPr>
            <w:tcW w:w="2534" w:type="pct"/>
          </w:tcPr>
          <w:p w14:paraId="34F3D579" w14:textId="7A1D63A6" w:rsidR="006F75D7" w:rsidRPr="00B9338A" w:rsidRDefault="006F75D7" w:rsidP="00CF33EE">
            <w:pPr>
              <w:tabs>
                <w:tab w:val="left" w:pos="993"/>
              </w:tabs>
              <w:spacing w:after="0" w:line="240" w:lineRule="auto"/>
              <w:ind w:left="57" w:right="57" w:firstLine="567"/>
              <w:jc w:val="both"/>
              <w:rPr>
                <w:rFonts w:ascii="Times New Roman" w:hAnsi="Times New Roman" w:cs="Times New Roman"/>
                <w:b/>
                <w:bCs/>
                <w:color w:val="0070C0"/>
                <w:sz w:val="24"/>
                <w:szCs w:val="24"/>
                <w:lang w:val="ru-RU"/>
              </w:rPr>
            </w:pPr>
            <w:r w:rsidRPr="00B9338A">
              <w:rPr>
                <w:rFonts w:ascii="Times New Roman" w:hAnsi="Times New Roman"/>
                <w:sz w:val="24"/>
                <w:szCs w:val="24"/>
                <w:lang w:val="ru-RU" w:eastAsia="ru-RU"/>
              </w:rPr>
              <w:t xml:space="preserve">Культура </w:t>
            </w:r>
            <w:proofErr w:type="gramStart"/>
            <w:r w:rsidRPr="00B9338A">
              <w:rPr>
                <w:rFonts w:ascii="Times New Roman" w:hAnsi="Times New Roman"/>
                <w:sz w:val="24"/>
                <w:szCs w:val="24"/>
                <w:lang w:val="ru-RU" w:eastAsia="ru-RU"/>
              </w:rPr>
              <w:t>письменной  речи</w:t>
            </w:r>
            <w:proofErr w:type="gramEnd"/>
            <w:r w:rsidRPr="00B9338A">
              <w:rPr>
                <w:rFonts w:ascii="Times New Roman" w:hAnsi="Times New Roman"/>
                <w:sz w:val="24"/>
                <w:szCs w:val="24"/>
                <w:lang w:val="ru-RU" w:eastAsia="ru-RU"/>
              </w:rPr>
              <w:t xml:space="preserve"> на современном этапе.</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Основные направления совершенствования навыков грамотного письма.</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Корректировка знаний в области пунктуации. Пунктуационный практикум. Корректировка знаний в области орфографии.</w:t>
            </w:r>
          </w:p>
          <w:p w14:paraId="25330676" w14:textId="374C0AFD" w:rsidR="00FE08F0" w:rsidRPr="005A5FD4" w:rsidRDefault="006F0247" w:rsidP="00CF33EE">
            <w:pPr>
              <w:spacing w:line="240" w:lineRule="auto"/>
              <w:ind w:left="57" w:right="57"/>
              <w:rPr>
                <w:rFonts w:ascii="Times New Roman" w:hAnsi="Times New Roman" w:cs="Times New Roman"/>
                <w:color w:val="0070C0"/>
                <w:sz w:val="24"/>
                <w:szCs w:val="24"/>
                <w:lang w:val="ru-RU"/>
              </w:rPr>
            </w:pPr>
            <w:r w:rsidRPr="00F7311A">
              <w:rPr>
                <w:rFonts w:ascii="Times New Roman" w:hAnsi="Times New Roman" w:cs="Times New Roman"/>
                <w:b/>
                <w:bCs/>
                <w:sz w:val="24"/>
                <w:szCs w:val="24"/>
                <w:lang w:val="ru-RU"/>
              </w:rPr>
              <w:t>Рекомендуемые источники</w:t>
            </w:r>
            <w:r w:rsidR="001F1F37" w:rsidRPr="00F7311A">
              <w:rPr>
                <w:rFonts w:ascii="Times New Roman" w:hAnsi="Times New Roman" w:cs="Times New Roman"/>
                <w:b/>
                <w:bCs/>
                <w:sz w:val="24"/>
                <w:szCs w:val="24"/>
                <w:lang w:val="ru-RU"/>
              </w:rPr>
              <w:t>:</w:t>
            </w:r>
            <w:r w:rsidRPr="00F7311A">
              <w:rPr>
                <w:rFonts w:ascii="Times New Roman" w:hAnsi="Times New Roman" w:cs="Times New Roman"/>
                <w:sz w:val="24"/>
                <w:szCs w:val="24"/>
                <w:lang w:val="ru-RU"/>
              </w:rPr>
              <w:t xml:space="preserve"> </w:t>
            </w:r>
            <w:r w:rsidR="0013667A" w:rsidRPr="00F7311A">
              <w:rPr>
                <w:rFonts w:ascii="Times New Roman" w:hAnsi="Times New Roman" w:cs="Times New Roman"/>
                <w:sz w:val="24"/>
                <w:szCs w:val="24"/>
                <w:lang w:val="ru-RU"/>
              </w:rPr>
              <w:t>8.3</w:t>
            </w:r>
            <w:r w:rsidR="00D732DE">
              <w:rPr>
                <w:rFonts w:ascii="Times New Roman" w:hAnsi="Times New Roman" w:cs="Times New Roman"/>
                <w:sz w:val="24"/>
                <w:szCs w:val="24"/>
                <w:lang w:val="ru-RU"/>
              </w:rPr>
              <w:t>; 8.4; 8.7</w:t>
            </w:r>
          </w:p>
        </w:tc>
        <w:tc>
          <w:tcPr>
            <w:tcW w:w="1232" w:type="pct"/>
          </w:tcPr>
          <w:p w14:paraId="2FBD7122" w14:textId="77777777" w:rsidR="006F0247" w:rsidRPr="00B9338A" w:rsidRDefault="006F75D7" w:rsidP="00CF33EE">
            <w:pPr>
              <w:pStyle w:val="TableParagraph"/>
              <w:ind w:left="57" w:right="57"/>
              <w:rPr>
                <w:b/>
                <w:sz w:val="24"/>
                <w:szCs w:val="24"/>
                <w:lang w:val="ru-RU"/>
              </w:rPr>
            </w:pPr>
            <w:r w:rsidRPr="00B9338A">
              <w:rPr>
                <w:b/>
                <w:sz w:val="24"/>
                <w:szCs w:val="24"/>
                <w:lang w:val="ru-RU"/>
              </w:rPr>
              <w:t xml:space="preserve">Семинар: </w:t>
            </w:r>
          </w:p>
          <w:p w14:paraId="11AA0470"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4279036C"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18BA33A" w14:textId="37850BB2" w:rsidR="006F75D7" w:rsidRPr="00B9338A" w:rsidRDefault="006F75D7" w:rsidP="00CF33EE">
            <w:pPr>
              <w:pStyle w:val="TableParagraph"/>
              <w:ind w:left="57" w:right="57"/>
              <w:rPr>
                <w:b/>
                <w:color w:val="0070C0"/>
                <w:sz w:val="24"/>
                <w:szCs w:val="24"/>
                <w:lang w:val="ru-RU"/>
              </w:rPr>
            </w:pPr>
            <w:r w:rsidRPr="00B9338A">
              <w:rPr>
                <w:sz w:val="24"/>
                <w:szCs w:val="24"/>
                <w:lang w:val="ru-RU" w:eastAsia="ru-RU"/>
              </w:rPr>
              <w:t>Речевой тренинг.</w:t>
            </w:r>
          </w:p>
        </w:tc>
      </w:tr>
      <w:tr w:rsidR="005368DC" w:rsidRPr="005368DC" w14:paraId="402D64EA" w14:textId="77777777" w:rsidTr="00A858CB">
        <w:trPr>
          <w:trHeight w:val="1833"/>
        </w:trPr>
        <w:tc>
          <w:tcPr>
            <w:tcW w:w="1234" w:type="pct"/>
          </w:tcPr>
          <w:p w14:paraId="4CE64ED8" w14:textId="2B9D538F" w:rsidR="006F75D7" w:rsidRPr="00B9338A" w:rsidRDefault="00343D37" w:rsidP="00CF33EE">
            <w:pPr>
              <w:tabs>
                <w:tab w:val="left" w:pos="993"/>
              </w:tabs>
              <w:spacing w:after="0" w:line="240"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rPr>
              <w:t>ТЕМА</w:t>
            </w:r>
            <w:r w:rsidR="001F1F37" w:rsidRPr="00B9338A">
              <w:rPr>
                <w:rFonts w:ascii="Times New Roman" w:hAnsi="Times New Roman" w:cs="Times New Roman"/>
                <w:sz w:val="24"/>
                <w:szCs w:val="24"/>
                <w:lang w:val="ru-RU"/>
              </w:rPr>
              <w:t xml:space="preserve"> 7.</w:t>
            </w:r>
            <w:r w:rsidR="006F75D7" w:rsidRPr="00B9338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2EAC70E" w14:textId="061E6DC1" w:rsidR="001F1F37" w:rsidRPr="00B9338A" w:rsidRDefault="001F1F37" w:rsidP="00CF33EE">
            <w:pPr>
              <w:pStyle w:val="TableParagraph"/>
              <w:ind w:left="57" w:right="57"/>
              <w:rPr>
                <w:color w:val="0070C0"/>
                <w:sz w:val="24"/>
                <w:szCs w:val="24"/>
                <w:lang w:val="ru-RU"/>
              </w:rPr>
            </w:pPr>
          </w:p>
        </w:tc>
        <w:tc>
          <w:tcPr>
            <w:tcW w:w="2534" w:type="pct"/>
          </w:tcPr>
          <w:p w14:paraId="75D73D9E" w14:textId="1B356C87" w:rsidR="001F1F37" w:rsidRPr="00B9338A" w:rsidRDefault="006F75D7" w:rsidP="00CF33EE">
            <w:pPr>
              <w:spacing w:after="0" w:line="240" w:lineRule="auto"/>
              <w:ind w:left="57" w:right="57" w:firstLine="567"/>
              <w:jc w:val="both"/>
              <w:rPr>
                <w:rFonts w:ascii="Times New Roman" w:hAnsi="Times New Roman" w:cs="Times New Roman"/>
                <w:color w:val="0070C0"/>
                <w:sz w:val="24"/>
                <w:szCs w:val="24"/>
                <w:lang w:val="ru-RU"/>
              </w:rPr>
            </w:pPr>
            <w:r w:rsidRPr="00B9338A">
              <w:rPr>
                <w:rFonts w:ascii="Times New Roman" w:hAnsi="Times New Roman" w:cs="Times New Roman"/>
                <w:sz w:val="24"/>
                <w:szCs w:val="24"/>
                <w:lang w:val="ru-RU" w:eastAsia="ru-RU"/>
              </w:rPr>
              <w:t xml:space="preserve">Факторы выбора стиля. Сферы общественной </w:t>
            </w:r>
            <w:proofErr w:type="gramStart"/>
            <w:r w:rsidRPr="00B9338A">
              <w:rPr>
                <w:rFonts w:ascii="Times New Roman" w:hAnsi="Times New Roman" w:cs="Times New Roman"/>
                <w:sz w:val="24"/>
                <w:szCs w:val="24"/>
                <w:lang w:val="ru-RU" w:eastAsia="ru-RU"/>
              </w:rPr>
              <w:t>деятельности  и</w:t>
            </w:r>
            <w:proofErr w:type="gramEnd"/>
            <w:r w:rsidRPr="00B9338A">
              <w:rPr>
                <w:rFonts w:ascii="Times New Roman" w:hAnsi="Times New Roman" w:cs="Times New Roman"/>
                <w:sz w:val="24"/>
                <w:szCs w:val="24"/>
                <w:lang w:val="ru-RU" w:eastAsia="ru-RU"/>
              </w:rPr>
              <w:t xml:space="preserve"> стили речи.</w:t>
            </w:r>
            <w:r w:rsidR="00B9338A">
              <w:rPr>
                <w:rFonts w:ascii="Times New Roman" w:hAnsi="Times New Roman" w:cs="Times New Roman"/>
                <w:sz w:val="24"/>
                <w:szCs w:val="24"/>
                <w:lang w:val="ru-RU" w:eastAsia="ru-RU"/>
              </w:rPr>
              <w:t xml:space="preserve"> </w:t>
            </w:r>
            <w:r w:rsidRPr="00B9338A">
              <w:rPr>
                <w:rFonts w:ascii="Times New Roman" w:hAnsi="Times New Roman" w:cs="Times New Roman"/>
                <w:sz w:val="24"/>
                <w:szCs w:val="24"/>
                <w:lang w:val="ru-RU"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33E34A4A" w14:textId="7B4E6599" w:rsidR="001F1F37" w:rsidRPr="00D732DE" w:rsidRDefault="001F1F37" w:rsidP="00CF33EE">
            <w:pPr>
              <w:spacing w:line="240" w:lineRule="auto"/>
              <w:ind w:left="57" w:right="57"/>
              <w:rPr>
                <w:rFonts w:ascii="Times New Roman" w:hAnsi="Times New Roman" w:cs="Times New Roman"/>
                <w:color w:val="0070C0"/>
                <w:sz w:val="24"/>
                <w:szCs w:val="24"/>
                <w:lang w:val="ru-RU"/>
              </w:rPr>
            </w:pPr>
            <w:proofErr w:type="spellStart"/>
            <w:r w:rsidRPr="007E6264">
              <w:rPr>
                <w:rFonts w:ascii="Times New Roman" w:hAnsi="Times New Roman" w:cs="Times New Roman"/>
                <w:b/>
                <w:bCs/>
                <w:sz w:val="24"/>
                <w:szCs w:val="24"/>
              </w:rPr>
              <w:t>Рекомендуемые</w:t>
            </w:r>
            <w:proofErr w:type="spellEnd"/>
            <w:r w:rsidRPr="007E6264">
              <w:rPr>
                <w:rFonts w:ascii="Times New Roman" w:hAnsi="Times New Roman" w:cs="Times New Roman"/>
                <w:b/>
                <w:bCs/>
                <w:sz w:val="24"/>
                <w:szCs w:val="24"/>
              </w:rPr>
              <w:t xml:space="preserve"> </w:t>
            </w:r>
            <w:proofErr w:type="spellStart"/>
            <w:r w:rsidRPr="007E6264">
              <w:rPr>
                <w:rFonts w:ascii="Times New Roman" w:hAnsi="Times New Roman" w:cs="Times New Roman"/>
                <w:b/>
                <w:bCs/>
                <w:sz w:val="24"/>
                <w:szCs w:val="24"/>
              </w:rPr>
              <w:t>источники</w:t>
            </w:r>
            <w:proofErr w:type="spellEnd"/>
            <w:r w:rsidRPr="007E6264">
              <w:rPr>
                <w:rFonts w:ascii="Times New Roman" w:hAnsi="Times New Roman" w:cs="Times New Roman"/>
                <w:b/>
                <w:bCs/>
                <w:sz w:val="24"/>
                <w:szCs w:val="24"/>
              </w:rPr>
              <w:t>:</w:t>
            </w:r>
            <w:r w:rsidRPr="007E6264">
              <w:rPr>
                <w:rFonts w:ascii="Times New Roman" w:hAnsi="Times New Roman" w:cs="Times New Roman"/>
                <w:sz w:val="24"/>
                <w:szCs w:val="24"/>
              </w:rPr>
              <w:t xml:space="preserve"> </w:t>
            </w:r>
            <w:r w:rsidR="002A7068">
              <w:rPr>
                <w:rFonts w:ascii="Times New Roman" w:hAnsi="Times New Roman" w:cs="Times New Roman"/>
                <w:sz w:val="24"/>
                <w:szCs w:val="24"/>
              </w:rPr>
              <w:t>8.1; 8,2</w:t>
            </w:r>
            <w:r w:rsidR="00D732DE">
              <w:rPr>
                <w:rFonts w:ascii="Times New Roman" w:hAnsi="Times New Roman" w:cs="Times New Roman"/>
                <w:sz w:val="24"/>
                <w:szCs w:val="24"/>
                <w:lang w:val="ru-RU"/>
              </w:rPr>
              <w:t>; 8.3</w:t>
            </w:r>
          </w:p>
        </w:tc>
        <w:tc>
          <w:tcPr>
            <w:tcW w:w="1232" w:type="pct"/>
          </w:tcPr>
          <w:p w14:paraId="4B2563B9" w14:textId="77777777" w:rsidR="001F1F37" w:rsidRPr="00A858CB" w:rsidRDefault="00A4574C" w:rsidP="00CF33EE">
            <w:pPr>
              <w:pStyle w:val="TableParagraph"/>
              <w:ind w:left="57" w:right="57"/>
              <w:rPr>
                <w:b/>
                <w:bCs/>
                <w:sz w:val="24"/>
                <w:szCs w:val="24"/>
                <w:lang w:val="ru-RU"/>
              </w:rPr>
            </w:pPr>
            <w:r w:rsidRPr="00A858CB">
              <w:rPr>
                <w:b/>
                <w:bCs/>
                <w:sz w:val="24"/>
                <w:szCs w:val="24"/>
                <w:lang w:val="ru-RU"/>
              </w:rPr>
              <w:t>Семин</w:t>
            </w:r>
            <w:r w:rsidR="006F75D7" w:rsidRPr="00A858CB">
              <w:rPr>
                <w:b/>
                <w:bCs/>
                <w:sz w:val="24"/>
                <w:szCs w:val="24"/>
                <w:lang w:val="ru-RU"/>
              </w:rPr>
              <w:t>ар:</w:t>
            </w:r>
          </w:p>
          <w:p w14:paraId="746F9FFF" w14:textId="51E2189A" w:rsidR="006F75D7" w:rsidRPr="00B9338A" w:rsidRDefault="006F75D7" w:rsidP="00CF33EE">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Мини-лекция.</w:t>
            </w:r>
            <w:r w:rsidR="00B9338A">
              <w:rPr>
                <w:rFonts w:ascii="Times New Roman" w:hAnsi="Times New Roman" w:cs="Times New Roman"/>
                <w:sz w:val="24"/>
                <w:szCs w:val="24"/>
                <w:lang w:val="ru-RU" w:eastAsia="ru-RU"/>
              </w:rPr>
              <w:t xml:space="preserve"> </w:t>
            </w:r>
            <w:r w:rsidR="00566408" w:rsidRPr="00B9338A">
              <w:rPr>
                <w:rFonts w:ascii="Times New Roman" w:hAnsi="Times New Roman" w:cs="Times New Roman"/>
                <w:sz w:val="24"/>
                <w:szCs w:val="24"/>
                <w:lang w:val="ru-RU" w:eastAsia="ru-RU"/>
              </w:rPr>
              <w:t>Тест.</w:t>
            </w:r>
            <w:r w:rsidRPr="00B9338A">
              <w:rPr>
                <w:rFonts w:ascii="Times New Roman" w:hAnsi="Times New Roman" w:cs="Times New Roman"/>
                <w:sz w:val="24"/>
                <w:szCs w:val="24"/>
                <w:lang w:val="ru-RU" w:eastAsia="ru-RU"/>
              </w:rPr>
              <w:t xml:space="preserve"> </w:t>
            </w:r>
          </w:p>
          <w:p w14:paraId="7959FA23" w14:textId="77777777" w:rsidR="006F75D7" w:rsidRPr="00B9338A" w:rsidRDefault="006F75D7" w:rsidP="00CF33EE">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1A5C96F" w14:textId="0BDDFE57" w:rsidR="006F75D7" w:rsidRPr="00B9338A" w:rsidRDefault="006F75D7" w:rsidP="00CF33EE">
            <w:pPr>
              <w:pStyle w:val="TableParagraph"/>
              <w:ind w:left="57" w:right="57"/>
              <w:rPr>
                <w:b/>
                <w:bCs/>
                <w:color w:val="0070C0"/>
                <w:sz w:val="24"/>
                <w:szCs w:val="24"/>
                <w:lang w:val="ru-RU"/>
              </w:rPr>
            </w:pPr>
            <w:r w:rsidRPr="00B9338A">
              <w:rPr>
                <w:sz w:val="24"/>
                <w:szCs w:val="24"/>
                <w:lang w:val="ru-RU" w:eastAsia="ru-RU"/>
              </w:rPr>
              <w:t>Речевой тренинг.</w:t>
            </w:r>
          </w:p>
        </w:tc>
      </w:tr>
      <w:tr w:rsidR="005368DC" w:rsidRPr="005368DC" w14:paraId="2E025747" w14:textId="77777777" w:rsidTr="00F84F50">
        <w:trPr>
          <w:trHeight w:val="2916"/>
        </w:trPr>
        <w:tc>
          <w:tcPr>
            <w:tcW w:w="1234" w:type="pct"/>
          </w:tcPr>
          <w:p w14:paraId="20934D67" w14:textId="77777777" w:rsidR="00566408" w:rsidRPr="00B9338A" w:rsidRDefault="00566408" w:rsidP="00CF33EE">
            <w:pPr>
              <w:pStyle w:val="TableParagraph"/>
              <w:ind w:left="57" w:right="57"/>
              <w:rPr>
                <w:sz w:val="24"/>
                <w:szCs w:val="24"/>
                <w:lang w:val="ru-RU"/>
              </w:rPr>
            </w:pPr>
            <w:r w:rsidRPr="00B9338A">
              <w:rPr>
                <w:sz w:val="24"/>
                <w:szCs w:val="24"/>
                <w:lang w:val="ru-RU"/>
              </w:rPr>
              <w:t>ТЕМА 8.</w:t>
            </w:r>
          </w:p>
          <w:p w14:paraId="48DD3CFA" w14:textId="4E0D191F" w:rsidR="001F1F37" w:rsidRPr="00B9338A" w:rsidRDefault="00566408" w:rsidP="00CF33EE">
            <w:pPr>
              <w:pStyle w:val="TableParagraph"/>
              <w:ind w:left="57" w:right="57"/>
              <w:rPr>
                <w:color w:val="0070C0"/>
                <w:sz w:val="24"/>
                <w:szCs w:val="24"/>
                <w:lang w:val="ru-RU"/>
              </w:rPr>
            </w:pPr>
            <w:r w:rsidRPr="00B9338A">
              <w:rPr>
                <w:sz w:val="24"/>
                <w:szCs w:val="24"/>
                <w:lang w:val="ru-RU" w:eastAsia="ru-RU"/>
              </w:rPr>
              <w:t>Научный стиль речи</w:t>
            </w:r>
          </w:p>
        </w:tc>
        <w:tc>
          <w:tcPr>
            <w:tcW w:w="2534" w:type="pct"/>
          </w:tcPr>
          <w:p w14:paraId="1D4976DD" w14:textId="77777777" w:rsidR="00566408" w:rsidRPr="00B9338A" w:rsidRDefault="003B498E" w:rsidP="00CF33EE">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cs="Times New Roman"/>
                <w:color w:val="0070C0"/>
                <w:sz w:val="24"/>
                <w:szCs w:val="24"/>
                <w:lang w:val="ru-RU"/>
              </w:rPr>
              <w:t xml:space="preserve"> </w:t>
            </w:r>
            <w:r w:rsidR="00566408" w:rsidRPr="00B9338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661CE8F" w14:textId="77777777" w:rsidR="00566408" w:rsidRPr="00B9338A" w:rsidRDefault="00566408" w:rsidP="00CF33EE">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581F8C80" w14:textId="7582E8C2" w:rsidR="00C67366" w:rsidRPr="00C67366" w:rsidRDefault="00566408" w:rsidP="00CF33EE">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6A790BB9" w14:textId="2D5C234D" w:rsidR="001F1F37" w:rsidRPr="00B9338A" w:rsidRDefault="003B498E" w:rsidP="00CF33EE">
            <w:pPr>
              <w:spacing w:line="240" w:lineRule="auto"/>
              <w:ind w:left="57" w:right="57"/>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w:t>
            </w:r>
            <w:r w:rsidR="002A7068">
              <w:rPr>
                <w:rFonts w:ascii="Times New Roman" w:hAnsi="Times New Roman" w:cs="Times New Roman"/>
                <w:sz w:val="24"/>
                <w:szCs w:val="24"/>
                <w:lang w:val="ru-RU"/>
              </w:rPr>
              <w:t>8.1; 8,2</w:t>
            </w:r>
          </w:p>
        </w:tc>
        <w:tc>
          <w:tcPr>
            <w:tcW w:w="1232" w:type="pct"/>
          </w:tcPr>
          <w:p w14:paraId="563FF662" w14:textId="221D1CAF"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6EDBF5D3" w14:textId="77777777"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0C3AE4B" w14:textId="077292E5" w:rsidR="001F1F37" w:rsidRPr="00B9338A" w:rsidRDefault="00566408"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66408" w:rsidRPr="005368DC" w14:paraId="2FF6D0EF" w14:textId="77777777" w:rsidTr="00A858CB">
        <w:trPr>
          <w:trHeight w:val="1833"/>
        </w:trPr>
        <w:tc>
          <w:tcPr>
            <w:tcW w:w="1234" w:type="pct"/>
          </w:tcPr>
          <w:p w14:paraId="27860293" w14:textId="77777777" w:rsidR="00566408" w:rsidRPr="00B9338A" w:rsidRDefault="00566408" w:rsidP="00CF33EE">
            <w:pPr>
              <w:pStyle w:val="TableParagraph"/>
              <w:ind w:left="57" w:right="57"/>
              <w:rPr>
                <w:sz w:val="24"/>
                <w:szCs w:val="24"/>
                <w:lang w:val="ru-RU"/>
              </w:rPr>
            </w:pPr>
            <w:r w:rsidRPr="00B9338A">
              <w:rPr>
                <w:sz w:val="24"/>
                <w:szCs w:val="24"/>
                <w:lang w:val="ru-RU"/>
              </w:rPr>
              <w:lastRenderedPageBreak/>
              <w:t>ТЕМА 9.</w:t>
            </w:r>
          </w:p>
          <w:p w14:paraId="52B6C4F8" w14:textId="5962BA4F" w:rsidR="00566408" w:rsidRPr="00B9338A" w:rsidRDefault="0086524F" w:rsidP="00CF33EE">
            <w:pPr>
              <w:pStyle w:val="TableParagraph"/>
              <w:ind w:left="57" w:right="57"/>
              <w:rPr>
                <w:sz w:val="24"/>
                <w:szCs w:val="24"/>
                <w:lang w:val="ru-RU"/>
              </w:rPr>
            </w:pPr>
            <w:r w:rsidRPr="00B9338A">
              <w:rPr>
                <w:bCs/>
                <w:sz w:val="24"/>
                <w:szCs w:val="24"/>
                <w:lang w:val="ru-RU" w:eastAsia="ru-RU"/>
              </w:rPr>
              <w:t xml:space="preserve">Официально-деловой стиль речи. </w:t>
            </w:r>
            <w:r w:rsidR="00566408" w:rsidRPr="00B9338A">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506B280F" w14:textId="2541DA4C" w:rsidR="00566408" w:rsidRDefault="0086524F" w:rsidP="00CF33EE">
            <w:pPr>
              <w:tabs>
                <w:tab w:val="left" w:pos="1276"/>
              </w:tabs>
              <w:spacing w:after="0" w:line="240" w:lineRule="auto"/>
              <w:ind w:left="57" w:right="57" w:firstLine="567"/>
              <w:jc w:val="both"/>
              <w:rPr>
                <w:rFonts w:ascii="Times New Roman" w:hAnsi="Times New Roman"/>
                <w:sz w:val="24"/>
                <w:szCs w:val="24"/>
              </w:rPr>
            </w:pPr>
            <w:r w:rsidRPr="00B9338A">
              <w:rPr>
                <w:rFonts w:ascii="Times New Roman" w:hAnsi="Times New Roman"/>
                <w:sz w:val="24"/>
                <w:szCs w:val="24"/>
                <w:lang w:val="ru-RU"/>
              </w:rPr>
              <w:t xml:space="preserve">Языковые и общие признаки официально-делового стиля речи. </w:t>
            </w:r>
            <w:r w:rsidR="00566408" w:rsidRPr="00B9338A">
              <w:rPr>
                <w:rFonts w:ascii="Times New Roman" w:hAnsi="Times New Roman"/>
                <w:sz w:val="24"/>
                <w:szCs w:val="24"/>
                <w:lang w:val="ru-RU"/>
              </w:rPr>
              <w:t xml:space="preserve">Понятие служебного документа. Функции, структурно-коммуникативные свойства и особенности языка </w:t>
            </w:r>
            <w:proofErr w:type="gramStart"/>
            <w:r w:rsidR="00566408" w:rsidRPr="00B9338A">
              <w:rPr>
                <w:rFonts w:ascii="Times New Roman" w:hAnsi="Times New Roman"/>
                <w:sz w:val="24"/>
                <w:szCs w:val="24"/>
                <w:lang w:val="ru-RU"/>
              </w:rPr>
              <w:t>и  стиля</w:t>
            </w:r>
            <w:proofErr w:type="gramEnd"/>
            <w:r w:rsidR="00566408" w:rsidRPr="00B9338A">
              <w:rPr>
                <w:rFonts w:ascii="Times New Roman" w:hAnsi="Times New Roman"/>
                <w:sz w:val="24"/>
                <w:szCs w:val="24"/>
                <w:lang w:val="ru-RU"/>
              </w:rPr>
              <w:t xml:space="preserve"> документов. </w:t>
            </w:r>
            <w:proofErr w:type="spellStart"/>
            <w:r w:rsidR="00566408" w:rsidRPr="00B9338A">
              <w:rPr>
                <w:rFonts w:ascii="Times New Roman" w:hAnsi="Times New Roman"/>
                <w:i/>
                <w:sz w:val="24"/>
                <w:szCs w:val="24"/>
              </w:rPr>
              <w:t>Заявление</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Объяснительная</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записка</w:t>
            </w:r>
            <w:proofErr w:type="spellEnd"/>
            <w:r w:rsidR="00566408" w:rsidRPr="00B9338A">
              <w:rPr>
                <w:rFonts w:ascii="Times New Roman" w:hAnsi="Times New Roman"/>
                <w:sz w:val="24"/>
                <w:szCs w:val="24"/>
              </w:rPr>
              <w:t xml:space="preserve">. </w:t>
            </w:r>
          </w:p>
          <w:p w14:paraId="6A606CF9" w14:textId="77777777" w:rsidR="00C67366" w:rsidRPr="00B9338A" w:rsidRDefault="00C67366" w:rsidP="00CF33EE">
            <w:pPr>
              <w:tabs>
                <w:tab w:val="left" w:pos="1276"/>
              </w:tabs>
              <w:spacing w:after="0" w:line="240" w:lineRule="auto"/>
              <w:ind w:left="57" w:right="57" w:firstLine="567"/>
              <w:jc w:val="both"/>
              <w:rPr>
                <w:rFonts w:ascii="Times New Roman" w:hAnsi="Times New Roman"/>
                <w:sz w:val="24"/>
                <w:szCs w:val="24"/>
              </w:rPr>
            </w:pPr>
          </w:p>
          <w:p w14:paraId="39ECB106" w14:textId="099C88AF" w:rsidR="00566408" w:rsidRPr="00C67366" w:rsidRDefault="00B95721" w:rsidP="00CF33EE">
            <w:pPr>
              <w:tabs>
                <w:tab w:val="left" w:pos="1276"/>
              </w:tabs>
              <w:spacing w:after="0" w:line="240" w:lineRule="auto"/>
              <w:ind w:left="57" w:right="57"/>
              <w:rPr>
                <w:rFonts w:ascii="Times New Roman" w:hAnsi="Times New Roman"/>
                <w:sz w:val="24"/>
                <w:szCs w:val="24"/>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00D732DE">
              <w:rPr>
                <w:rFonts w:ascii="Times New Roman" w:hAnsi="Times New Roman" w:cs="Times New Roman"/>
                <w:sz w:val="24"/>
                <w:szCs w:val="24"/>
                <w:lang w:val="ru-RU"/>
              </w:rPr>
              <w:t>; 8.3</w:t>
            </w:r>
          </w:p>
          <w:p w14:paraId="48AF3649" w14:textId="77777777" w:rsidR="00566408" w:rsidRPr="00B9338A" w:rsidRDefault="00566408" w:rsidP="00CF33EE">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17A1CC1" w14:textId="661A82E9"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54ADEF7B" w14:textId="77777777"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4C26058" w14:textId="2FC91395" w:rsidR="00566408" w:rsidRPr="00B9338A" w:rsidRDefault="00566408"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66408" w:rsidRPr="005368DC" w14:paraId="3183F9EB" w14:textId="77777777" w:rsidTr="00A858CB">
        <w:trPr>
          <w:trHeight w:val="1833"/>
        </w:trPr>
        <w:tc>
          <w:tcPr>
            <w:tcW w:w="1234" w:type="pct"/>
          </w:tcPr>
          <w:p w14:paraId="45D09E30" w14:textId="77777777" w:rsidR="00B069C5" w:rsidRPr="00B9338A" w:rsidRDefault="00B069C5" w:rsidP="00CF33EE">
            <w:pPr>
              <w:pStyle w:val="TableParagraph"/>
              <w:ind w:left="57" w:right="57"/>
              <w:rPr>
                <w:sz w:val="24"/>
                <w:szCs w:val="24"/>
                <w:lang w:val="ru-RU"/>
              </w:rPr>
            </w:pPr>
            <w:r w:rsidRPr="00B9338A">
              <w:rPr>
                <w:sz w:val="24"/>
                <w:szCs w:val="24"/>
                <w:lang w:val="ru-RU"/>
              </w:rPr>
              <w:t>ТЕМА 10.</w:t>
            </w:r>
          </w:p>
          <w:p w14:paraId="6F517133" w14:textId="77777777" w:rsidR="00B069C5" w:rsidRPr="00B9338A" w:rsidRDefault="00B069C5" w:rsidP="00CF33EE">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Резюме как вид делового документа</w:t>
            </w:r>
          </w:p>
          <w:p w14:paraId="11C42B31" w14:textId="77777777" w:rsidR="00566408" w:rsidRPr="00B9338A" w:rsidRDefault="00566408" w:rsidP="00CF33EE">
            <w:pPr>
              <w:pStyle w:val="TableParagraph"/>
              <w:ind w:left="57" w:right="57"/>
              <w:rPr>
                <w:sz w:val="24"/>
                <w:szCs w:val="24"/>
                <w:lang w:val="ru-RU"/>
              </w:rPr>
            </w:pPr>
          </w:p>
        </w:tc>
        <w:tc>
          <w:tcPr>
            <w:tcW w:w="2534" w:type="pct"/>
          </w:tcPr>
          <w:p w14:paraId="0540A44F" w14:textId="6988EB89" w:rsidR="00B069C5" w:rsidRPr="00B9338A" w:rsidRDefault="00B069C5"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B9338A">
              <w:rPr>
                <w:rFonts w:ascii="Times New Roman" w:hAnsi="Times New Roman"/>
                <w:sz w:val="24"/>
                <w:szCs w:val="24"/>
                <w:lang w:val="ru-RU"/>
              </w:rPr>
              <w:t>Рекоммендации</w:t>
            </w:r>
            <w:proofErr w:type="spellEnd"/>
            <w:r w:rsidRPr="00B9338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2DB9A8B4" w14:textId="5890C69F" w:rsidR="00566408" w:rsidRPr="00B9338A" w:rsidRDefault="00B95721" w:rsidP="00CF33EE">
            <w:pPr>
              <w:tabs>
                <w:tab w:val="left" w:pos="1276"/>
              </w:tabs>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8.2; 8.3</w:t>
            </w:r>
          </w:p>
        </w:tc>
        <w:tc>
          <w:tcPr>
            <w:tcW w:w="1232" w:type="pct"/>
          </w:tcPr>
          <w:p w14:paraId="235AF2F2" w14:textId="61BB362F"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7326E92E" w14:textId="77777777"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689DA2E" w14:textId="36CC7D8D" w:rsidR="00566408" w:rsidRPr="00B9338A" w:rsidRDefault="00B069C5"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66408" w:rsidRPr="005368DC" w14:paraId="2328BB3C" w14:textId="77777777" w:rsidTr="00F84F50">
        <w:trPr>
          <w:trHeight w:val="983"/>
        </w:trPr>
        <w:tc>
          <w:tcPr>
            <w:tcW w:w="1234" w:type="pct"/>
          </w:tcPr>
          <w:p w14:paraId="586409D0" w14:textId="77777777" w:rsidR="00B069C5" w:rsidRPr="00B9338A" w:rsidRDefault="00B069C5" w:rsidP="00CF33EE">
            <w:pPr>
              <w:pStyle w:val="TableParagraph"/>
              <w:ind w:left="57" w:right="57"/>
              <w:rPr>
                <w:sz w:val="24"/>
                <w:szCs w:val="24"/>
                <w:lang w:val="ru-RU"/>
              </w:rPr>
            </w:pPr>
            <w:r w:rsidRPr="00B9338A">
              <w:rPr>
                <w:sz w:val="24"/>
                <w:szCs w:val="24"/>
                <w:lang w:val="ru-RU"/>
              </w:rPr>
              <w:t>ТЕМА 11.</w:t>
            </w:r>
          </w:p>
          <w:p w14:paraId="7B55BF98" w14:textId="70D66CC1" w:rsidR="00B069C5" w:rsidRPr="00B9338A" w:rsidRDefault="00B069C5" w:rsidP="00CF33EE">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Устные формы деловой (профессиональной) речи. Формат собеседования</w:t>
            </w:r>
          </w:p>
          <w:p w14:paraId="6F7D95EF" w14:textId="77777777" w:rsidR="00566408" w:rsidRPr="00B9338A" w:rsidRDefault="00566408" w:rsidP="00CF33EE">
            <w:pPr>
              <w:pStyle w:val="TableParagraph"/>
              <w:ind w:left="57" w:right="57"/>
              <w:rPr>
                <w:sz w:val="24"/>
                <w:szCs w:val="24"/>
                <w:lang w:val="ru-RU"/>
              </w:rPr>
            </w:pPr>
          </w:p>
        </w:tc>
        <w:tc>
          <w:tcPr>
            <w:tcW w:w="2534" w:type="pct"/>
          </w:tcPr>
          <w:p w14:paraId="563459B7" w14:textId="602BB618" w:rsidR="00B95721"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Pr>
                <w:rFonts w:ascii="Times New Roman" w:hAnsi="Times New Roman"/>
                <w:sz w:val="24"/>
                <w:szCs w:val="24"/>
                <w:lang w:val="ru-RU"/>
              </w:rPr>
              <w:t xml:space="preserve"> </w:t>
            </w:r>
          </w:p>
          <w:p w14:paraId="5DF185B6" w14:textId="77777777" w:rsidR="00D926D3"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Собеседование. Его виды. Роль </w:t>
            </w:r>
            <w:proofErr w:type="gramStart"/>
            <w:r w:rsidRPr="00B9338A">
              <w:rPr>
                <w:rFonts w:ascii="Times New Roman" w:hAnsi="Times New Roman"/>
                <w:sz w:val="24"/>
                <w:szCs w:val="24"/>
                <w:lang w:val="ru-RU"/>
              </w:rPr>
              <w:t>собеседования  при</w:t>
            </w:r>
            <w:proofErr w:type="gramEnd"/>
            <w:r w:rsidRPr="00B9338A">
              <w:rPr>
                <w:rFonts w:ascii="Times New Roman" w:hAnsi="Times New Roman"/>
                <w:sz w:val="24"/>
                <w:szCs w:val="24"/>
                <w:lang w:val="ru-RU"/>
              </w:rPr>
              <w:t xml:space="preserve"> приеме на работу в профессиональной карьере соискателя. </w:t>
            </w:r>
          </w:p>
          <w:p w14:paraId="15A38F61" w14:textId="77777777" w:rsidR="00D926D3"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3EC0442B" w14:textId="77777777" w:rsidR="00D926D3"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Схема и </w:t>
            </w:r>
            <w:proofErr w:type="gramStart"/>
            <w:r w:rsidRPr="00B9338A">
              <w:rPr>
                <w:rFonts w:ascii="Times New Roman" w:hAnsi="Times New Roman"/>
                <w:sz w:val="24"/>
                <w:szCs w:val="24"/>
                <w:lang w:val="ru-RU"/>
              </w:rPr>
              <w:t>основные  этапы</w:t>
            </w:r>
            <w:proofErr w:type="gramEnd"/>
            <w:r w:rsidRPr="00B9338A">
              <w:rPr>
                <w:rFonts w:ascii="Times New Roman" w:hAnsi="Times New Roman"/>
                <w:sz w:val="24"/>
                <w:szCs w:val="24"/>
                <w:lang w:val="ru-RU"/>
              </w:rPr>
              <w:t xml:space="preserve"> проведения собеседования.  Правила поведения на собеседовании. </w:t>
            </w:r>
          </w:p>
          <w:p w14:paraId="3FEDDED8" w14:textId="36034B0D" w:rsidR="00566408" w:rsidRPr="00B9338A" w:rsidRDefault="00D926D3" w:rsidP="00CF33EE">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r w:rsidRPr="00C67366">
              <w:rPr>
                <w:rFonts w:ascii="Times New Roman" w:hAnsi="Times New Roman" w:cs="Times New Roman"/>
                <w:sz w:val="24"/>
                <w:szCs w:val="24"/>
                <w:lang w:val="ru-RU"/>
              </w:rPr>
              <w:t>.</w:t>
            </w:r>
          </w:p>
        </w:tc>
        <w:tc>
          <w:tcPr>
            <w:tcW w:w="1232" w:type="pct"/>
          </w:tcPr>
          <w:p w14:paraId="5CF3AC2C" w14:textId="54C9EDF8"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0B2106A1" w14:textId="77777777"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38AE966" w14:textId="0D07FE85" w:rsidR="00566408" w:rsidRPr="00B9338A" w:rsidRDefault="00B069C5"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B069C5" w:rsidRPr="005368DC" w14:paraId="54DEB36C" w14:textId="77777777" w:rsidTr="00A858CB">
        <w:trPr>
          <w:trHeight w:val="1833"/>
        </w:trPr>
        <w:tc>
          <w:tcPr>
            <w:tcW w:w="1234" w:type="pct"/>
          </w:tcPr>
          <w:p w14:paraId="6A4E45E2" w14:textId="11E6A72A" w:rsidR="00B069C5" w:rsidRPr="00B9338A" w:rsidRDefault="00B069C5" w:rsidP="00CF33EE">
            <w:pPr>
              <w:pStyle w:val="TableParagraph"/>
              <w:ind w:left="57" w:right="57"/>
              <w:rPr>
                <w:sz w:val="24"/>
                <w:szCs w:val="24"/>
                <w:lang w:val="ru-RU"/>
              </w:rPr>
            </w:pPr>
            <w:r w:rsidRPr="00B9338A">
              <w:rPr>
                <w:sz w:val="24"/>
                <w:szCs w:val="24"/>
                <w:lang w:val="ru-RU"/>
              </w:rPr>
              <w:t>ТЕМА 1</w:t>
            </w:r>
            <w:r w:rsidR="00D926D3">
              <w:rPr>
                <w:sz w:val="24"/>
                <w:szCs w:val="24"/>
                <w:lang w:val="ru-RU"/>
              </w:rPr>
              <w:t>2</w:t>
            </w:r>
            <w:r w:rsidRPr="00B9338A">
              <w:rPr>
                <w:sz w:val="24"/>
                <w:szCs w:val="24"/>
                <w:lang w:val="ru-RU"/>
              </w:rPr>
              <w:t>.</w:t>
            </w:r>
          </w:p>
          <w:p w14:paraId="7BAC77D4" w14:textId="57DBE4BD" w:rsidR="00B069C5" w:rsidRPr="00B9338A" w:rsidRDefault="00B069C5" w:rsidP="00CF33EE">
            <w:pPr>
              <w:pStyle w:val="TableParagraph"/>
              <w:ind w:left="57" w:right="57"/>
              <w:rPr>
                <w:sz w:val="24"/>
                <w:szCs w:val="24"/>
                <w:lang w:val="ru-RU"/>
              </w:rPr>
            </w:pPr>
            <w:proofErr w:type="spellStart"/>
            <w:r w:rsidRPr="00B9338A">
              <w:rPr>
                <w:bCs/>
                <w:sz w:val="24"/>
                <w:szCs w:val="24"/>
              </w:rPr>
              <w:t>Основы</w:t>
            </w:r>
            <w:proofErr w:type="spellEnd"/>
            <w:r w:rsidRPr="00B9338A">
              <w:rPr>
                <w:bCs/>
                <w:sz w:val="24"/>
                <w:szCs w:val="24"/>
              </w:rPr>
              <w:t xml:space="preserve"> </w:t>
            </w:r>
            <w:proofErr w:type="spellStart"/>
            <w:r w:rsidRPr="00B9338A">
              <w:rPr>
                <w:bCs/>
                <w:sz w:val="24"/>
                <w:szCs w:val="24"/>
              </w:rPr>
              <w:t>ораторского</w:t>
            </w:r>
            <w:proofErr w:type="spellEnd"/>
            <w:r w:rsidRPr="00B9338A">
              <w:rPr>
                <w:bCs/>
                <w:sz w:val="24"/>
                <w:szCs w:val="24"/>
              </w:rPr>
              <w:t xml:space="preserve"> </w:t>
            </w:r>
            <w:proofErr w:type="spellStart"/>
            <w:r w:rsidRPr="00B9338A">
              <w:rPr>
                <w:bCs/>
                <w:sz w:val="24"/>
                <w:szCs w:val="24"/>
              </w:rPr>
              <w:t>искусства</w:t>
            </w:r>
            <w:proofErr w:type="spellEnd"/>
          </w:p>
        </w:tc>
        <w:tc>
          <w:tcPr>
            <w:tcW w:w="2534" w:type="pct"/>
          </w:tcPr>
          <w:p w14:paraId="56417828" w14:textId="77777777"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28AB7B9C" w14:textId="77777777"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Три уровня (условия успеха) мастерства оратора и их составляющие:</w:t>
            </w:r>
          </w:p>
          <w:p w14:paraId="55B1EAC9" w14:textId="5B97CEBA" w:rsidR="00B95721" w:rsidRPr="002A7068"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 xml:space="preserve">уровень </w:t>
            </w:r>
            <w:r w:rsidRPr="00B9338A">
              <w:rPr>
                <w:rFonts w:ascii="Times New Roman" w:hAnsi="Times New Roman"/>
                <w:i/>
                <w:sz w:val="24"/>
                <w:szCs w:val="24"/>
              </w:rPr>
              <w:t>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материалом</w:t>
            </w:r>
            <w:r w:rsidRPr="00B9338A">
              <w:rPr>
                <w:rFonts w:ascii="Times New Roman" w:hAnsi="Times New Roman"/>
                <w:i/>
                <w:sz w:val="24"/>
                <w:szCs w:val="24"/>
                <w:lang w:val="ru-RU"/>
              </w:rPr>
              <w:t xml:space="preserve"> («что говорить»);</w:t>
            </w:r>
            <w:r w:rsidRPr="00B9338A">
              <w:rPr>
                <w:rFonts w:ascii="Times New Roman" w:hAnsi="Times New Roman"/>
                <w:sz w:val="24"/>
                <w:szCs w:val="24"/>
                <w:lang w:val="ru-RU"/>
              </w:rPr>
              <w:t xml:space="preserve"> </w:t>
            </w:r>
            <w:r w:rsidRPr="00B9338A">
              <w:rPr>
                <w:rFonts w:ascii="Times New Roman" w:hAnsi="Times New Roman"/>
                <w:i/>
                <w:sz w:val="24"/>
                <w:szCs w:val="24"/>
                <w:lang w:val="ru-RU"/>
              </w:rPr>
              <w:t xml:space="preserve">уровень </w:t>
            </w:r>
            <w:r w:rsidRPr="00B9338A">
              <w:rPr>
                <w:rFonts w:ascii="Times New Roman" w:hAnsi="Times New Roman"/>
                <w:i/>
                <w:sz w:val="24"/>
                <w:szCs w:val="24"/>
              </w:rPr>
              <w:t>II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собой </w:t>
            </w:r>
            <w:r w:rsidRPr="00B9338A">
              <w:rPr>
                <w:rFonts w:ascii="Times New Roman" w:hAnsi="Times New Roman"/>
                <w:i/>
                <w:sz w:val="24"/>
                <w:szCs w:val="24"/>
                <w:lang w:val="ru-RU"/>
              </w:rPr>
              <w:t>(«как говорить»</w:t>
            </w:r>
            <w:proofErr w:type="gramStart"/>
            <w:r w:rsidRPr="00B9338A">
              <w:rPr>
                <w:rFonts w:ascii="Times New Roman" w:hAnsi="Times New Roman"/>
                <w:i/>
                <w:sz w:val="24"/>
                <w:szCs w:val="24"/>
                <w:lang w:val="ru-RU"/>
              </w:rPr>
              <w:t>);уровень</w:t>
            </w:r>
            <w:proofErr w:type="gramEnd"/>
            <w:r w:rsidRPr="00B9338A">
              <w:rPr>
                <w:rFonts w:ascii="Times New Roman" w:hAnsi="Times New Roman"/>
                <w:i/>
                <w:sz w:val="24"/>
                <w:szCs w:val="24"/>
                <w:lang w:val="ru-RU"/>
              </w:rPr>
              <w:t xml:space="preserve"> </w:t>
            </w:r>
            <w:r w:rsidRPr="00B9338A">
              <w:rPr>
                <w:rFonts w:ascii="Times New Roman" w:hAnsi="Times New Roman"/>
                <w:i/>
                <w:sz w:val="24"/>
                <w:szCs w:val="24"/>
              </w:rPr>
              <w:t>III</w:t>
            </w:r>
            <w:r w:rsidRPr="00B9338A">
              <w:rPr>
                <w:rFonts w:ascii="Times New Roman" w:hAnsi="Times New Roman"/>
                <w:sz w:val="24"/>
                <w:szCs w:val="24"/>
                <w:lang w:val="ru-RU"/>
              </w:rPr>
              <w:t xml:space="preserve">. </w:t>
            </w:r>
            <w:r w:rsidRPr="002A7068">
              <w:rPr>
                <w:rFonts w:ascii="Times New Roman" w:hAnsi="Times New Roman"/>
                <w:sz w:val="24"/>
                <w:szCs w:val="24"/>
                <w:lang w:val="ru-RU"/>
              </w:rPr>
              <w:t xml:space="preserve">Образ оратора </w:t>
            </w:r>
            <w:r w:rsidRPr="002A7068">
              <w:rPr>
                <w:rFonts w:ascii="Times New Roman" w:hAnsi="Times New Roman"/>
                <w:i/>
                <w:sz w:val="24"/>
                <w:szCs w:val="24"/>
                <w:lang w:val="ru-RU"/>
              </w:rPr>
              <w:t>(«кто говорит»).</w:t>
            </w:r>
            <w:r w:rsidRPr="002A7068">
              <w:rPr>
                <w:rFonts w:ascii="Times New Roman" w:hAnsi="Times New Roman"/>
                <w:sz w:val="24"/>
                <w:szCs w:val="24"/>
                <w:lang w:val="ru-RU"/>
              </w:rPr>
              <w:t xml:space="preserve"> </w:t>
            </w:r>
          </w:p>
          <w:p w14:paraId="227DEC11" w14:textId="31583F15" w:rsidR="00B069C5" w:rsidRPr="00B9338A" w:rsidRDefault="00B95721" w:rsidP="00CF33EE">
            <w:pPr>
              <w:shd w:val="clear" w:color="auto" w:fill="FFFFFF"/>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w:t>
            </w:r>
            <w:r w:rsidR="002A7068">
              <w:rPr>
                <w:rFonts w:ascii="Times New Roman" w:hAnsi="Times New Roman" w:cs="Times New Roman"/>
                <w:sz w:val="24"/>
                <w:szCs w:val="24"/>
                <w:lang w:val="ru-RU"/>
              </w:rPr>
              <w:t xml:space="preserve"> 8,2;</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tc>
        <w:tc>
          <w:tcPr>
            <w:tcW w:w="1232" w:type="pct"/>
          </w:tcPr>
          <w:p w14:paraId="3866850C"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500AF10E"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3D60731" w14:textId="4ECE7BCE" w:rsidR="00B069C5" w:rsidRPr="00B9338A" w:rsidRDefault="00B95721"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B069C5" w:rsidRPr="005368DC" w14:paraId="1F25DC0F" w14:textId="77777777" w:rsidTr="00A858CB">
        <w:trPr>
          <w:trHeight w:val="1833"/>
        </w:trPr>
        <w:tc>
          <w:tcPr>
            <w:tcW w:w="1234" w:type="pct"/>
          </w:tcPr>
          <w:p w14:paraId="29E3073F" w14:textId="36F5D721" w:rsidR="00B069C5" w:rsidRPr="00B9338A" w:rsidRDefault="00B069C5" w:rsidP="00CF33EE">
            <w:pPr>
              <w:pStyle w:val="TableParagraph"/>
              <w:ind w:left="57" w:right="57"/>
              <w:rPr>
                <w:sz w:val="24"/>
                <w:szCs w:val="24"/>
                <w:lang w:val="ru-RU"/>
              </w:rPr>
            </w:pPr>
            <w:r w:rsidRPr="00B9338A">
              <w:rPr>
                <w:sz w:val="24"/>
                <w:szCs w:val="24"/>
                <w:lang w:val="ru-RU"/>
              </w:rPr>
              <w:t>ТЕМА 1</w:t>
            </w:r>
            <w:r w:rsidR="00D926D3">
              <w:rPr>
                <w:sz w:val="24"/>
                <w:szCs w:val="24"/>
                <w:lang w:val="ru-RU"/>
              </w:rPr>
              <w:t>3</w:t>
            </w:r>
            <w:r w:rsidRPr="00B9338A">
              <w:rPr>
                <w:sz w:val="24"/>
                <w:szCs w:val="24"/>
                <w:lang w:val="ru-RU"/>
              </w:rPr>
              <w:t>.</w:t>
            </w:r>
          </w:p>
          <w:p w14:paraId="1F5091F2" w14:textId="0599B489" w:rsidR="00B069C5" w:rsidRPr="00B9338A" w:rsidRDefault="00B069C5" w:rsidP="00CF33EE">
            <w:pPr>
              <w:pStyle w:val="TableParagraph"/>
              <w:ind w:left="57" w:right="57"/>
              <w:rPr>
                <w:sz w:val="24"/>
                <w:szCs w:val="24"/>
                <w:lang w:val="ru-RU"/>
              </w:rPr>
            </w:pPr>
            <w:r w:rsidRPr="00B9338A">
              <w:rPr>
                <w:sz w:val="24"/>
                <w:szCs w:val="24"/>
                <w:lang w:val="ru-RU"/>
              </w:rPr>
              <w:t>Этапы работы над публичной речью</w:t>
            </w:r>
          </w:p>
        </w:tc>
        <w:tc>
          <w:tcPr>
            <w:tcW w:w="2534" w:type="pct"/>
          </w:tcPr>
          <w:p w14:paraId="2361C8B2" w14:textId="174F2D33"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Подготовительный (</w:t>
            </w:r>
            <w:proofErr w:type="spellStart"/>
            <w:proofErr w:type="gramStart"/>
            <w:r w:rsidRPr="00B9338A">
              <w:rPr>
                <w:rFonts w:ascii="Times New Roman" w:hAnsi="Times New Roman"/>
                <w:i/>
                <w:sz w:val="24"/>
                <w:szCs w:val="24"/>
                <w:lang w:val="ru-RU"/>
              </w:rPr>
              <w:t>докоммуникативный</w:t>
            </w:r>
            <w:proofErr w:type="spellEnd"/>
            <w:r w:rsidRPr="00B9338A">
              <w:rPr>
                <w:rFonts w:ascii="Times New Roman" w:hAnsi="Times New Roman"/>
                <w:i/>
                <w:sz w:val="24"/>
                <w:szCs w:val="24"/>
                <w:lang w:val="ru-RU"/>
              </w:rPr>
              <w:t>)  этап</w:t>
            </w:r>
            <w:proofErr w:type="gramEnd"/>
            <w:r w:rsidRPr="00B9338A">
              <w:rPr>
                <w:rFonts w:ascii="Times New Roman" w:hAnsi="Times New Roman"/>
                <w:sz w:val="24"/>
                <w:szCs w:val="24"/>
                <w:lang w:val="ru-RU"/>
              </w:rPr>
              <w:t xml:space="preserve"> работы над публичным выступлением. Его цели и задачи.</w:t>
            </w:r>
          </w:p>
          <w:p w14:paraId="795D08A9" w14:textId="77777777"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Коммуникативный этап</w:t>
            </w:r>
            <w:r w:rsidRPr="00B9338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56CE13B5" w14:textId="530A1F28" w:rsidR="00C67366"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Этап самодиагностики (</w:t>
            </w:r>
            <w:proofErr w:type="spellStart"/>
            <w:r w:rsidRPr="00B9338A">
              <w:rPr>
                <w:rFonts w:ascii="Times New Roman" w:hAnsi="Times New Roman"/>
                <w:i/>
                <w:sz w:val="24"/>
                <w:szCs w:val="24"/>
                <w:lang w:val="ru-RU"/>
              </w:rPr>
              <w:t>посткоммуникативный</w:t>
            </w:r>
            <w:proofErr w:type="spellEnd"/>
            <w:r w:rsidRPr="00B9338A">
              <w:rPr>
                <w:rFonts w:ascii="Times New Roman" w:hAnsi="Times New Roman"/>
                <w:i/>
                <w:sz w:val="24"/>
                <w:szCs w:val="24"/>
                <w:lang w:val="ru-RU"/>
              </w:rPr>
              <w:t>)</w:t>
            </w:r>
            <w:r w:rsidRPr="00B9338A">
              <w:rPr>
                <w:rFonts w:ascii="Times New Roman" w:hAnsi="Times New Roman"/>
                <w:sz w:val="24"/>
                <w:szCs w:val="24"/>
                <w:lang w:val="ru-RU"/>
              </w:rPr>
              <w:t xml:space="preserve">. Самодиагностика и её роль в процессе завершения публичного выступления. </w:t>
            </w:r>
          </w:p>
          <w:p w14:paraId="70FBB71F" w14:textId="3DCBFD64" w:rsidR="00B069C5" w:rsidRPr="00B9338A" w:rsidRDefault="00B95721" w:rsidP="00CF33EE">
            <w:pPr>
              <w:shd w:val="clear" w:color="auto" w:fill="FFFFFF"/>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tc>
        <w:tc>
          <w:tcPr>
            <w:tcW w:w="1232" w:type="pct"/>
          </w:tcPr>
          <w:p w14:paraId="62705FE1"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0C1B36F9"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3AD01AC" w14:textId="0B18A815" w:rsidR="00B069C5" w:rsidRPr="00B9338A" w:rsidRDefault="00B95721"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B069C5" w:rsidRPr="005368DC" w14:paraId="66906819" w14:textId="77777777" w:rsidTr="00F84F50">
        <w:trPr>
          <w:trHeight w:val="1988"/>
        </w:trPr>
        <w:tc>
          <w:tcPr>
            <w:tcW w:w="1234" w:type="pct"/>
          </w:tcPr>
          <w:p w14:paraId="74AFAB88" w14:textId="2210A103" w:rsidR="00B069C5" w:rsidRPr="00487C25" w:rsidRDefault="00B069C5" w:rsidP="00CF33EE">
            <w:pPr>
              <w:pStyle w:val="TableParagraph"/>
              <w:ind w:left="57" w:right="57"/>
              <w:rPr>
                <w:sz w:val="24"/>
                <w:szCs w:val="24"/>
                <w:lang w:val="ru-RU"/>
              </w:rPr>
            </w:pPr>
            <w:r w:rsidRPr="00487C25">
              <w:rPr>
                <w:sz w:val="24"/>
                <w:szCs w:val="24"/>
                <w:lang w:val="ru-RU"/>
              </w:rPr>
              <w:lastRenderedPageBreak/>
              <w:t>ТЕМА 1</w:t>
            </w:r>
            <w:r w:rsidR="00D926D3" w:rsidRPr="00487C25">
              <w:rPr>
                <w:sz w:val="24"/>
                <w:szCs w:val="24"/>
                <w:lang w:val="ru-RU"/>
              </w:rPr>
              <w:t>4</w:t>
            </w:r>
            <w:r w:rsidRPr="00487C25">
              <w:rPr>
                <w:sz w:val="24"/>
                <w:szCs w:val="24"/>
                <w:lang w:val="ru-RU"/>
              </w:rPr>
              <w:t>.</w:t>
            </w:r>
          </w:p>
          <w:p w14:paraId="1254705A" w14:textId="77777777" w:rsidR="00B069C5" w:rsidRPr="00487C25" w:rsidRDefault="00B069C5" w:rsidP="00CF33EE">
            <w:pPr>
              <w:shd w:val="clear" w:color="auto" w:fill="FFFFFF"/>
              <w:spacing w:after="0" w:line="240" w:lineRule="auto"/>
              <w:ind w:left="57" w:right="57"/>
              <w:jc w:val="both"/>
              <w:rPr>
                <w:rFonts w:ascii="Times New Roman" w:hAnsi="Times New Roman"/>
                <w:bCs/>
                <w:sz w:val="24"/>
                <w:szCs w:val="24"/>
                <w:lang w:val="ru-RU"/>
              </w:rPr>
            </w:pPr>
            <w:r w:rsidRPr="00487C25">
              <w:rPr>
                <w:rFonts w:ascii="Times New Roman" w:hAnsi="Times New Roman"/>
                <w:bCs/>
                <w:sz w:val="24"/>
                <w:szCs w:val="24"/>
                <w:lang w:val="ru-RU"/>
              </w:rPr>
              <w:t>Лингвистические аспекты эффективной деловой (профессиональной) коммуникации</w:t>
            </w:r>
          </w:p>
          <w:p w14:paraId="742EFC9F" w14:textId="77777777" w:rsidR="00B069C5" w:rsidRPr="00487C25" w:rsidRDefault="00B069C5" w:rsidP="00CF33EE">
            <w:pPr>
              <w:pStyle w:val="TableParagraph"/>
              <w:ind w:left="57" w:right="57"/>
              <w:rPr>
                <w:sz w:val="24"/>
                <w:szCs w:val="24"/>
                <w:lang w:val="ru-RU"/>
              </w:rPr>
            </w:pPr>
          </w:p>
        </w:tc>
        <w:tc>
          <w:tcPr>
            <w:tcW w:w="2534" w:type="pct"/>
          </w:tcPr>
          <w:p w14:paraId="1FCE7B9C" w14:textId="49025A5B" w:rsidR="00B95721" w:rsidRPr="00487C25"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Оратор и аудитория. Эффективный обмен информацией </w:t>
            </w:r>
            <w:proofErr w:type="gramStart"/>
            <w:r w:rsidRPr="00487C25">
              <w:rPr>
                <w:rFonts w:ascii="Times New Roman" w:hAnsi="Times New Roman"/>
                <w:sz w:val="24"/>
                <w:szCs w:val="24"/>
                <w:lang w:val="ru-RU"/>
              </w:rPr>
              <w:t>и  каналы</w:t>
            </w:r>
            <w:proofErr w:type="gramEnd"/>
            <w:r w:rsidRPr="00487C25">
              <w:rPr>
                <w:rFonts w:ascii="Times New Roman" w:hAnsi="Times New Roman"/>
                <w:sz w:val="24"/>
                <w:szCs w:val="24"/>
                <w:lang w:val="ru-RU"/>
              </w:rPr>
              <w:t xml:space="preserve"> коммуникации: </w:t>
            </w:r>
            <w:r w:rsidRPr="00487C25">
              <w:rPr>
                <w:rFonts w:ascii="Times New Roman" w:hAnsi="Times New Roman"/>
                <w:i/>
                <w:sz w:val="24"/>
                <w:szCs w:val="24"/>
                <w:lang w:val="ru-RU"/>
              </w:rPr>
              <w:t>вербальный, вокальный и невербальный.</w:t>
            </w:r>
            <w:r w:rsidRPr="00487C25">
              <w:rPr>
                <w:rFonts w:ascii="Times New Roman" w:hAnsi="Times New Roman"/>
                <w:sz w:val="24"/>
                <w:szCs w:val="24"/>
                <w:lang w:val="ru-RU"/>
              </w:rPr>
              <w:t xml:space="preserve">  Практические аспекты завоевания внимания аудитории. </w:t>
            </w:r>
          </w:p>
          <w:p w14:paraId="4F68C206" w14:textId="5EB01FC7" w:rsidR="00B95721" w:rsidRPr="002A7068"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Способы поддержания внимания аудитории. Ответы на вопросы аудитории. </w:t>
            </w:r>
            <w:r w:rsidRPr="002A7068">
              <w:rPr>
                <w:rFonts w:ascii="Times New Roman" w:hAnsi="Times New Roman"/>
                <w:sz w:val="24"/>
                <w:szCs w:val="24"/>
                <w:lang w:val="ru-RU"/>
              </w:rPr>
              <w:t>Типы вопросов.</w:t>
            </w:r>
          </w:p>
          <w:p w14:paraId="7BFEE038" w14:textId="7BCFEFB6" w:rsidR="00B069C5" w:rsidRDefault="00B95721" w:rsidP="00CF33EE">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w:t>
            </w:r>
            <w:proofErr w:type="gramStart"/>
            <w:r w:rsidR="00D732DE">
              <w:rPr>
                <w:rFonts w:ascii="Times New Roman" w:hAnsi="Times New Roman" w:cs="Times New Roman"/>
                <w:sz w:val="24"/>
                <w:szCs w:val="24"/>
                <w:lang w:val="ru-RU"/>
              </w:rPr>
              <w:t xml:space="preserve">2; </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proofErr w:type="gramEnd"/>
            <w:r w:rsidR="00D732DE">
              <w:rPr>
                <w:rFonts w:ascii="Times New Roman" w:hAnsi="Times New Roman" w:cs="Times New Roman"/>
                <w:sz w:val="24"/>
                <w:szCs w:val="24"/>
                <w:lang w:val="ru-RU"/>
              </w:rPr>
              <w:t>: 8.6; 8.8</w:t>
            </w:r>
          </w:p>
          <w:p w14:paraId="499E6462" w14:textId="17A3A508" w:rsidR="00453D19" w:rsidRPr="00487C25" w:rsidRDefault="00453D19" w:rsidP="00CF33EE">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
        </w:tc>
        <w:tc>
          <w:tcPr>
            <w:tcW w:w="1232" w:type="pct"/>
          </w:tcPr>
          <w:p w14:paraId="4BF4D4E4"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0A980F90"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C7DF0EC" w14:textId="0699CDE6" w:rsidR="00B069C5" w:rsidRPr="00487C25" w:rsidRDefault="00B95721" w:rsidP="00CF33EE">
            <w:pPr>
              <w:pStyle w:val="TableParagraph"/>
              <w:ind w:left="57" w:right="57"/>
              <w:rPr>
                <w:color w:val="0070C0"/>
                <w:sz w:val="24"/>
                <w:szCs w:val="24"/>
                <w:lang w:val="ru-RU"/>
              </w:rPr>
            </w:pPr>
            <w:r w:rsidRPr="00487C25">
              <w:rPr>
                <w:sz w:val="24"/>
                <w:szCs w:val="24"/>
                <w:lang w:val="ru-RU" w:eastAsia="ru-RU"/>
              </w:rPr>
              <w:t>Речевой тренинг.</w:t>
            </w:r>
          </w:p>
        </w:tc>
      </w:tr>
      <w:tr w:rsidR="00B069C5" w:rsidRPr="005368DC" w14:paraId="37660013" w14:textId="77777777" w:rsidTr="00A858CB">
        <w:trPr>
          <w:trHeight w:val="1833"/>
        </w:trPr>
        <w:tc>
          <w:tcPr>
            <w:tcW w:w="1234" w:type="pct"/>
          </w:tcPr>
          <w:p w14:paraId="4C66EE8F" w14:textId="5FD425F9" w:rsidR="00B069C5" w:rsidRPr="00487C25" w:rsidRDefault="00B069C5" w:rsidP="00CF33EE">
            <w:pPr>
              <w:pStyle w:val="TableParagraph"/>
              <w:ind w:left="57" w:right="57"/>
              <w:rPr>
                <w:sz w:val="24"/>
                <w:szCs w:val="24"/>
                <w:lang w:val="ru-RU"/>
              </w:rPr>
            </w:pPr>
            <w:r w:rsidRPr="00487C25">
              <w:rPr>
                <w:sz w:val="24"/>
                <w:szCs w:val="24"/>
                <w:lang w:val="ru-RU"/>
              </w:rPr>
              <w:t>ТЕМА 1</w:t>
            </w:r>
            <w:r w:rsidR="00487C25" w:rsidRPr="00487C25">
              <w:rPr>
                <w:sz w:val="24"/>
                <w:szCs w:val="24"/>
                <w:lang w:val="ru-RU"/>
              </w:rPr>
              <w:t>5</w:t>
            </w:r>
            <w:r w:rsidRPr="00487C25">
              <w:rPr>
                <w:sz w:val="24"/>
                <w:szCs w:val="24"/>
                <w:lang w:val="ru-RU"/>
              </w:rPr>
              <w:t>.</w:t>
            </w:r>
          </w:p>
          <w:p w14:paraId="23DAB0D4" w14:textId="77777777" w:rsidR="00B069C5" w:rsidRPr="00487C25" w:rsidRDefault="00B069C5" w:rsidP="00CF33EE">
            <w:pPr>
              <w:shd w:val="clear" w:color="auto" w:fill="FFFFFF"/>
              <w:tabs>
                <w:tab w:val="left" w:pos="1418"/>
              </w:tabs>
              <w:spacing w:after="0" w:line="240" w:lineRule="auto"/>
              <w:ind w:left="57" w:right="57"/>
              <w:jc w:val="both"/>
              <w:rPr>
                <w:rFonts w:ascii="Times New Roman" w:hAnsi="Times New Roman"/>
                <w:sz w:val="24"/>
                <w:szCs w:val="24"/>
                <w:lang w:val="ru-RU"/>
              </w:rPr>
            </w:pPr>
            <w:r w:rsidRPr="00487C25">
              <w:rPr>
                <w:rFonts w:ascii="Times New Roman" w:hAnsi="Times New Roman"/>
                <w:sz w:val="24"/>
                <w:szCs w:val="24"/>
                <w:lang w:val="ru-RU"/>
              </w:rPr>
              <w:t xml:space="preserve">Публичные выступления малых жанров: </w:t>
            </w:r>
            <w:proofErr w:type="spellStart"/>
            <w:r w:rsidRPr="00487C25">
              <w:rPr>
                <w:rFonts w:ascii="Times New Roman" w:hAnsi="Times New Roman"/>
                <w:sz w:val="24"/>
                <w:szCs w:val="24"/>
                <w:lang w:val="ru-RU"/>
              </w:rPr>
              <w:t>самопрезентация</w:t>
            </w:r>
            <w:proofErr w:type="spellEnd"/>
            <w:r w:rsidRPr="00487C25">
              <w:rPr>
                <w:rFonts w:ascii="Times New Roman" w:hAnsi="Times New Roman"/>
                <w:sz w:val="24"/>
                <w:szCs w:val="24"/>
                <w:lang w:val="ru-RU"/>
              </w:rPr>
              <w:t>, рецензия</w:t>
            </w:r>
          </w:p>
          <w:p w14:paraId="17BE766E" w14:textId="77777777" w:rsidR="00B069C5" w:rsidRPr="00487C25" w:rsidRDefault="00B069C5" w:rsidP="00CF33EE">
            <w:pPr>
              <w:pStyle w:val="TableParagraph"/>
              <w:ind w:left="57" w:right="57"/>
              <w:rPr>
                <w:sz w:val="24"/>
                <w:szCs w:val="24"/>
                <w:lang w:val="ru-RU"/>
              </w:rPr>
            </w:pPr>
          </w:p>
          <w:p w14:paraId="282AE64B" w14:textId="77777777" w:rsidR="00B069C5" w:rsidRPr="00487C25" w:rsidRDefault="00B069C5" w:rsidP="00CF33EE">
            <w:pPr>
              <w:pStyle w:val="TableParagraph"/>
              <w:ind w:left="57" w:right="57"/>
              <w:rPr>
                <w:sz w:val="24"/>
                <w:szCs w:val="24"/>
                <w:lang w:val="ru-RU"/>
              </w:rPr>
            </w:pPr>
          </w:p>
        </w:tc>
        <w:tc>
          <w:tcPr>
            <w:tcW w:w="2534" w:type="pct"/>
          </w:tcPr>
          <w:p w14:paraId="3FB357A7" w14:textId="77777777" w:rsidR="00B95721" w:rsidRPr="00487C25"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487C25">
              <w:rPr>
                <w:rFonts w:ascii="Times New Roman" w:hAnsi="Times New Roman"/>
                <w:i/>
                <w:sz w:val="24"/>
                <w:szCs w:val="24"/>
                <w:lang w:val="ru-RU"/>
              </w:rPr>
              <w:t>Самопрезентация</w:t>
            </w:r>
            <w:proofErr w:type="spellEnd"/>
            <w:r w:rsidRPr="00487C25">
              <w:rPr>
                <w:rFonts w:ascii="Times New Roman" w:hAnsi="Times New Roman"/>
                <w:sz w:val="24"/>
                <w:szCs w:val="24"/>
                <w:lang w:val="ru-RU"/>
              </w:rPr>
              <w:t xml:space="preserve">. Цели и задачи. Начало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 xml:space="preserve"> («лестница вступления»). Структура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w:t>
            </w:r>
          </w:p>
          <w:p w14:paraId="00B20ECA" w14:textId="5C9E89AB" w:rsidR="00453D19" w:rsidRPr="00487C25"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i/>
                <w:sz w:val="24"/>
                <w:szCs w:val="24"/>
                <w:lang w:val="ru-RU"/>
              </w:rPr>
              <w:t>Рецензия</w:t>
            </w:r>
            <w:r w:rsidRPr="00487C25">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487C25">
              <w:rPr>
                <w:rFonts w:ascii="Times New Roman" w:hAnsi="Times New Roman"/>
                <w:sz w:val="24"/>
                <w:szCs w:val="24"/>
                <w:lang w:val="ru-RU"/>
              </w:rPr>
              <w:t>окольцовки</w:t>
            </w:r>
            <w:proofErr w:type="spellEnd"/>
            <w:r w:rsidRPr="00487C25">
              <w:rPr>
                <w:rFonts w:ascii="Times New Roman" w:hAnsi="Times New Roman"/>
                <w:sz w:val="24"/>
                <w:szCs w:val="24"/>
                <w:lang w:val="ru-RU"/>
              </w:rPr>
              <w:t>» рецензии. Структура рецензии. Критерии оценки выступления.</w:t>
            </w:r>
          </w:p>
          <w:p w14:paraId="10D1A072" w14:textId="7C30836A" w:rsidR="00B069C5" w:rsidRPr="00487C25" w:rsidRDefault="00B95721" w:rsidP="00CF33EE">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Pr="00453D19">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8.6; 8.8</w:t>
            </w:r>
          </w:p>
        </w:tc>
        <w:tc>
          <w:tcPr>
            <w:tcW w:w="1232" w:type="pct"/>
          </w:tcPr>
          <w:p w14:paraId="557CA813"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2A48D199"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504E22F" w14:textId="469D9540" w:rsidR="00B069C5" w:rsidRPr="00487C25" w:rsidRDefault="00B95721" w:rsidP="00CF33EE">
            <w:pPr>
              <w:pStyle w:val="TableParagraph"/>
              <w:ind w:left="57" w:right="57"/>
              <w:rPr>
                <w:color w:val="0070C0"/>
                <w:sz w:val="24"/>
                <w:szCs w:val="24"/>
                <w:lang w:val="ru-RU"/>
              </w:rPr>
            </w:pPr>
            <w:r w:rsidRPr="00487C25">
              <w:rPr>
                <w:sz w:val="24"/>
                <w:szCs w:val="24"/>
                <w:lang w:val="ru-RU" w:eastAsia="ru-RU"/>
              </w:rPr>
              <w:t>Речевой тренинг.</w:t>
            </w:r>
          </w:p>
        </w:tc>
      </w:tr>
      <w:tr w:rsidR="00B069C5" w:rsidRPr="005368DC" w14:paraId="64DCFB66" w14:textId="77777777" w:rsidTr="00A858CB">
        <w:trPr>
          <w:trHeight w:val="1833"/>
        </w:trPr>
        <w:tc>
          <w:tcPr>
            <w:tcW w:w="1234" w:type="pct"/>
          </w:tcPr>
          <w:p w14:paraId="0CA55D96" w14:textId="77777777" w:rsidR="00B069C5" w:rsidRPr="00487C25" w:rsidRDefault="00B069C5" w:rsidP="00CF33EE">
            <w:pPr>
              <w:pStyle w:val="TableParagraph"/>
              <w:ind w:left="57" w:right="57"/>
              <w:rPr>
                <w:sz w:val="24"/>
                <w:szCs w:val="24"/>
                <w:lang w:val="ru-RU"/>
              </w:rPr>
            </w:pPr>
            <w:r w:rsidRPr="00487C25">
              <w:rPr>
                <w:sz w:val="24"/>
                <w:szCs w:val="24"/>
                <w:lang w:val="ru-RU"/>
              </w:rPr>
              <w:t xml:space="preserve">ТЕМА 16. </w:t>
            </w:r>
          </w:p>
          <w:p w14:paraId="3F03FBB0" w14:textId="77777777" w:rsidR="00B069C5" w:rsidRPr="00487C25" w:rsidRDefault="00B069C5" w:rsidP="00CF33EE">
            <w:pPr>
              <w:pStyle w:val="TableParagraph"/>
              <w:ind w:left="57" w:right="57"/>
              <w:rPr>
                <w:sz w:val="24"/>
                <w:szCs w:val="24"/>
                <w:lang w:val="ru-RU"/>
              </w:rPr>
            </w:pPr>
            <w:proofErr w:type="spellStart"/>
            <w:r w:rsidRPr="00487C25">
              <w:rPr>
                <w:bCs/>
                <w:sz w:val="24"/>
                <w:szCs w:val="24"/>
              </w:rPr>
              <w:t>Национальные</w:t>
            </w:r>
            <w:proofErr w:type="spellEnd"/>
            <w:r w:rsidRPr="00487C25">
              <w:rPr>
                <w:bCs/>
                <w:sz w:val="24"/>
                <w:szCs w:val="24"/>
              </w:rPr>
              <w:t xml:space="preserve"> </w:t>
            </w:r>
            <w:proofErr w:type="spellStart"/>
            <w:r w:rsidRPr="00487C25">
              <w:rPr>
                <w:bCs/>
                <w:sz w:val="24"/>
                <w:szCs w:val="24"/>
              </w:rPr>
              <w:t>особенности</w:t>
            </w:r>
            <w:proofErr w:type="spellEnd"/>
            <w:r w:rsidRPr="00487C25">
              <w:rPr>
                <w:bCs/>
                <w:sz w:val="24"/>
                <w:szCs w:val="24"/>
              </w:rPr>
              <w:t xml:space="preserve"> </w:t>
            </w:r>
            <w:proofErr w:type="spellStart"/>
            <w:r w:rsidRPr="00487C25">
              <w:rPr>
                <w:bCs/>
                <w:sz w:val="24"/>
                <w:szCs w:val="24"/>
              </w:rPr>
              <w:t>делового</w:t>
            </w:r>
            <w:proofErr w:type="spellEnd"/>
            <w:r w:rsidRPr="00487C25">
              <w:rPr>
                <w:bCs/>
                <w:sz w:val="24"/>
                <w:szCs w:val="24"/>
              </w:rPr>
              <w:t xml:space="preserve"> </w:t>
            </w:r>
            <w:proofErr w:type="spellStart"/>
            <w:r w:rsidRPr="00487C25">
              <w:rPr>
                <w:bCs/>
                <w:sz w:val="24"/>
                <w:szCs w:val="24"/>
              </w:rPr>
              <w:t>общения</w:t>
            </w:r>
            <w:proofErr w:type="spellEnd"/>
          </w:p>
          <w:p w14:paraId="16DB719F" w14:textId="77777777" w:rsidR="00B069C5" w:rsidRPr="00487C25" w:rsidRDefault="00B069C5" w:rsidP="00CF33EE">
            <w:pPr>
              <w:shd w:val="clear" w:color="auto" w:fill="FFFFFF"/>
              <w:spacing w:after="0" w:line="240" w:lineRule="auto"/>
              <w:ind w:left="57" w:right="57"/>
              <w:jc w:val="both"/>
              <w:rPr>
                <w:rFonts w:ascii="Times New Roman" w:hAnsi="Times New Roman"/>
                <w:bCs/>
                <w:sz w:val="24"/>
                <w:szCs w:val="24"/>
                <w:lang w:val="ru-RU"/>
              </w:rPr>
            </w:pPr>
          </w:p>
          <w:p w14:paraId="0E6ED5B4" w14:textId="77777777" w:rsidR="00B069C5" w:rsidRPr="00487C25" w:rsidRDefault="00B069C5" w:rsidP="00CF33EE">
            <w:pPr>
              <w:pStyle w:val="TableParagraph"/>
              <w:ind w:left="57" w:right="57"/>
              <w:rPr>
                <w:sz w:val="24"/>
                <w:szCs w:val="24"/>
              </w:rPr>
            </w:pPr>
          </w:p>
        </w:tc>
        <w:tc>
          <w:tcPr>
            <w:tcW w:w="2534" w:type="pct"/>
          </w:tcPr>
          <w:p w14:paraId="2BCFE7D6" w14:textId="77777777" w:rsidR="00B95721" w:rsidRPr="00487C25"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487C25">
              <w:rPr>
                <w:rFonts w:ascii="Times New Roman" w:hAnsi="Times New Roman"/>
                <w:bCs/>
                <w:sz w:val="24"/>
                <w:szCs w:val="24"/>
                <w:lang w:val="ru-RU"/>
              </w:rPr>
              <w:t xml:space="preserve">Роль и место делового общения </w:t>
            </w:r>
            <w:proofErr w:type="gramStart"/>
            <w:r w:rsidRPr="00487C25">
              <w:rPr>
                <w:rFonts w:ascii="Times New Roman" w:hAnsi="Times New Roman"/>
                <w:bCs/>
                <w:sz w:val="24"/>
                <w:szCs w:val="24"/>
                <w:lang w:val="ru-RU"/>
              </w:rPr>
              <w:t>в  профессиональной</w:t>
            </w:r>
            <w:proofErr w:type="gramEnd"/>
            <w:r w:rsidRPr="00487C25">
              <w:rPr>
                <w:rFonts w:ascii="Times New Roman" w:hAnsi="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5E61CAAB" w14:textId="017BCDCD" w:rsidR="00453D19"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Стратегия и тактика делового общения в </w:t>
            </w:r>
            <w:proofErr w:type="gramStart"/>
            <w:r w:rsidRPr="00487C25">
              <w:rPr>
                <w:rFonts w:ascii="Times New Roman" w:hAnsi="Times New Roman"/>
                <w:sz w:val="24"/>
                <w:szCs w:val="24"/>
                <w:lang w:val="ru-RU"/>
              </w:rPr>
              <w:t>зависимости  от</w:t>
            </w:r>
            <w:proofErr w:type="gramEnd"/>
            <w:r w:rsidRPr="00487C25">
              <w:rPr>
                <w:rFonts w:ascii="Times New Roman" w:hAnsi="Times New Roman"/>
                <w:sz w:val="24"/>
                <w:szCs w:val="24"/>
                <w:lang w:val="ru-RU"/>
              </w:rPr>
              <w:t xml:space="preserve"> культурно-национальных характеристик аудитории.</w:t>
            </w:r>
          </w:p>
          <w:p w14:paraId="4D091283" w14:textId="584516E2" w:rsidR="00B069C5" w:rsidRPr="00487C25" w:rsidRDefault="00B95721" w:rsidP="00CF33EE">
            <w:pPr>
              <w:tabs>
                <w:tab w:val="left" w:pos="1134"/>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p>
        </w:tc>
        <w:tc>
          <w:tcPr>
            <w:tcW w:w="1232" w:type="pct"/>
          </w:tcPr>
          <w:p w14:paraId="26739AB5"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3C02DF28"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18074D" w14:textId="5537CD5C" w:rsidR="00B069C5" w:rsidRPr="00487C25" w:rsidRDefault="00B95721" w:rsidP="00CF33EE">
            <w:pPr>
              <w:pStyle w:val="TableParagraph"/>
              <w:ind w:left="57" w:right="57"/>
              <w:rPr>
                <w:color w:val="0070C0"/>
                <w:sz w:val="24"/>
                <w:szCs w:val="24"/>
              </w:rPr>
            </w:pPr>
            <w:r w:rsidRPr="00487C25">
              <w:rPr>
                <w:sz w:val="24"/>
                <w:szCs w:val="24"/>
                <w:lang w:val="ru-RU" w:eastAsia="ru-RU"/>
              </w:rPr>
              <w:t>Речевой тренинг.</w:t>
            </w:r>
          </w:p>
        </w:tc>
      </w:tr>
      <w:tr w:rsidR="00B069C5" w:rsidRPr="005368DC" w14:paraId="519FBB06" w14:textId="77777777" w:rsidTr="00A858CB">
        <w:trPr>
          <w:trHeight w:val="1833"/>
        </w:trPr>
        <w:tc>
          <w:tcPr>
            <w:tcW w:w="1234" w:type="pct"/>
          </w:tcPr>
          <w:p w14:paraId="77D6C0B3" w14:textId="77777777" w:rsidR="00B069C5" w:rsidRPr="00487C25" w:rsidRDefault="00B069C5" w:rsidP="00CF33EE">
            <w:pPr>
              <w:pStyle w:val="TableParagraph"/>
              <w:ind w:left="57" w:right="57"/>
              <w:rPr>
                <w:sz w:val="24"/>
                <w:szCs w:val="24"/>
                <w:lang w:val="ru-RU"/>
              </w:rPr>
            </w:pPr>
            <w:r w:rsidRPr="00487C25">
              <w:rPr>
                <w:sz w:val="24"/>
                <w:szCs w:val="24"/>
                <w:lang w:val="ru-RU"/>
              </w:rPr>
              <w:t xml:space="preserve">ТЕМА 17. </w:t>
            </w:r>
          </w:p>
          <w:p w14:paraId="04AB85F9" w14:textId="77777777" w:rsidR="00B069C5" w:rsidRPr="00487C25" w:rsidRDefault="00B069C5" w:rsidP="00CF33EE">
            <w:pPr>
              <w:tabs>
                <w:tab w:val="left" w:pos="1134"/>
              </w:tabs>
              <w:spacing w:after="0" w:line="240" w:lineRule="auto"/>
              <w:ind w:left="57" w:right="57"/>
              <w:jc w:val="both"/>
              <w:rPr>
                <w:rFonts w:ascii="Times New Roman" w:hAnsi="Times New Roman"/>
                <w:sz w:val="24"/>
                <w:szCs w:val="24"/>
              </w:rPr>
            </w:pPr>
            <w:proofErr w:type="spellStart"/>
            <w:r w:rsidRPr="00487C25">
              <w:rPr>
                <w:rFonts w:ascii="Times New Roman" w:hAnsi="Times New Roman"/>
                <w:sz w:val="24"/>
                <w:szCs w:val="24"/>
              </w:rPr>
              <w:t>Убеждение</w:t>
            </w:r>
            <w:proofErr w:type="spellEnd"/>
            <w:r w:rsidRPr="00487C25">
              <w:rPr>
                <w:rFonts w:ascii="Times New Roman" w:hAnsi="Times New Roman"/>
                <w:sz w:val="24"/>
                <w:szCs w:val="24"/>
              </w:rPr>
              <w:t xml:space="preserve"> </w:t>
            </w:r>
            <w:proofErr w:type="spellStart"/>
            <w:r w:rsidRPr="00487C25">
              <w:rPr>
                <w:rFonts w:ascii="Times New Roman" w:hAnsi="Times New Roman"/>
                <w:sz w:val="24"/>
                <w:szCs w:val="24"/>
              </w:rPr>
              <w:t>собеседника</w:t>
            </w:r>
            <w:proofErr w:type="spellEnd"/>
          </w:p>
          <w:p w14:paraId="43230F93" w14:textId="77777777" w:rsidR="00B069C5" w:rsidRPr="00487C25" w:rsidRDefault="00B069C5" w:rsidP="00CF33EE">
            <w:pPr>
              <w:pStyle w:val="TableParagraph"/>
              <w:ind w:left="57" w:right="57"/>
              <w:rPr>
                <w:sz w:val="24"/>
                <w:szCs w:val="24"/>
              </w:rPr>
            </w:pPr>
          </w:p>
        </w:tc>
        <w:tc>
          <w:tcPr>
            <w:tcW w:w="2534" w:type="pct"/>
          </w:tcPr>
          <w:p w14:paraId="3B98D040" w14:textId="77777777" w:rsidR="00B95721"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Правила эффективной аргументации. Основные типы аргументов:</w:t>
            </w:r>
          </w:p>
          <w:p w14:paraId="7079F8C5" w14:textId="77777777" w:rsidR="00B95721"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 </w:t>
            </w:r>
            <w:r w:rsidRPr="00487C25">
              <w:rPr>
                <w:rFonts w:ascii="Times New Roman" w:hAnsi="Times New Roman"/>
                <w:i/>
                <w:sz w:val="24"/>
                <w:szCs w:val="24"/>
                <w:lang w:val="ru-RU"/>
              </w:rPr>
              <w:t>сильные и слабые, логические и эмоциональные.</w:t>
            </w:r>
          </w:p>
          <w:p w14:paraId="4E0CEB85" w14:textId="59909DCF" w:rsidR="00453D19"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Образцы убеждающих речей. Правила составления убеждающей речи.</w:t>
            </w:r>
          </w:p>
          <w:p w14:paraId="33195A16" w14:textId="39D670AA" w:rsidR="00B069C5" w:rsidRPr="00487C25" w:rsidRDefault="00B95721" w:rsidP="00CF33EE">
            <w:pPr>
              <w:tabs>
                <w:tab w:val="left" w:pos="1134"/>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Pr="00453D19">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Pr="00453D19">
              <w:rPr>
                <w:rFonts w:ascii="Times New Roman" w:hAnsi="Times New Roman" w:cs="Times New Roman"/>
                <w:sz w:val="24"/>
                <w:szCs w:val="24"/>
                <w:lang w:val="ru-RU"/>
              </w:rPr>
              <w:t>.</w:t>
            </w:r>
          </w:p>
        </w:tc>
        <w:tc>
          <w:tcPr>
            <w:tcW w:w="1232" w:type="pct"/>
          </w:tcPr>
          <w:p w14:paraId="58CE155E"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751693E8"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EA1D61B" w14:textId="7E352689" w:rsidR="00B069C5" w:rsidRPr="002A7068" w:rsidRDefault="00B95721" w:rsidP="00CF33EE">
            <w:pPr>
              <w:pStyle w:val="TableParagraph"/>
              <w:ind w:left="57" w:right="57"/>
              <w:rPr>
                <w:color w:val="0070C0"/>
                <w:sz w:val="24"/>
                <w:szCs w:val="24"/>
                <w:lang w:val="ru-RU"/>
              </w:rPr>
            </w:pPr>
            <w:r w:rsidRPr="00487C25">
              <w:rPr>
                <w:sz w:val="24"/>
                <w:szCs w:val="24"/>
                <w:lang w:val="ru-RU" w:eastAsia="ru-RU"/>
              </w:rPr>
              <w:t>Речевой тренинг.</w:t>
            </w:r>
          </w:p>
        </w:tc>
      </w:tr>
    </w:tbl>
    <w:p w14:paraId="2FC450E2" w14:textId="77777777" w:rsidR="00A00E86" w:rsidRPr="005368DC" w:rsidRDefault="00A00E86" w:rsidP="00CF33EE">
      <w:pPr>
        <w:spacing w:line="240" w:lineRule="auto"/>
        <w:rPr>
          <w:rFonts w:ascii="Times New Roman" w:eastAsia="Times New Roman" w:hAnsi="Times New Roman" w:cs="Times New Roman"/>
          <w:color w:val="0070C0"/>
          <w:lang w:eastAsia="en-GB"/>
        </w:rPr>
      </w:pPr>
    </w:p>
    <w:p w14:paraId="195FC76B" w14:textId="00BD395A" w:rsidR="00A00E86" w:rsidRPr="0022278B" w:rsidRDefault="00A00E86" w:rsidP="00CF33EE">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sidR="00DD5ECC">
        <w:rPr>
          <w:color w:val="000000"/>
        </w:rPr>
        <w:t xml:space="preserve"> </w:t>
      </w:r>
    </w:p>
    <w:p w14:paraId="0A721B22" w14:textId="77777777" w:rsidR="00A00E86" w:rsidRPr="000B5FF5" w:rsidRDefault="00A00E86" w:rsidP="00CF33EE">
      <w:pPr>
        <w:spacing w:line="240" w:lineRule="auto"/>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41329DDE" w14:textId="5ACD9BC6" w:rsidR="00A00E86" w:rsidRPr="000B5FF5" w:rsidRDefault="006935F6" w:rsidP="00CF33EE">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5</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0B5FF5" w:rsidRPr="000B5FF5" w14:paraId="7AA98FB7" w14:textId="77777777" w:rsidTr="00E8241E">
        <w:trPr>
          <w:trHeight w:val="830"/>
        </w:trPr>
        <w:tc>
          <w:tcPr>
            <w:tcW w:w="2548" w:type="dxa"/>
          </w:tcPr>
          <w:p w14:paraId="6ACCBA5C" w14:textId="77777777" w:rsidR="00394F6F" w:rsidRPr="00A77CA2" w:rsidRDefault="00394F6F" w:rsidP="00CF33EE">
            <w:pPr>
              <w:pStyle w:val="TableParagraph"/>
              <w:tabs>
                <w:tab w:val="left" w:pos="2033"/>
              </w:tabs>
              <w:ind w:left="57" w:right="57"/>
              <w:rPr>
                <w:b/>
                <w:sz w:val="24"/>
                <w:szCs w:val="24"/>
              </w:rPr>
            </w:pPr>
            <w:proofErr w:type="spellStart"/>
            <w:r w:rsidRPr="00A77CA2">
              <w:rPr>
                <w:b/>
                <w:sz w:val="24"/>
                <w:szCs w:val="24"/>
              </w:rPr>
              <w:t>Наименование</w:t>
            </w:r>
            <w:proofErr w:type="spellEnd"/>
            <w:r w:rsidRPr="00A77CA2">
              <w:rPr>
                <w:b/>
                <w:sz w:val="24"/>
                <w:szCs w:val="24"/>
              </w:rPr>
              <w:t xml:space="preserve"> </w:t>
            </w:r>
            <w:proofErr w:type="spellStart"/>
            <w:r w:rsidRPr="00A77CA2">
              <w:rPr>
                <w:b/>
                <w:sz w:val="24"/>
                <w:szCs w:val="24"/>
              </w:rPr>
              <w:t>тем</w:t>
            </w:r>
            <w:proofErr w:type="spellEnd"/>
          </w:p>
          <w:p w14:paraId="4B164645" w14:textId="77777777" w:rsidR="00394F6F" w:rsidRPr="00A77CA2" w:rsidRDefault="00394F6F" w:rsidP="00CF33EE">
            <w:pPr>
              <w:pStyle w:val="TableParagraph"/>
              <w:ind w:left="57" w:right="57"/>
              <w:rPr>
                <w:b/>
                <w:sz w:val="24"/>
                <w:szCs w:val="24"/>
              </w:rPr>
            </w:pPr>
            <w:r w:rsidRPr="00A77CA2">
              <w:rPr>
                <w:b/>
                <w:sz w:val="24"/>
                <w:szCs w:val="24"/>
              </w:rPr>
              <w:t>(</w:t>
            </w:r>
            <w:proofErr w:type="spellStart"/>
            <w:r w:rsidRPr="00A77CA2">
              <w:rPr>
                <w:b/>
                <w:sz w:val="24"/>
                <w:szCs w:val="24"/>
              </w:rPr>
              <w:t>разделов</w:t>
            </w:r>
            <w:proofErr w:type="spellEnd"/>
            <w:r w:rsidRPr="00A77CA2">
              <w:rPr>
                <w:b/>
                <w:sz w:val="24"/>
                <w:szCs w:val="24"/>
              </w:rPr>
              <w:t xml:space="preserve">) </w:t>
            </w:r>
            <w:proofErr w:type="spellStart"/>
            <w:r w:rsidRPr="00A77CA2">
              <w:rPr>
                <w:b/>
                <w:sz w:val="24"/>
                <w:szCs w:val="24"/>
              </w:rPr>
              <w:t>дисциплины</w:t>
            </w:r>
            <w:proofErr w:type="spellEnd"/>
          </w:p>
        </w:tc>
        <w:tc>
          <w:tcPr>
            <w:tcW w:w="3640" w:type="dxa"/>
          </w:tcPr>
          <w:p w14:paraId="30929FCE" w14:textId="77777777" w:rsidR="00394F6F" w:rsidRPr="00A77CA2" w:rsidRDefault="00394F6F" w:rsidP="00CF33EE">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4097A68" w14:textId="77777777" w:rsidR="00394F6F" w:rsidRPr="00A77CA2" w:rsidRDefault="00394F6F" w:rsidP="00CF33EE">
            <w:pPr>
              <w:pStyle w:val="TableParagraph"/>
              <w:tabs>
                <w:tab w:val="left" w:pos="1405"/>
              </w:tabs>
              <w:ind w:left="57" w:right="57"/>
              <w:rPr>
                <w:b/>
                <w:sz w:val="24"/>
                <w:szCs w:val="24"/>
              </w:rPr>
            </w:pPr>
            <w:proofErr w:type="spellStart"/>
            <w:r w:rsidRPr="00A77CA2">
              <w:rPr>
                <w:b/>
                <w:sz w:val="24"/>
                <w:szCs w:val="24"/>
              </w:rPr>
              <w:t>Формы</w:t>
            </w:r>
            <w:proofErr w:type="spellEnd"/>
            <w:r w:rsidRPr="00A77CA2">
              <w:rPr>
                <w:b/>
                <w:sz w:val="24"/>
                <w:szCs w:val="24"/>
              </w:rPr>
              <w:t xml:space="preserve"> </w:t>
            </w:r>
            <w:proofErr w:type="spellStart"/>
            <w:r w:rsidRPr="00A77CA2">
              <w:rPr>
                <w:b/>
                <w:spacing w:val="-1"/>
                <w:sz w:val="24"/>
                <w:szCs w:val="24"/>
              </w:rPr>
              <w:t>внеаудиторной</w:t>
            </w:r>
            <w:proofErr w:type="spellEnd"/>
            <w:r w:rsidRPr="00A77CA2">
              <w:rPr>
                <w:b/>
                <w:spacing w:val="-1"/>
                <w:sz w:val="24"/>
                <w:szCs w:val="24"/>
              </w:rPr>
              <w:t xml:space="preserve"> </w:t>
            </w:r>
            <w:proofErr w:type="spellStart"/>
            <w:r w:rsidRPr="00A77CA2">
              <w:rPr>
                <w:b/>
                <w:sz w:val="24"/>
                <w:szCs w:val="24"/>
              </w:rPr>
              <w:t>самостоятельной</w:t>
            </w:r>
            <w:proofErr w:type="spellEnd"/>
            <w:r w:rsidRPr="00A77CA2">
              <w:rPr>
                <w:b/>
                <w:spacing w:val="-2"/>
                <w:sz w:val="24"/>
                <w:szCs w:val="24"/>
              </w:rPr>
              <w:t xml:space="preserve"> </w:t>
            </w:r>
            <w:proofErr w:type="spellStart"/>
            <w:r w:rsidRPr="00A77CA2">
              <w:rPr>
                <w:b/>
                <w:sz w:val="24"/>
                <w:szCs w:val="24"/>
              </w:rPr>
              <w:t>работы</w:t>
            </w:r>
            <w:proofErr w:type="spellEnd"/>
          </w:p>
        </w:tc>
      </w:tr>
      <w:tr w:rsidR="000B5FF5" w:rsidRPr="000B5FF5" w14:paraId="57EBE6C7" w14:textId="77777777" w:rsidTr="002059A7">
        <w:trPr>
          <w:trHeight w:val="3026"/>
        </w:trPr>
        <w:tc>
          <w:tcPr>
            <w:tcW w:w="2548" w:type="dxa"/>
            <w:tcBorders>
              <w:bottom w:val="single" w:sz="4" w:space="0" w:color="auto"/>
            </w:tcBorders>
          </w:tcPr>
          <w:p w14:paraId="55FB5890" w14:textId="6E8D7D7A" w:rsidR="00394F6F" w:rsidRPr="00A77CA2" w:rsidRDefault="00986F84" w:rsidP="00CF33EE">
            <w:pPr>
              <w:pStyle w:val="TableParagraph"/>
              <w:ind w:left="57" w:right="57"/>
              <w:rPr>
                <w:sz w:val="24"/>
                <w:szCs w:val="24"/>
                <w:highlight w:val="yellow"/>
                <w:lang w:val="ru-RU"/>
              </w:rPr>
            </w:pPr>
            <w:r w:rsidRPr="00A77CA2">
              <w:rPr>
                <w:sz w:val="24"/>
                <w:szCs w:val="24"/>
                <w:lang w:val="ru-RU"/>
              </w:rPr>
              <w:lastRenderedPageBreak/>
              <w:t xml:space="preserve">ТЕМА 1. </w:t>
            </w:r>
            <w:r w:rsidR="00487C25" w:rsidRPr="00A77CA2">
              <w:rPr>
                <w:sz w:val="24"/>
                <w:szCs w:val="24"/>
                <w:lang w:val="ru-RU"/>
              </w:rPr>
              <w:t xml:space="preserve"> </w:t>
            </w:r>
            <w:r w:rsidR="00A263D2">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26817A89" w14:textId="035B0C08" w:rsidR="00A263D2" w:rsidRPr="005A5FD4" w:rsidRDefault="005A5FD4" w:rsidP="00CF33EE">
            <w:pPr>
              <w:pStyle w:val="27"/>
              <w:spacing w:after="0" w:line="240" w:lineRule="auto"/>
              <w:ind w:left="113" w:right="113"/>
              <w:contextualSpacing w:val="0"/>
              <w:jc w:val="both"/>
              <w:rPr>
                <w:rFonts w:ascii="Times New Roman" w:hAnsi="Times New Roman"/>
                <w:sz w:val="24"/>
                <w:szCs w:val="24"/>
                <w:lang w:val="ru-RU"/>
              </w:rPr>
            </w:pPr>
            <w:r w:rsidRPr="00853860">
              <w:rPr>
                <w:rFonts w:ascii="Times New Roman" w:hAnsi="Times New Roman"/>
                <w:sz w:val="24"/>
                <w:szCs w:val="24"/>
                <w:lang w:val="ru-RU"/>
              </w:rPr>
              <w:t>Язык и общество. Новые формы коммуникации</w:t>
            </w:r>
            <w:r>
              <w:rPr>
                <w:rFonts w:ascii="Times New Roman" w:hAnsi="Times New Roman"/>
                <w:sz w:val="24"/>
                <w:szCs w:val="24"/>
                <w:lang w:val="ru-RU"/>
              </w:rPr>
              <w:t xml:space="preserve"> (язык интернет-коммуникации)</w:t>
            </w:r>
            <w:r w:rsidRPr="00853860">
              <w:rPr>
                <w:rFonts w:ascii="Times New Roman" w:hAnsi="Times New Roman"/>
                <w:sz w:val="24"/>
                <w:szCs w:val="24"/>
                <w:lang w:val="ru-RU"/>
              </w:rPr>
              <w:t xml:space="preserve">. Причины нарушения норм языка и речи. </w:t>
            </w:r>
            <w:r>
              <w:rPr>
                <w:rFonts w:ascii="Times New Roman" w:hAnsi="Times New Roman"/>
                <w:sz w:val="24"/>
                <w:szCs w:val="24"/>
                <w:lang w:val="ru-RU"/>
              </w:rPr>
              <w:t xml:space="preserve"> </w:t>
            </w:r>
            <w:r w:rsidRPr="00CC26BE">
              <w:rPr>
                <w:rFonts w:ascii="Times New Roman" w:hAnsi="Times New Roman"/>
                <w:sz w:val="24"/>
                <w:szCs w:val="24"/>
                <w:lang w:val="ru-RU"/>
              </w:rPr>
              <w:t>Пути повышения грамотности и культуры речи.</w:t>
            </w:r>
          </w:p>
        </w:tc>
        <w:tc>
          <w:tcPr>
            <w:tcW w:w="3872" w:type="dxa"/>
            <w:tcBorders>
              <w:bottom w:val="single" w:sz="4" w:space="0" w:color="auto"/>
            </w:tcBorders>
          </w:tcPr>
          <w:p w14:paraId="196A9F08" w14:textId="1A7B8D5E" w:rsidR="00394F6F" w:rsidRPr="001B27D5" w:rsidRDefault="001B27D5" w:rsidP="00CF33EE">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10EB09D2" w14:textId="34E51F67" w:rsidR="001B27D5" w:rsidRPr="001B27D5" w:rsidRDefault="001B27D5" w:rsidP="00CF33EE">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6CD1E9F7" w14:textId="38522A2A" w:rsidR="001B27D5" w:rsidRPr="001B27D5" w:rsidRDefault="001B27D5" w:rsidP="00CF33EE">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6EA8AC6E" w14:textId="532EA652" w:rsidR="003B40A5" w:rsidRPr="003B40A5" w:rsidRDefault="001B27D5" w:rsidP="00CF33EE">
            <w:pPr>
              <w:pStyle w:val="TableParagraph"/>
              <w:numPr>
                <w:ilvl w:val="0"/>
                <w:numId w:val="7"/>
              </w:numPr>
              <w:spacing w:before="5"/>
              <w:ind w:right="57"/>
              <w:rPr>
                <w:rFonts w:ascii="Symbol" w:hAnsi="Symbol"/>
                <w:sz w:val="24"/>
                <w:szCs w:val="24"/>
                <w:lang w:val="ru-RU"/>
              </w:rPr>
            </w:pPr>
            <w:r>
              <w:rPr>
                <w:sz w:val="24"/>
                <w:szCs w:val="24"/>
                <w:lang w:val="ru-RU"/>
              </w:rPr>
              <w:t>Подготовка к дискуссии о причинах нарушения норм языка и пути повышения культуры речи.</w:t>
            </w:r>
          </w:p>
        </w:tc>
      </w:tr>
      <w:tr w:rsidR="00A263D2" w:rsidRPr="000B5FF5" w14:paraId="799A1448" w14:textId="77777777" w:rsidTr="00F20791">
        <w:trPr>
          <w:trHeight w:val="276"/>
        </w:trPr>
        <w:tc>
          <w:tcPr>
            <w:tcW w:w="2548" w:type="dxa"/>
            <w:tcBorders>
              <w:top w:val="single" w:sz="4" w:space="0" w:color="auto"/>
              <w:bottom w:val="single" w:sz="4" w:space="0" w:color="auto"/>
            </w:tcBorders>
          </w:tcPr>
          <w:p w14:paraId="0DB22CD1" w14:textId="04F06FBF" w:rsidR="00A263D2" w:rsidRDefault="00A263D2" w:rsidP="00CF33EE">
            <w:pPr>
              <w:pStyle w:val="TableParagraph"/>
              <w:ind w:left="57" w:right="57"/>
              <w:rPr>
                <w:sz w:val="24"/>
                <w:szCs w:val="24"/>
                <w:lang w:val="ru-RU"/>
              </w:rPr>
            </w:pPr>
            <w:r>
              <w:rPr>
                <w:sz w:val="24"/>
                <w:szCs w:val="24"/>
                <w:lang w:val="ru-RU"/>
              </w:rPr>
              <w:t xml:space="preserve">ТЕМА 2. Языковая норма, её роль </w:t>
            </w:r>
            <w:r w:rsidR="00F20791">
              <w:rPr>
                <w:sz w:val="24"/>
                <w:szCs w:val="24"/>
                <w:lang w:val="ru-RU"/>
              </w:rPr>
              <w:t>в становлении и функционировании литературного языка.</w:t>
            </w:r>
          </w:p>
          <w:p w14:paraId="210FEFA4" w14:textId="64723D9A" w:rsidR="00F20791" w:rsidRPr="00A263D2" w:rsidRDefault="00F20791" w:rsidP="00CF33EE">
            <w:pPr>
              <w:pStyle w:val="TableParagraph"/>
              <w:ind w:left="57" w:right="57"/>
              <w:rPr>
                <w:sz w:val="24"/>
                <w:szCs w:val="24"/>
                <w:lang w:val="ru-RU"/>
              </w:rPr>
            </w:pPr>
          </w:p>
        </w:tc>
        <w:tc>
          <w:tcPr>
            <w:tcW w:w="3640" w:type="dxa"/>
            <w:tcBorders>
              <w:top w:val="single" w:sz="4" w:space="0" w:color="auto"/>
              <w:bottom w:val="single" w:sz="4" w:space="0" w:color="auto"/>
            </w:tcBorders>
          </w:tcPr>
          <w:p w14:paraId="48C04521" w14:textId="77777777" w:rsidR="00F20791" w:rsidRDefault="00F2079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7B69352D" w14:textId="104AAC85" w:rsidR="00A263D2" w:rsidRPr="00A263D2" w:rsidRDefault="00F2079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tc>
        <w:tc>
          <w:tcPr>
            <w:tcW w:w="3872" w:type="dxa"/>
            <w:tcBorders>
              <w:top w:val="single" w:sz="4" w:space="0" w:color="auto"/>
              <w:bottom w:val="single" w:sz="4" w:space="0" w:color="auto"/>
            </w:tcBorders>
          </w:tcPr>
          <w:p w14:paraId="3736BC00" w14:textId="675309D7" w:rsidR="00B67826" w:rsidRDefault="00B67826" w:rsidP="00CF33EE">
            <w:pPr>
              <w:pStyle w:val="TableParagraph"/>
              <w:numPr>
                <w:ilvl w:val="0"/>
                <w:numId w:val="8"/>
              </w:numPr>
              <w:tabs>
                <w:tab w:val="left" w:pos="327"/>
              </w:tabs>
              <w:ind w:right="57"/>
              <w:rPr>
                <w:sz w:val="24"/>
                <w:szCs w:val="24"/>
                <w:lang w:val="ru-RU"/>
              </w:rPr>
            </w:pPr>
            <w:r>
              <w:rPr>
                <w:sz w:val="24"/>
                <w:szCs w:val="24"/>
                <w:lang w:val="ru-RU"/>
              </w:rPr>
              <w:t>Чтение актуальной литературы по изучаемой теме.</w:t>
            </w:r>
          </w:p>
          <w:p w14:paraId="021DC077" w14:textId="3F9E4E83" w:rsidR="00A263D2" w:rsidRDefault="001B27D5" w:rsidP="00CF33EE">
            <w:pPr>
              <w:pStyle w:val="TableParagraph"/>
              <w:numPr>
                <w:ilvl w:val="0"/>
                <w:numId w:val="8"/>
              </w:numPr>
              <w:tabs>
                <w:tab w:val="left" w:pos="327"/>
              </w:tabs>
              <w:ind w:right="57"/>
              <w:rPr>
                <w:sz w:val="24"/>
                <w:szCs w:val="24"/>
                <w:lang w:val="ru-RU"/>
              </w:rPr>
            </w:pPr>
            <w:r>
              <w:rPr>
                <w:sz w:val="24"/>
                <w:szCs w:val="24"/>
                <w:lang w:val="ru-RU"/>
              </w:rPr>
              <w:t>Анализ текстов, содержащих диалектизмы, жаргонизмы и элементы просторечия.</w:t>
            </w:r>
          </w:p>
          <w:p w14:paraId="0E29EDF2" w14:textId="3A544185" w:rsidR="001B27D5" w:rsidRPr="00A263D2" w:rsidRDefault="001B27D5" w:rsidP="00CF33EE">
            <w:pPr>
              <w:pStyle w:val="TableParagraph"/>
              <w:tabs>
                <w:tab w:val="left" w:pos="327"/>
              </w:tabs>
              <w:ind w:left="165" w:right="57"/>
              <w:rPr>
                <w:sz w:val="24"/>
                <w:szCs w:val="24"/>
                <w:lang w:val="ru-RU"/>
              </w:rPr>
            </w:pPr>
          </w:p>
        </w:tc>
      </w:tr>
      <w:tr w:rsidR="00F20791" w:rsidRPr="000B5FF5" w14:paraId="3814AA5D" w14:textId="77777777" w:rsidTr="00F20791">
        <w:trPr>
          <w:trHeight w:val="240"/>
        </w:trPr>
        <w:tc>
          <w:tcPr>
            <w:tcW w:w="2548" w:type="dxa"/>
            <w:tcBorders>
              <w:top w:val="single" w:sz="4" w:space="0" w:color="auto"/>
              <w:bottom w:val="single" w:sz="4" w:space="0" w:color="auto"/>
            </w:tcBorders>
          </w:tcPr>
          <w:p w14:paraId="283B1E48" w14:textId="1B4F81F2" w:rsidR="00F20791" w:rsidRPr="00F20791" w:rsidRDefault="00F20791" w:rsidP="00CF33EE">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71458AA5" w14:textId="77777777" w:rsidR="00F20791" w:rsidRDefault="00F20791"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5C948A25" w14:textId="77777777" w:rsidR="00B90BF1" w:rsidRDefault="00B90BF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A77CA2">
              <w:rPr>
                <w:sz w:val="24"/>
                <w:szCs w:val="24"/>
                <w:lang w:val="ru-RU"/>
              </w:rPr>
              <w:t>коммуникации:  семантические</w:t>
            </w:r>
            <w:proofErr w:type="gramEnd"/>
            <w:r w:rsidRPr="00A77CA2">
              <w:rPr>
                <w:sz w:val="24"/>
                <w:szCs w:val="24"/>
                <w:lang w:val="ru-RU"/>
              </w:rPr>
              <w:t xml:space="preserve"> барьеры, барьеры восприятия, барьеры незнания. Специфические барьеры в бизнес-коммуникации.</w:t>
            </w:r>
          </w:p>
          <w:p w14:paraId="7F057F94" w14:textId="4122EEA3" w:rsidR="00B90BF1" w:rsidRPr="00F20791" w:rsidRDefault="00B90BF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41CB5FFE" w14:textId="77777777" w:rsidR="001B27D5" w:rsidRDefault="001B27D5" w:rsidP="00CF33EE">
            <w:pPr>
              <w:pStyle w:val="TableParagraph"/>
              <w:numPr>
                <w:ilvl w:val="0"/>
                <w:numId w:val="9"/>
              </w:numPr>
              <w:tabs>
                <w:tab w:val="left" w:pos="327"/>
              </w:tabs>
              <w:ind w:right="57"/>
              <w:rPr>
                <w:sz w:val="24"/>
                <w:szCs w:val="24"/>
                <w:lang w:val="ru-RU"/>
              </w:rPr>
            </w:pPr>
            <w:r>
              <w:rPr>
                <w:sz w:val="24"/>
                <w:szCs w:val="24"/>
                <w:lang w:val="ru-RU"/>
              </w:rPr>
              <w:t>Выполнение заданий в «Практикуме».</w:t>
            </w:r>
          </w:p>
          <w:p w14:paraId="6CEF9E71" w14:textId="434D49E3" w:rsidR="001B27D5" w:rsidRDefault="00B67826" w:rsidP="00CF33EE">
            <w:pPr>
              <w:pStyle w:val="TableParagraph"/>
              <w:numPr>
                <w:ilvl w:val="0"/>
                <w:numId w:val="9"/>
              </w:numPr>
              <w:tabs>
                <w:tab w:val="left" w:pos="327"/>
              </w:tabs>
              <w:ind w:right="57"/>
              <w:rPr>
                <w:sz w:val="24"/>
                <w:szCs w:val="24"/>
                <w:lang w:val="ru-RU"/>
              </w:rPr>
            </w:pPr>
            <w:r>
              <w:rPr>
                <w:sz w:val="24"/>
                <w:szCs w:val="24"/>
                <w:lang w:val="ru-RU"/>
              </w:rPr>
              <w:t>Выполнение тренировочных тестов на определение различных типов ошибок.</w:t>
            </w:r>
          </w:p>
          <w:p w14:paraId="07185585" w14:textId="6862FF14" w:rsidR="00C35215" w:rsidRDefault="00C35215" w:rsidP="00CF33EE">
            <w:pPr>
              <w:pStyle w:val="TableParagraph"/>
              <w:numPr>
                <w:ilvl w:val="0"/>
                <w:numId w:val="9"/>
              </w:numPr>
              <w:tabs>
                <w:tab w:val="left" w:pos="327"/>
              </w:tabs>
              <w:ind w:right="57"/>
              <w:rPr>
                <w:sz w:val="24"/>
                <w:szCs w:val="24"/>
                <w:lang w:val="ru-RU"/>
              </w:rPr>
            </w:pPr>
            <w:r>
              <w:rPr>
                <w:sz w:val="24"/>
                <w:szCs w:val="24"/>
                <w:lang w:val="ru-RU"/>
              </w:rPr>
              <w:t>Подготовка к контрольной работе по исправлению лексических, грамматических, стилистических и логических ошибок.</w:t>
            </w:r>
          </w:p>
          <w:p w14:paraId="69D5BBC0" w14:textId="77777777" w:rsidR="00B67826" w:rsidRDefault="00B67826" w:rsidP="00CF33EE">
            <w:pPr>
              <w:pStyle w:val="TableParagraph"/>
              <w:numPr>
                <w:ilvl w:val="0"/>
                <w:numId w:val="9"/>
              </w:numPr>
              <w:tabs>
                <w:tab w:val="left" w:pos="327"/>
              </w:tabs>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0FC3F4A" w14:textId="3148D96E" w:rsidR="00B67826" w:rsidRPr="001B27D5" w:rsidRDefault="00B67826" w:rsidP="00CF33EE">
            <w:pPr>
              <w:pStyle w:val="TableParagraph"/>
              <w:numPr>
                <w:ilvl w:val="0"/>
                <w:numId w:val="9"/>
              </w:numPr>
              <w:tabs>
                <w:tab w:val="left" w:pos="327"/>
              </w:tabs>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F20791" w:rsidRPr="000B5FF5" w14:paraId="04AEC508" w14:textId="77777777" w:rsidTr="00F20791">
        <w:trPr>
          <w:trHeight w:val="108"/>
        </w:trPr>
        <w:tc>
          <w:tcPr>
            <w:tcW w:w="2548" w:type="dxa"/>
            <w:tcBorders>
              <w:top w:val="single" w:sz="4" w:space="0" w:color="auto"/>
              <w:bottom w:val="single" w:sz="4" w:space="0" w:color="auto"/>
            </w:tcBorders>
          </w:tcPr>
          <w:p w14:paraId="2B54340D" w14:textId="66E57FBF" w:rsidR="00F20791" w:rsidRPr="00F20791" w:rsidRDefault="00F20791" w:rsidP="00CF33EE">
            <w:pPr>
              <w:pStyle w:val="TableParagraph"/>
              <w:ind w:left="57" w:right="57"/>
              <w:rPr>
                <w:sz w:val="24"/>
                <w:szCs w:val="24"/>
                <w:lang w:val="ru-RU"/>
              </w:rPr>
            </w:pPr>
            <w:r>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585D8EEB" w14:textId="36A93DF8" w:rsidR="00F20791" w:rsidRPr="00F20791" w:rsidRDefault="00F212EF"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Pr>
                <w:sz w:val="24"/>
                <w:szCs w:val="24"/>
                <w:lang w:val="ru-RU"/>
              </w:rPr>
              <w:t>асемантических</w:t>
            </w:r>
            <w:proofErr w:type="spellEnd"/>
            <w:r>
              <w:rPr>
                <w:sz w:val="24"/>
                <w:szCs w:val="24"/>
                <w:lang w:val="ru-RU"/>
              </w:rPr>
              <w:t xml:space="preserve"> единиц речи и неоправданных заимствований.</w:t>
            </w:r>
          </w:p>
        </w:tc>
        <w:tc>
          <w:tcPr>
            <w:tcW w:w="3872" w:type="dxa"/>
            <w:tcBorders>
              <w:top w:val="single" w:sz="4" w:space="0" w:color="auto"/>
              <w:bottom w:val="single" w:sz="4" w:space="0" w:color="auto"/>
            </w:tcBorders>
          </w:tcPr>
          <w:p w14:paraId="1B949F05" w14:textId="77777777" w:rsidR="00F20791" w:rsidRDefault="00B67826" w:rsidP="00CF33EE">
            <w:pPr>
              <w:pStyle w:val="TableParagraph"/>
              <w:numPr>
                <w:ilvl w:val="0"/>
                <w:numId w:val="11"/>
              </w:numPr>
              <w:tabs>
                <w:tab w:val="left" w:pos="327"/>
              </w:tabs>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100A364D" w14:textId="66AD6014" w:rsidR="00B67826" w:rsidRDefault="007E1387" w:rsidP="00CF33EE">
            <w:pPr>
              <w:pStyle w:val="TableParagraph"/>
              <w:numPr>
                <w:ilvl w:val="0"/>
                <w:numId w:val="11"/>
              </w:numPr>
              <w:tabs>
                <w:tab w:val="left" w:pos="327"/>
              </w:tabs>
              <w:ind w:right="57"/>
              <w:rPr>
                <w:sz w:val="24"/>
                <w:szCs w:val="24"/>
                <w:lang w:val="ru-RU"/>
              </w:rPr>
            </w:pPr>
            <w:r>
              <w:rPr>
                <w:sz w:val="24"/>
                <w:szCs w:val="24"/>
                <w:lang w:val="ru-RU"/>
              </w:rPr>
              <w:t>Подготовка кратких сообщений о примерах</w:t>
            </w:r>
            <w:r w:rsidR="00B67826">
              <w:rPr>
                <w:sz w:val="24"/>
                <w:szCs w:val="24"/>
                <w:lang w:val="ru-RU"/>
              </w:rPr>
              <w:t xml:space="preserve"> «</w:t>
            </w:r>
            <w:proofErr w:type="spellStart"/>
            <w:r w:rsidR="00B67826">
              <w:rPr>
                <w:sz w:val="24"/>
                <w:szCs w:val="24"/>
                <w:lang w:val="ru-RU"/>
              </w:rPr>
              <w:t>квазисинонимии</w:t>
            </w:r>
            <w:proofErr w:type="spellEnd"/>
            <w:r w:rsidR="00B67826">
              <w:rPr>
                <w:sz w:val="24"/>
                <w:szCs w:val="24"/>
                <w:lang w:val="ru-RU"/>
              </w:rPr>
              <w:t>» русской и заимствованной лексики разных эпох.</w:t>
            </w:r>
          </w:p>
          <w:p w14:paraId="1840B00E" w14:textId="4C0C2F63" w:rsidR="007E1387" w:rsidRPr="00F20791" w:rsidRDefault="007E1387" w:rsidP="00CF33EE">
            <w:pPr>
              <w:pStyle w:val="TableParagraph"/>
              <w:numPr>
                <w:ilvl w:val="0"/>
                <w:numId w:val="11"/>
              </w:numPr>
              <w:tabs>
                <w:tab w:val="left" w:pos="327"/>
              </w:tabs>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tc>
      </w:tr>
      <w:tr w:rsidR="00F20791" w:rsidRPr="000B5FF5" w14:paraId="22616988" w14:textId="77777777" w:rsidTr="00F20791">
        <w:trPr>
          <w:trHeight w:val="108"/>
        </w:trPr>
        <w:tc>
          <w:tcPr>
            <w:tcW w:w="2548" w:type="dxa"/>
            <w:tcBorders>
              <w:top w:val="single" w:sz="4" w:space="0" w:color="auto"/>
              <w:bottom w:val="single" w:sz="4" w:space="0" w:color="auto"/>
            </w:tcBorders>
          </w:tcPr>
          <w:p w14:paraId="07D940F6" w14:textId="78AD9CD3" w:rsidR="00F20791" w:rsidRPr="00F20791" w:rsidRDefault="00F20791" w:rsidP="00CF33EE">
            <w:pPr>
              <w:pStyle w:val="TableParagraph"/>
              <w:ind w:left="57" w:right="57"/>
              <w:rPr>
                <w:sz w:val="24"/>
                <w:szCs w:val="24"/>
                <w:lang w:val="ru-RU"/>
              </w:rPr>
            </w:pPr>
            <w:r>
              <w:rPr>
                <w:sz w:val="24"/>
                <w:szCs w:val="24"/>
                <w:lang w:val="ru-RU"/>
              </w:rPr>
              <w:t>ТЕМА 5. Орфоэпия как часть речевой культуры человека.</w:t>
            </w:r>
          </w:p>
        </w:tc>
        <w:tc>
          <w:tcPr>
            <w:tcW w:w="3640" w:type="dxa"/>
            <w:tcBorders>
              <w:top w:val="single" w:sz="4" w:space="0" w:color="auto"/>
              <w:bottom w:val="single" w:sz="4" w:space="0" w:color="auto"/>
            </w:tcBorders>
          </w:tcPr>
          <w:p w14:paraId="69F29AF9" w14:textId="1B30339A" w:rsidR="007E1387" w:rsidRDefault="007E1387"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349DCEBF" w14:textId="4F4D779D" w:rsidR="00F20791" w:rsidRPr="00F20791" w:rsidRDefault="007E1387"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Ударение: нефиксированное и по</w:t>
            </w:r>
            <w:r>
              <w:rPr>
                <w:sz w:val="24"/>
                <w:szCs w:val="24"/>
                <w:lang w:val="ru-RU"/>
              </w:rPr>
              <w:lastRenderedPageBreak/>
              <w:t xml:space="preserve">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16AF3BA2" w14:textId="59F9E1A1" w:rsidR="00F20791" w:rsidRDefault="00B67826" w:rsidP="00CF33EE">
            <w:pPr>
              <w:pStyle w:val="TableParagraph"/>
              <w:numPr>
                <w:ilvl w:val="0"/>
                <w:numId w:val="10"/>
              </w:numPr>
              <w:tabs>
                <w:tab w:val="left" w:pos="327"/>
              </w:tabs>
              <w:ind w:right="57"/>
              <w:rPr>
                <w:sz w:val="24"/>
                <w:szCs w:val="24"/>
                <w:lang w:val="ru-RU"/>
              </w:rPr>
            </w:pPr>
            <w:r>
              <w:rPr>
                <w:sz w:val="24"/>
                <w:szCs w:val="24"/>
                <w:lang w:val="ru-RU"/>
              </w:rPr>
              <w:lastRenderedPageBreak/>
              <w:t xml:space="preserve">Выполнение заданий </w:t>
            </w:r>
            <w:r w:rsidR="00F212EF">
              <w:rPr>
                <w:sz w:val="24"/>
                <w:szCs w:val="24"/>
                <w:lang w:val="ru-RU"/>
              </w:rPr>
              <w:t>в</w:t>
            </w:r>
            <w:r>
              <w:rPr>
                <w:sz w:val="24"/>
                <w:szCs w:val="24"/>
                <w:lang w:val="ru-RU"/>
              </w:rPr>
              <w:t xml:space="preserve"> «Практикум</w:t>
            </w:r>
            <w:r w:rsidR="00F212EF">
              <w:rPr>
                <w:sz w:val="24"/>
                <w:szCs w:val="24"/>
                <w:lang w:val="ru-RU"/>
              </w:rPr>
              <w:t>е</w:t>
            </w:r>
            <w:r>
              <w:rPr>
                <w:sz w:val="24"/>
                <w:szCs w:val="24"/>
                <w:lang w:val="ru-RU"/>
              </w:rPr>
              <w:t>».</w:t>
            </w:r>
          </w:p>
          <w:p w14:paraId="0B8E90F9" w14:textId="77777777" w:rsidR="00B67826" w:rsidRDefault="00B67826" w:rsidP="00CF33EE">
            <w:pPr>
              <w:pStyle w:val="TableParagraph"/>
              <w:numPr>
                <w:ilvl w:val="0"/>
                <w:numId w:val="10"/>
              </w:numPr>
              <w:tabs>
                <w:tab w:val="left" w:pos="327"/>
              </w:tabs>
              <w:ind w:right="57"/>
              <w:rPr>
                <w:sz w:val="24"/>
                <w:szCs w:val="24"/>
                <w:lang w:val="ru-RU"/>
              </w:rPr>
            </w:pPr>
            <w:r>
              <w:rPr>
                <w:sz w:val="24"/>
                <w:szCs w:val="24"/>
                <w:lang w:val="ru-RU"/>
              </w:rPr>
              <w:t>Выполнение тестов.</w:t>
            </w:r>
          </w:p>
          <w:p w14:paraId="497D6BF6" w14:textId="77777777" w:rsidR="00B67826" w:rsidRDefault="00B67826" w:rsidP="00CF33EE">
            <w:pPr>
              <w:pStyle w:val="TableParagraph"/>
              <w:numPr>
                <w:ilvl w:val="0"/>
                <w:numId w:val="10"/>
              </w:numPr>
              <w:tabs>
                <w:tab w:val="left" w:pos="327"/>
              </w:tabs>
              <w:ind w:right="57"/>
              <w:rPr>
                <w:sz w:val="24"/>
                <w:szCs w:val="24"/>
                <w:lang w:val="ru-RU"/>
              </w:rPr>
            </w:pPr>
            <w:r>
              <w:rPr>
                <w:sz w:val="24"/>
                <w:szCs w:val="24"/>
                <w:lang w:val="ru-RU"/>
              </w:rPr>
              <w:t>Анализ звучащей речи в СМИ.</w:t>
            </w:r>
          </w:p>
          <w:p w14:paraId="251143C4" w14:textId="71541F9A" w:rsidR="00C35215" w:rsidRPr="00F20791" w:rsidRDefault="00C35215" w:rsidP="00CF33EE">
            <w:pPr>
              <w:pStyle w:val="TableParagraph"/>
              <w:numPr>
                <w:ilvl w:val="0"/>
                <w:numId w:val="10"/>
              </w:numPr>
              <w:tabs>
                <w:tab w:val="left" w:pos="327"/>
              </w:tabs>
              <w:ind w:right="57"/>
              <w:rPr>
                <w:sz w:val="24"/>
                <w:szCs w:val="24"/>
                <w:lang w:val="ru-RU"/>
              </w:rPr>
            </w:pPr>
            <w:r>
              <w:rPr>
                <w:sz w:val="24"/>
                <w:szCs w:val="24"/>
                <w:lang w:val="ru-RU"/>
              </w:rPr>
              <w:lastRenderedPageBreak/>
              <w:t>Подготовка к контрольному опросу по орфоэпическим нормам.</w:t>
            </w:r>
          </w:p>
        </w:tc>
      </w:tr>
      <w:tr w:rsidR="00F20791" w:rsidRPr="000B5FF5" w14:paraId="5A6B30D5" w14:textId="77777777" w:rsidTr="00F20791">
        <w:trPr>
          <w:trHeight w:val="84"/>
        </w:trPr>
        <w:tc>
          <w:tcPr>
            <w:tcW w:w="2548" w:type="dxa"/>
            <w:tcBorders>
              <w:top w:val="single" w:sz="4" w:space="0" w:color="auto"/>
              <w:bottom w:val="single" w:sz="4" w:space="0" w:color="auto"/>
            </w:tcBorders>
          </w:tcPr>
          <w:p w14:paraId="32DEE904" w14:textId="2D3AE49F" w:rsidR="00F20791" w:rsidRPr="00F20791" w:rsidRDefault="00F20791" w:rsidP="00CF33EE">
            <w:pPr>
              <w:pStyle w:val="TableParagraph"/>
              <w:ind w:left="57" w:right="57"/>
              <w:rPr>
                <w:sz w:val="24"/>
                <w:szCs w:val="24"/>
                <w:lang w:val="ru-RU"/>
              </w:rPr>
            </w:pPr>
            <w:r>
              <w:rPr>
                <w:sz w:val="24"/>
                <w:szCs w:val="24"/>
                <w:lang w:val="ru-RU"/>
              </w:rPr>
              <w:lastRenderedPageBreak/>
              <w:t>ТЕМА 6. Совершенствование навыков грамотного письма.</w:t>
            </w:r>
          </w:p>
        </w:tc>
        <w:tc>
          <w:tcPr>
            <w:tcW w:w="3640" w:type="dxa"/>
            <w:tcBorders>
              <w:top w:val="single" w:sz="4" w:space="0" w:color="auto"/>
              <w:bottom w:val="single" w:sz="4" w:space="0" w:color="auto"/>
            </w:tcBorders>
          </w:tcPr>
          <w:p w14:paraId="2C9E0D47" w14:textId="172847EE" w:rsidR="00F20791" w:rsidRPr="00F20791" w:rsidRDefault="00F212EF"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6525DE3A" w14:textId="77777777" w:rsidR="00F20791" w:rsidRDefault="00F212EF" w:rsidP="00CF33EE">
            <w:pPr>
              <w:pStyle w:val="TableParagraph"/>
              <w:numPr>
                <w:ilvl w:val="0"/>
                <w:numId w:val="13"/>
              </w:numPr>
              <w:tabs>
                <w:tab w:val="left" w:pos="327"/>
              </w:tabs>
              <w:ind w:right="57"/>
              <w:rPr>
                <w:sz w:val="24"/>
                <w:szCs w:val="24"/>
                <w:lang w:val="ru-RU"/>
              </w:rPr>
            </w:pPr>
            <w:r>
              <w:rPr>
                <w:sz w:val="24"/>
                <w:szCs w:val="24"/>
                <w:lang w:val="ru-RU"/>
              </w:rPr>
              <w:t>Выполнение заданий в «Практикуме».</w:t>
            </w:r>
          </w:p>
          <w:p w14:paraId="0ED43A45" w14:textId="3E386D46" w:rsidR="00F212EF" w:rsidRDefault="00F212EF" w:rsidP="00CF33EE">
            <w:pPr>
              <w:pStyle w:val="TableParagraph"/>
              <w:numPr>
                <w:ilvl w:val="0"/>
                <w:numId w:val="13"/>
              </w:numPr>
              <w:tabs>
                <w:tab w:val="left" w:pos="327"/>
              </w:tabs>
              <w:ind w:right="57"/>
              <w:rPr>
                <w:sz w:val="24"/>
                <w:szCs w:val="24"/>
                <w:lang w:val="ru-RU"/>
              </w:rPr>
            </w:pPr>
            <w:r>
              <w:rPr>
                <w:sz w:val="24"/>
                <w:szCs w:val="24"/>
                <w:lang w:val="ru-RU"/>
              </w:rPr>
              <w:t xml:space="preserve">Выполнение </w:t>
            </w:r>
            <w:r w:rsidR="00C35215">
              <w:rPr>
                <w:sz w:val="24"/>
                <w:szCs w:val="24"/>
                <w:lang w:val="ru-RU"/>
              </w:rPr>
              <w:t xml:space="preserve">тренировочных </w:t>
            </w:r>
            <w:r>
              <w:rPr>
                <w:sz w:val="24"/>
                <w:szCs w:val="24"/>
                <w:lang w:val="ru-RU"/>
              </w:rPr>
              <w:t>тестов.</w:t>
            </w:r>
          </w:p>
          <w:p w14:paraId="467039EE" w14:textId="2D1E31F4" w:rsidR="00F212EF" w:rsidRPr="00F20791" w:rsidRDefault="00C35215" w:rsidP="00CF33EE">
            <w:pPr>
              <w:pStyle w:val="TableParagraph"/>
              <w:numPr>
                <w:ilvl w:val="0"/>
                <w:numId w:val="13"/>
              </w:numPr>
              <w:tabs>
                <w:tab w:val="left" w:pos="327"/>
              </w:tabs>
              <w:ind w:right="57"/>
              <w:rPr>
                <w:sz w:val="24"/>
                <w:szCs w:val="24"/>
                <w:lang w:val="ru-RU"/>
              </w:rPr>
            </w:pPr>
            <w:r>
              <w:rPr>
                <w:sz w:val="24"/>
                <w:szCs w:val="24"/>
                <w:lang w:val="ru-RU"/>
              </w:rPr>
              <w:t>Подготовка к контрольной работе.</w:t>
            </w:r>
          </w:p>
        </w:tc>
      </w:tr>
      <w:tr w:rsidR="00F20791" w:rsidRPr="000B5FF5" w14:paraId="34FF4F6A" w14:textId="77777777" w:rsidTr="00F20791">
        <w:trPr>
          <w:trHeight w:val="84"/>
        </w:trPr>
        <w:tc>
          <w:tcPr>
            <w:tcW w:w="2548" w:type="dxa"/>
            <w:tcBorders>
              <w:top w:val="single" w:sz="4" w:space="0" w:color="auto"/>
              <w:bottom w:val="single" w:sz="4" w:space="0" w:color="auto"/>
            </w:tcBorders>
          </w:tcPr>
          <w:p w14:paraId="310D00DE" w14:textId="56C737D4" w:rsidR="00F20791" w:rsidRPr="00F20791" w:rsidRDefault="00F20791" w:rsidP="00CF33EE">
            <w:pPr>
              <w:pStyle w:val="TableParagraph"/>
              <w:ind w:left="57" w:right="57"/>
              <w:rPr>
                <w:sz w:val="24"/>
                <w:szCs w:val="24"/>
                <w:lang w:val="ru-RU"/>
              </w:rPr>
            </w:pPr>
            <w:r>
              <w:rPr>
                <w:sz w:val="24"/>
                <w:szCs w:val="24"/>
                <w:lang w:val="ru-RU"/>
              </w:rPr>
              <w:t>ТЕМА 7. Функциональные стили современного русского языка.</w:t>
            </w:r>
          </w:p>
        </w:tc>
        <w:tc>
          <w:tcPr>
            <w:tcW w:w="3640" w:type="dxa"/>
            <w:tcBorders>
              <w:top w:val="single" w:sz="4" w:space="0" w:color="auto"/>
              <w:bottom w:val="single" w:sz="4" w:space="0" w:color="auto"/>
            </w:tcBorders>
          </w:tcPr>
          <w:p w14:paraId="5AE704DC" w14:textId="18569F4B" w:rsidR="00F20791" w:rsidRPr="00F20791"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3B898711" w14:textId="1BBA15B4" w:rsidR="00F20791" w:rsidRDefault="00C35215" w:rsidP="00CF33EE">
            <w:pPr>
              <w:pStyle w:val="TableParagraph"/>
              <w:numPr>
                <w:ilvl w:val="0"/>
                <w:numId w:val="14"/>
              </w:numPr>
              <w:tabs>
                <w:tab w:val="left" w:pos="327"/>
              </w:tabs>
              <w:ind w:right="57"/>
              <w:rPr>
                <w:sz w:val="24"/>
                <w:szCs w:val="24"/>
                <w:lang w:val="ru-RU"/>
              </w:rPr>
            </w:pPr>
            <w:r>
              <w:rPr>
                <w:sz w:val="24"/>
                <w:szCs w:val="24"/>
                <w:lang w:val="ru-RU"/>
              </w:rPr>
              <w:t xml:space="preserve">Подготовка </w:t>
            </w:r>
            <w:r w:rsidR="00453D19">
              <w:rPr>
                <w:sz w:val="24"/>
                <w:szCs w:val="24"/>
                <w:lang w:val="ru-RU"/>
              </w:rPr>
              <w:t xml:space="preserve">к </w:t>
            </w:r>
            <w:r>
              <w:rPr>
                <w:sz w:val="24"/>
                <w:szCs w:val="24"/>
                <w:lang w:val="ru-RU"/>
              </w:rPr>
              <w:t xml:space="preserve">обсуждению актуальных особенностей </w:t>
            </w:r>
            <w:r w:rsidR="00453D19">
              <w:rPr>
                <w:sz w:val="24"/>
                <w:szCs w:val="24"/>
                <w:lang w:val="ru-RU"/>
              </w:rPr>
              <w:t xml:space="preserve">современного </w:t>
            </w:r>
            <w:r>
              <w:rPr>
                <w:sz w:val="24"/>
                <w:szCs w:val="24"/>
                <w:lang w:val="ru-RU"/>
              </w:rPr>
              <w:t>разговорного стиля речи.</w:t>
            </w:r>
          </w:p>
          <w:p w14:paraId="6BB25F4F" w14:textId="75D700CB" w:rsidR="00C35215" w:rsidRPr="00F20791" w:rsidRDefault="00C35215" w:rsidP="00CF33EE">
            <w:pPr>
              <w:pStyle w:val="TableParagraph"/>
              <w:numPr>
                <w:ilvl w:val="0"/>
                <w:numId w:val="14"/>
              </w:numPr>
              <w:tabs>
                <w:tab w:val="left" w:pos="327"/>
              </w:tabs>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tc>
      </w:tr>
      <w:tr w:rsidR="00F20791" w:rsidRPr="000B5FF5" w14:paraId="60A30546" w14:textId="77777777" w:rsidTr="00F20791">
        <w:trPr>
          <w:trHeight w:val="132"/>
        </w:trPr>
        <w:tc>
          <w:tcPr>
            <w:tcW w:w="2548" w:type="dxa"/>
            <w:tcBorders>
              <w:top w:val="single" w:sz="4" w:space="0" w:color="auto"/>
              <w:bottom w:val="single" w:sz="4" w:space="0" w:color="auto"/>
            </w:tcBorders>
          </w:tcPr>
          <w:p w14:paraId="5DAF2DD4" w14:textId="793C792E" w:rsidR="00F20791" w:rsidRPr="00F20791" w:rsidRDefault="00F20791" w:rsidP="00CF33EE">
            <w:pPr>
              <w:pStyle w:val="TableParagraph"/>
              <w:ind w:left="57" w:right="57"/>
              <w:rPr>
                <w:sz w:val="24"/>
                <w:szCs w:val="24"/>
                <w:lang w:val="ru-RU"/>
              </w:rPr>
            </w:pPr>
            <w:r>
              <w:rPr>
                <w:sz w:val="24"/>
                <w:szCs w:val="24"/>
                <w:lang w:val="ru-RU"/>
              </w:rPr>
              <w:t xml:space="preserve">ТЕМА 8. </w:t>
            </w:r>
            <w:r w:rsidR="00B90BF1">
              <w:rPr>
                <w:sz w:val="24"/>
                <w:szCs w:val="24"/>
                <w:lang w:val="ru-RU"/>
              </w:rPr>
              <w:t>Научный стиль речи.</w:t>
            </w:r>
            <w:r>
              <w:rPr>
                <w:sz w:val="24"/>
                <w:szCs w:val="24"/>
                <w:lang w:val="ru-RU"/>
              </w:rPr>
              <w:t xml:space="preserve"> </w:t>
            </w:r>
          </w:p>
        </w:tc>
        <w:tc>
          <w:tcPr>
            <w:tcW w:w="3640" w:type="dxa"/>
            <w:tcBorders>
              <w:top w:val="single" w:sz="4" w:space="0" w:color="auto"/>
              <w:bottom w:val="single" w:sz="4" w:space="0" w:color="auto"/>
            </w:tcBorders>
          </w:tcPr>
          <w:p w14:paraId="247E1454" w14:textId="1A01FDBC" w:rsidR="00F20791" w:rsidRPr="00F20791"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научного стиля речи. Академическое письмо в современном мировом научном сообществе.</w:t>
            </w:r>
          </w:p>
        </w:tc>
        <w:tc>
          <w:tcPr>
            <w:tcW w:w="3872" w:type="dxa"/>
            <w:tcBorders>
              <w:top w:val="single" w:sz="4" w:space="0" w:color="auto"/>
              <w:bottom w:val="single" w:sz="4" w:space="0" w:color="auto"/>
            </w:tcBorders>
          </w:tcPr>
          <w:p w14:paraId="13DEAD17" w14:textId="08F6F1BA" w:rsidR="00F20791" w:rsidRPr="00F20791" w:rsidRDefault="00600511" w:rsidP="00CF33EE">
            <w:pPr>
              <w:pStyle w:val="TableParagraph"/>
              <w:numPr>
                <w:ilvl w:val="0"/>
                <w:numId w:val="15"/>
              </w:numPr>
              <w:tabs>
                <w:tab w:val="left" w:pos="327"/>
              </w:tabs>
              <w:ind w:right="57"/>
              <w:rPr>
                <w:sz w:val="24"/>
                <w:szCs w:val="24"/>
                <w:lang w:val="ru-RU"/>
              </w:rPr>
            </w:pPr>
            <w:r>
              <w:rPr>
                <w:sz w:val="24"/>
                <w:szCs w:val="24"/>
                <w:lang w:val="ru-RU"/>
              </w:rPr>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t>science</w:t>
            </w:r>
            <w:r>
              <w:rPr>
                <w:sz w:val="24"/>
                <w:szCs w:val="24"/>
                <w:lang w:val="ru-RU"/>
              </w:rPr>
              <w:t>).</w:t>
            </w:r>
          </w:p>
        </w:tc>
      </w:tr>
      <w:tr w:rsidR="00F20791" w:rsidRPr="000B5FF5" w14:paraId="52B6E744" w14:textId="77777777" w:rsidTr="00F20791">
        <w:trPr>
          <w:trHeight w:val="132"/>
        </w:trPr>
        <w:tc>
          <w:tcPr>
            <w:tcW w:w="2548" w:type="dxa"/>
            <w:tcBorders>
              <w:top w:val="single" w:sz="4" w:space="0" w:color="auto"/>
            </w:tcBorders>
          </w:tcPr>
          <w:p w14:paraId="11166754" w14:textId="19C74B17" w:rsidR="00F20791" w:rsidRPr="00F20791" w:rsidRDefault="00F20791" w:rsidP="00CF33EE">
            <w:pPr>
              <w:pStyle w:val="TableParagraph"/>
              <w:ind w:left="57" w:right="57"/>
              <w:rPr>
                <w:sz w:val="24"/>
                <w:szCs w:val="24"/>
                <w:lang w:val="ru-RU"/>
              </w:rPr>
            </w:pPr>
            <w:r>
              <w:rPr>
                <w:sz w:val="24"/>
                <w:szCs w:val="24"/>
                <w:lang w:val="ru-RU"/>
              </w:rPr>
              <w:t>ТЕМА 9.</w:t>
            </w:r>
            <w:r w:rsidR="00B90BF1">
              <w:rPr>
                <w:sz w:val="24"/>
                <w:szCs w:val="24"/>
                <w:lang w:val="ru-RU"/>
              </w:rPr>
              <w:t xml:space="preserve">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702D9EC7" w14:textId="1900A356" w:rsidR="00C35215"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2386C627" w14:textId="766A8999" w:rsidR="00F20791" w:rsidRPr="00F20791"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60628692" w14:textId="7E0EEDC8" w:rsidR="00600511" w:rsidRDefault="00600511" w:rsidP="00CF33EE">
            <w:pPr>
              <w:pStyle w:val="TableParagraph"/>
              <w:tabs>
                <w:tab w:val="left" w:pos="327"/>
              </w:tabs>
              <w:ind w:left="57" w:right="57"/>
              <w:rPr>
                <w:sz w:val="24"/>
                <w:szCs w:val="24"/>
                <w:lang w:val="ru-RU"/>
              </w:rPr>
            </w:pPr>
            <w:r>
              <w:rPr>
                <w:sz w:val="24"/>
                <w:szCs w:val="24"/>
                <w:lang w:val="ru-RU"/>
              </w:rPr>
              <w:t>1.</w:t>
            </w:r>
            <w:r w:rsidR="00DB3D80">
              <w:rPr>
                <w:sz w:val="24"/>
                <w:szCs w:val="24"/>
                <w:lang w:val="ru-RU"/>
              </w:rPr>
              <w:t xml:space="preserve"> </w:t>
            </w:r>
            <w:r>
              <w:rPr>
                <w:sz w:val="24"/>
                <w:szCs w:val="24"/>
                <w:lang w:val="ru-RU"/>
              </w:rPr>
              <w:t>Письменная работа: перевод предложений из разговорного стиля речи в официально-деловой.</w:t>
            </w:r>
          </w:p>
          <w:p w14:paraId="68AE2B57" w14:textId="4D0EA116" w:rsidR="00600511" w:rsidRDefault="00600511" w:rsidP="00CF33EE">
            <w:pPr>
              <w:pStyle w:val="TableParagraph"/>
              <w:tabs>
                <w:tab w:val="left" w:pos="327"/>
              </w:tabs>
              <w:ind w:left="57" w:right="57"/>
              <w:rPr>
                <w:sz w:val="24"/>
                <w:szCs w:val="24"/>
                <w:lang w:val="ru-RU"/>
              </w:rPr>
            </w:pPr>
            <w:r>
              <w:rPr>
                <w:sz w:val="24"/>
                <w:szCs w:val="24"/>
                <w:lang w:val="ru-RU"/>
              </w:rPr>
              <w:t>2. Выполнение задание в «Практикуме».</w:t>
            </w:r>
          </w:p>
          <w:p w14:paraId="046C8855" w14:textId="77777777" w:rsidR="00F20791" w:rsidRPr="00F20791" w:rsidRDefault="00F20791" w:rsidP="00CF33EE">
            <w:pPr>
              <w:pStyle w:val="TableParagraph"/>
              <w:tabs>
                <w:tab w:val="left" w:pos="327"/>
              </w:tabs>
              <w:ind w:left="105" w:right="57"/>
              <w:rPr>
                <w:sz w:val="24"/>
                <w:szCs w:val="24"/>
                <w:lang w:val="ru-RU"/>
              </w:rPr>
            </w:pPr>
          </w:p>
        </w:tc>
      </w:tr>
      <w:tr w:rsidR="000B5FF5" w:rsidRPr="000B5FF5" w14:paraId="649BF195" w14:textId="77777777" w:rsidTr="007E1387">
        <w:trPr>
          <w:trHeight w:val="1093"/>
        </w:trPr>
        <w:tc>
          <w:tcPr>
            <w:tcW w:w="2548" w:type="dxa"/>
          </w:tcPr>
          <w:p w14:paraId="10015303" w14:textId="17DBA494" w:rsidR="00394F6F" w:rsidRPr="00A77CA2" w:rsidRDefault="00986F84" w:rsidP="00CF33EE">
            <w:pPr>
              <w:pStyle w:val="TableParagraph"/>
              <w:ind w:left="57" w:right="57"/>
              <w:jc w:val="both"/>
              <w:rPr>
                <w:sz w:val="24"/>
                <w:szCs w:val="24"/>
                <w:highlight w:val="yellow"/>
                <w:lang w:val="ru-RU"/>
              </w:rPr>
            </w:pPr>
            <w:r w:rsidRPr="00A77CA2">
              <w:rPr>
                <w:sz w:val="24"/>
                <w:szCs w:val="24"/>
                <w:lang w:val="ru-RU"/>
              </w:rPr>
              <w:t>ТЕМА</w:t>
            </w:r>
            <w:r w:rsidR="00B90BF1">
              <w:rPr>
                <w:sz w:val="24"/>
                <w:szCs w:val="24"/>
                <w:lang w:val="ru-RU"/>
              </w:rPr>
              <w:t xml:space="preserve"> 10</w:t>
            </w:r>
            <w:r w:rsidRPr="00A77CA2">
              <w:rPr>
                <w:sz w:val="24"/>
                <w:szCs w:val="24"/>
                <w:lang w:val="ru-RU"/>
              </w:rPr>
              <w:t xml:space="preserve">. </w:t>
            </w:r>
            <w:r w:rsidR="00B90BF1">
              <w:rPr>
                <w:sz w:val="24"/>
                <w:szCs w:val="24"/>
                <w:lang w:val="ru-RU"/>
              </w:rPr>
              <w:t>Резюме как вид делового документа.</w:t>
            </w:r>
          </w:p>
        </w:tc>
        <w:tc>
          <w:tcPr>
            <w:tcW w:w="3640" w:type="dxa"/>
            <w:tcBorders>
              <w:right w:val="single" w:sz="4" w:space="0" w:color="auto"/>
            </w:tcBorders>
          </w:tcPr>
          <w:p w14:paraId="0134F42B" w14:textId="77777777" w:rsidR="00394F6F" w:rsidRDefault="000E2183" w:rsidP="00CF33EE">
            <w:pPr>
              <w:pStyle w:val="TableParagraph"/>
              <w:ind w:left="57" w:right="57"/>
              <w:rPr>
                <w:sz w:val="24"/>
                <w:szCs w:val="24"/>
                <w:lang w:val="ru-RU"/>
              </w:rPr>
            </w:pPr>
            <w:r w:rsidRPr="00A77CA2">
              <w:rPr>
                <w:sz w:val="24"/>
                <w:szCs w:val="24"/>
                <w:lang w:val="ru-RU"/>
              </w:rPr>
              <w:t xml:space="preserve"> </w:t>
            </w:r>
            <w:r w:rsidR="00BE2223">
              <w:rPr>
                <w:sz w:val="24"/>
                <w:szCs w:val="24"/>
                <w:lang w:val="ru-RU"/>
              </w:rPr>
              <w:t>Резюме как образец представления профессионального мастерства.</w:t>
            </w:r>
          </w:p>
          <w:p w14:paraId="128BD2FB" w14:textId="77777777" w:rsidR="00BE2223" w:rsidRDefault="00BE2223" w:rsidP="00CF33EE">
            <w:pPr>
              <w:pStyle w:val="TableParagraph"/>
              <w:ind w:left="57" w:right="57"/>
              <w:rPr>
                <w:sz w:val="24"/>
                <w:szCs w:val="24"/>
                <w:lang w:val="ru-RU"/>
              </w:rPr>
            </w:pPr>
            <w:r>
              <w:rPr>
                <w:sz w:val="24"/>
                <w:szCs w:val="24"/>
                <w:lang w:val="ru-RU"/>
              </w:rPr>
              <w:t>Различные виды резюме.</w:t>
            </w:r>
          </w:p>
          <w:p w14:paraId="1DDA5117" w14:textId="2E7A0268" w:rsidR="00BE2223" w:rsidRPr="00A77CA2" w:rsidRDefault="00BE2223" w:rsidP="00CF33EE">
            <w:pPr>
              <w:pStyle w:val="TableParagraph"/>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672F7764" w14:textId="08F46527" w:rsidR="00BE2223" w:rsidRPr="00BE2223" w:rsidRDefault="00BE2223" w:rsidP="00CF33EE">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AEAFF16" w14:textId="5DB8C5B5" w:rsidR="00394F6F" w:rsidRDefault="00BE2223" w:rsidP="00CF33EE">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14859190" w14:textId="5B7D6BD2" w:rsidR="00BE2223" w:rsidRPr="00BE2223" w:rsidRDefault="00BE2223" w:rsidP="00CF33EE">
            <w:pPr>
              <w:pStyle w:val="af1"/>
              <w:numPr>
                <w:ilvl w:val="0"/>
                <w:numId w:val="16"/>
              </w:numPr>
              <w:ind w:right="57"/>
              <w:rPr>
                <w:rFonts w:cs="Times New Roman"/>
                <w:lang w:val="ru-RU"/>
              </w:rPr>
            </w:pPr>
            <w:r>
              <w:rPr>
                <w:rFonts w:cs="Times New Roman"/>
                <w:lang w:val="ru-RU"/>
              </w:rPr>
              <w:t>Анализ ошибок при составлении резюме.</w:t>
            </w:r>
          </w:p>
          <w:p w14:paraId="5B659F45" w14:textId="5283EA4A" w:rsidR="00BE2223" w:rsidRPr="00BE2223" w:rsidRDefault="00BE2223" w:rsidP="00CF33EE">
            <w:pPr>
              <w:spacing w:line="240" w:lineRule="auto"/>
              <w:ind w:left="57" w:right="57"/>
              <w:rPr>
                <w:rFonts w:cs="Times New Roman"/>
                <w:highlight w:val="yellow"/>
                <w:lang w:val="ru-RU"/>
              </w:rPr>
            </w:pPr>
          </w:p>
        </w:tc>
      </w:tr>
      <w:tr w:rsidR="000B5FF5" w:rsidRPr="00BE2223" w14:paraId="664EB2AA" w14:textId="77777777" w:rsidTr="00B90BF1">
        <w:trPr>
          <w:trHeight w:val="1152"/>
        </w:trPr>
        <w:tc>
          <w:tcPr>
            <w:tcW w:w="2548" w:type="dxa"/>
            <w:tcBorders>
              <w:bottom w:val="single" w:sz="4" w:space="0" w:color="auto"/>
            </w:tcBorders>
          </w:tcPr>
          <w:p w14:paraId="4D8FC0F6" w14:textId="74920394" w:rsidR="00394F6F" w:rsidRPr="00A77CA2" w:rsidRDefault="00986F84" w:rsidP="00CF33EE">
            <w:pPr>
              <w:pStyle w:val="TableParagraph"/>
              <w:tabs>
                <w:tab w:val="left" w:pos="2060"/>
              </w:tabs>
              <w:ind w:left="57" w:right="57"/>
              <w:rPr>
                <w:sz w:val="24"/>
                <w:szCs w:val="24"/>
                <w:highlight w:val="yellow"/>
                <w:lang w:val="ru-RU"/>
              </w:rPr>
            </w:pPr>
            <w:r w:rsidRPr="00A77CA2">
              <w:rPr>
                <w:sz w:val="24"/>
                <w:szCs w:val="24"/>
                <w:lang w:val="ru-RU"/>
              </w:rPr>
              <w:t xml:space="preserve">ТЕМА </w:t>
            </w:r>
            <w:r w:rsidR="00B90BF1">
              <w:rPr>
                <w:sz w:val="24"/>
                <w:szCs w:val="24"/>
                <w:lang w:val="ru-RU"/>
              </w:rPr>
              <w:t>11</w:t>
            </w:r>
            <w:r w:rsidRPr="00A77CA2">
              <w:rPr>
                <w:sz w:val="24"/>
                <w:szCs w:val="24"/>
                <w:lang w:val="ru-RU"/>
              </w:rPr>
              <w:t xml:space="preserve">. </w:t>
            </w:r>
            <w:r w:rsidR="00B90BF1">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1EEA836C" w14:textId="20630E82" w:rsidR="00394F6F" w:rsidRPr="00A77CA2" w:rsidRDefault="00BE2223" w:rsidP="00CF33EE">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57D8A964" w14:textId="77777777" w:rsidR="00394F6F" w:rsidRPr="00BE2223" w:rsidRDefault="00BE2223" w:rsidP="00CF33EE">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25C088D9" w14:textId="025B6881" w:rsidR="00BE2223" w:rsidRPr="00BE2223" w:rsidRDefault="00BE2223" w:rsidP="00CF33EE">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B90BF1" w:rsidRPr="000B5FF5" w14:paraId="161B1C42" w14:textId="77777777" w:rsidTr="00B90BF1">
        <w:trPr>
          <w:trHeight w:val="269"/>
        </w:trPr>
        <w:tc>
          <w:tcPr>
            <w:tcW w:w="2548" w:type="dxa"/>
            <w:tcBorders>
              <w:top w:val="single" w:sz="4" w:space="0" w:color="auto"/>
              <w:bottom w:val="single" w:sz="4" w:space="0" w:color="auto"/>
            </w:tcBorders>
          </w:tcPr>
          <w:p w14:paraId="69950AF8" w14:textId="47A34984" w:rsidR="00B90BF1" w:rsidRPr="00B90BF1" w:rsidRDefault="00B90BF1" w:rsidP="00CF33EE">
            <w:pPr>
              <w:pStyle w:val="TableParagraph"/>
              <w:tabs>
                <w:tab w:val="left" w:pos="2060"/>
              </w:tabs>
              <w:ind w:left="57" w:right="57"/>
              <w:rPr>
                <w:sz w:val="24"/>
                <w:szCs w:val="24"/>
                <w:lang w:val="ru-RU"/>
              </w:rPr>
            </w:pPr>
            <w:r>
              <w:rPr>
                <w:sz w:val="24"/>
                <w:szCs w:val="24"/>
                <w:lang w:val="ru-RU"/>
              </w:rPr>
              <w:lastRenderedPageBreak/>
              <w:t>ТЕМА 12. Основы ораторского искусства.</w:t>
            </w:r>
          </w:p>
        </w:tc>
        <w:tc>
          <w:tcPr>
            <w:tcW w:w="3640" w:type="dxa"/>
            <w:tcBorders>
              <w:top w:val="single" w:sz="4" w:space="0" w:color="auto"/>
              <w:bottom w:val="single" w:sz="4" w:space="0" w:color="auto"/>
            </w:tcBorders>
          </w:tcPr>
          <w:p w14:paraId="6ED53164" w14:textId="16AC3D71" w:rsidR="00544DE1" w:rsidRDefault="00544DE1" w:rsidP="00CF33EE">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15D2B692" w14:textId="677E00BD" w:rsidR="00B90BF1" w:rsidRPr="00CC4187" w:rsidRDefault="00544DE1" w:rsidP="00CF33EE">
            <w:pPr>
              <w:pStyle w:val="TableParagraph"/>
              <w:tabs>
                <w:tab w:val="left" w:pos="3433"/>
              </w:tabs>
              <w:ind w:left="57" w:right="57"/>
              <w:jc w:val="both"/>
              <w:rPr>
                <w:sz w:val="24"/>
                <w:szCs w:val="24"/>
                <w:lang w:val="ru-RU"/>
              </w:rPr>
            </w:pPr>
            <w:r>
              <w:rPr>
                <w:sz w:val="24"/>
                <w:szCs w:val="24"/>
                <w:lang w:val="ru-RU"/>
              </w:rPr>
              <w:t>Использование различных с</w:t>
            </w:r>
            <w:r w:rsidR="00CC4187">
              <w:rPr>
                <w:sz w:val="24"/>
                <w:szCs w:val="24"/>
                <w:lang w:val="ru-RU"/>
              </w:rPr>
              <w:t>пособ</w:t>
            </w:r>
            <w:r>
              <w:rPr>
                <w:sz w:val="24"/>
                <w:szCs w:val="24"/>
                <w:lang w:val="ru-RU"/>
              </w:rPr>
              <w:t>ов</w:t>
            </w:r>
            <w:r w:rsidR="00CC4187">
              <w:rPr>
                <w:sz w:val="24"/>
                <w:szCs w:val="24"/>
                <w:lang w:val="ru-RU"/>
              </w:rPr>
              <w:t xml:space="preserve"> привлечения и удержания внимания аудитории.</w:t>
            </w:r>
          </w:p>
        </w:tc>
        <w:tc>
          <w:tcPr>
            <w:tcW w:w="3872" w:type="dxa"/>
            <w:tcBorders>
              <w:top w:val="single" w:sz="4" w:space="0" w:color="auto"/>
              <w:bottom w:val="single" w:sz="4" w:space="0" w:color="auto"/>
            </w:tcBorders>
          </w:tcPr>
          <w:p w14:paraId="06EC098C" w14:textId="1DC4FB88" w:rsidR="00B90BF1" w:rsidRDefault="00DB3D80" w:rsidP="00CF33EE">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6065019E" w14:textId="77777777" w:rsidR="00DB3D80" w:rsidRDefault="00DB3D80"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11AE7B28" w14:textId="77777777" w:rsidR="00DB3D80" w:rsidRDefault="00DB3D80"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4FB2B6C9" w14:textId="7740F0C0" w:rsidR="00DB3D80" w:rsidRPr="00DB3D80" w:rsidRDefault="00DB3D80" w:rsidP="00CF33EE">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Анализ выступлений выдающихся ораторов.</w:t>
            </w:r>
          </w:p>
        </w:tc>
      </w:tr>
      <w:tr w:rsidR="00B90BF1" w:rsidRPr="000B5FF5" w14:paraId="3E07A24B" w14:textId="77777777" w:rsidTr="00B90BF1">
        <w:trPr>
          <w:trHeight w:val="312"/>
        </w:trPr>
        <w:tc>
          <w:tcPr>
            <w:tcW w:w="2548" w:type="dxa"/>
            <w:tcBorders>
              <w:top w:val="single" w:sz="4" w:space="0" w:color="auto"/>
              <w:bottom w:val="single" w:sz="4" w:space="0" w:color="auto"/>
            </w:tcBorders>
          </w:tcPr>
          <w:p w14:paraId="3A43FAD4" w14:textId="2B81FFF6" w:rsidR="00B90BF1" w:rsidRPr="00B90BF1" w:rsidRDefault="00B90BF1" w:rsidP="00CF33EE">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356DA137" w14:textId="1B5D3683" w:rsidR="00B90BF1" w:rsidRPr="00CC4187" w:rsidRDefault="001B27D5" w:rsidP="00CF33EE">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w:t>
            </w:r>
            <w:r w:rsidR="00546936" w:rsidRPr="00CC4187">
              <w:rPr>
                <w:sz w:val="24"/>
                <w:szCs w:val="24"/>
                <w:lang w:val="ru-RU"/>
              </w:rPr>
              <w:t xml:space="preserve">: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w:t>
            </w:r>
            <w:r w:rsidR="00CC4187" w:rsidRPr="00CC4187">
              <w:rPr>
                <w:sz w:val="24"/>
                <w:szCs w:val="24"/>
                <w:lang w:val="ru-RU"/>
              </w:rPr>
              <w:t>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5CFA71E7" w14:textId="79B93E4F" w:rsidR="00546936" w:rsidRPr="00CC4187" w:rsidRDefault="00546936" w:rsidP="00CF33EE">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w:t>
            </w:r>
            <w:r w:rsidR="00CC4187" w:rsidRPr="00CC4187">
              <w:rPr>
                <w:sz w:val="24"/>
                <w:szCs w:val="24"/>
                <w:lang w:val="ru-RU"/>
              </w:rPr>
              <w:t xml:space="preserve"> Анализ ошибок и положительных сторон своего выступления.</w:t>
            </w:r>
          </w:p>
        </w:tc>
        <w:tc>
          <w:tcPr>
            <w:tcW w:w="3872" w:type="dxa"/>
            <w:tcBorders>
              <w:top w:val="single" w:sz="4" w:space="0" w:color="auto"/>
              <w:bottom w:val="single" w:sz="4" w:space="0" w:color="auto"/>
            </w:tcBorders>
          </w:tcPr>
          <w:p w14:paraId="5A1A8381" w14:textId="77777777" w:rsidR="00B90BF1" w:rsidRDefault="00CC4187" w:rsidP="00CF33EE">
            <w:pPr>
              <w:pStyle w:val="af1"/>
              <w:numPr>
                <w:ilvl w:val="0"/>
                <w:numId w:val="12"/>
              </w:numPr>
              <w:ind w:right="57"/>
              <w:rPr>
                <w:rFonts w:cs="Times New Roman"/>
                <w:lang w:val="ru-RU"/>
              </w:rPr>
            </w:pPr>
            <w:r>
              <w:rPr>
                <w:rFonts w:cs="Times New Roman"/>
                <w:lang w:val="ru-RU"/>
              </w:rPr>
              <w:t>Анализ образцов ораторского мастерства.</w:t>
            </w:r>
          </w:p>
          <w:p w14:paraId="32EAC18D" w14:textId="769DC797" w:rsidR="00CC4187" w:rsidRDefault="00CC4187" w:rsidP="00CF33EE">
            <w:pPr>
              <w:pStyle w:val="af1"/>
              <w:numPr>
                <w:ilvl w:val="0"/>
                <w:numId w:val="12"/>
              </w:numPr>
              <w:ind w:right="57"/>
              <w:rPr>
                <w:rFonts w:cs="Times New Roman"/>
                <w:lang w:val="ru-RU"/>
              </w:rPr>
            </w:pPr>
            <w:r>
              <w:rPr>
                <w:rFonts w:cs="Times New Roman"/>
                <w:lang w:val="ru-RU"/>
              </w:rPr>
              <w:t>Подготовка выступления на выбранную тему.</w:t>
            </w:r>
          </w:p>
          <w:p w14:paraId="1DFEF247" w14:textId="7084BE12" w:rsidR="00CC4187" w:rsidRDefault="00CC4187" w:rsidP="00CF33EE">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16F2B987" w14:textId="77777777" w:rsidR="00CC4187" w:rsidRDefault="00CC4187" w:rsidP="00CF33EE">
            <w:pPr>
              <w:pStyle w:val="af1"/>
              <w:numPr>
                <w:ilvl w:val="0"/>
                <w:numId w:val="12"/>
              </w:numPr>
              <w:ind w:right="57"/>
              <w:rPr>
                <w:rFonts w:cs="Times New Roman"/>
                <w:lang w:val="ru-RU"/>
              </w:rPr>
            </w:pPr>
            <w:r>
              <w:rPr>
                <w:rFonts w:cs="Times New Roman"/>
                <w:lang w:val="ru-RU"/>
              </w:rPr>
              <w:t>Самоанализ выступления.</w:t>
            </w:r>
          </w:p>
          <w:p w14:paraId="2808D9F1" w14:textId="77777777" w:rsidR="00CC4187" w:rsidRDefault="00CC4187" w:rsidP="00CF33EE">
            <w:pPr>
              <w:pStyle w:val="af1"/>
              <w:numPr>
                <w:ilvl w:val="0"/>
                <w:numId w:val="12"/>
              </w:numPr>
              <w:ind w:right="57"/>
              <w:rPr>
                <w:rFonts w:cs="Times New Roman"/>
                <w:lang w:val="ru-RU"/>
              </w:rPr>
            </w:pPr>
            <w:r>
              <w:rPr>
                <w:rFonts w:cs="Times New Roman"/>
                <w:lang w:val="ru-RU"/>
              </w:rPr>
              <w:t>Оценка выступлений студентов.</w:t>
            </w:r>
          </w:p>
          <w:p w14:paraId="0EF0916C" w14:textId="2C7BE4E4" w:rsidR="00CC4187" w:rsidRPr="00CC4187" w:rsidRDefault="00CC4187" w:rsidP="00CF33EE">
            <w:pPr>
              <w:pStyle w:val="af1"/>
              <w:ind w:left="417" w:right="57"/>
              <w:rPr>
                <w:rFonts w:cs="Times New Roman"/>
                <w:lang w:val="ru-RU"/>
              </w:rPr>
            </w:pPr>
          </w:p>
        </w:tc>
      </w:tr>
      <w:tr w:rsidR="00B90BF1" w:rsidRPr="000B5FF5" w14:paraId="4C9F93FE" w14:textId="77777777" w:rsidTr="00B90BF1">
        <w:trPr>
          <w:trHeight w:val="209"/>
        </w:trPr>
        <w:tc>
          <w:tcPr>
            <w:tcW w:w="2548" w:type="dxa"/>
            <w:tcBorders>
              <w:top w:val="single" w:sz="4" w:space="0" w:color="auto"/>
              <w:bottom w:val="single" w:sz="4" w:space="0" w:color="auto"/>
            </w:tcBorders>
          </w:tcPr>
          <w:p w14:paraId="59610EE0" w14:textId="4B2CC8C9" w:rsidR="00B90BF1" w:rsidRPr="00B90BF1" w:rsidRDefault="00B90BF1" w:rsidP="00CF33EE">
            <w:pPr>
              <w:pStyle w:val="TableParagraph"/>
              <w:tabs>
                <w:tab w:val="left" w:pos="2060"/>
              </w:tabs>
              <w:ind w:left="57" w:right="57"/>
              <w:rPr>
                <w:sz w:val="24"/>
                <w:szCs w:val="24"/>
                <w:lang w:val="ru-RU"/>
              </w:rPr>
            </w:pPr>
            <w:r>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bottom w:val="single" w:sz="4" w:space="0" w:color="auto"/>
            </w:tcBorders>
          </w:tcPr>
          <w:p w14:paraId="795C668F" w14:textId="01DD9563" w:rsidR="001B27D5" w:rsidRDefault="001B27D5" w:rsidP="00CF33EE">
            <w:pPr>
              <w:pStyle w:val="TableParagraph"/>
              <w:tabs>
                <w:tab w:val="left" w:pos="3433"/>
              </w:tabs>
              <w:ind w:left="57" w:right="57"/>
              <w:jc w:val="both"/>
              <w:rPr>
                <w:sz w:val="24"/>
                <w:szCs w:val="24"/>
                <w:lang w:val="ru-RU"/>
              </w:rPr>
            </w:pPr>
            <w:r>
              <w:rPr>
                <w:sz w:val="24"/>
                <w:szCs w:val="24"/>
                <w:lang w:val="ru-RU"/>
              </w:rPr>
              <w:t xml:space="preserve">Вербальные и невербальные средства коммуникации. </w:t>
            </w:r>
          </w:p>
          <w:p w14:paraId="7B847FF0" w14:textId="4E91E154" w:rsidR="00B90BF1" w:rsidRPr="00B90BF1" w:rsidRDefault="001B27D5" w:rsidP="00CF33EE">
            <w:pPr>
              <w:pStyle w:val="TableParagraph"/>
              <w:tabs>
                <w:tab w:val="left" w:pos="3433"/>
              </w:tabs>
              <w:ind w:left="57" w:right="57"/>
              <w:jc w:val="both"/>
              <w:rPr>
                <w:sz w:val="24"/>
                <w:szCs w:val="24"/>
                <w:lang w:val="ru-RU"/>
              </w:rPr>
            </w:pPr>
            <w:r>
              <w:rPr>
                <w:sz w:val="24"/>
                <w:szCs w:val="24"/>
                <w:lang w:val="ru-RU"/>
              </w:rPr>
              <w:t xml:space="preserve">Визуальные, акустические, тактильные, </w:t>
            </w:r>
            <w:proofErr w:type="spellStart"/>
            <w:r>
              <w:rPr>
                <w:sz w:val="24"/>
                <w:szCs w:val="24"/>
                <w:lang w:val="ru-RU"/>
              </w:rPr>
              <w:t>ольфакторные</w:t>
            </w:r>
            <w:proofErr w:type="spellEnd"/>
            <w:r>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52D0EDA" w14:textId="73AE6D27" w:rsidR="00B90BF1" w:rsidRPr="00600511" w:rsidRDefault="00600511" w:rsidP="00CF33EE">
            <w:pPr>
              <w:spacing w:line="240" w:lineRule="auto"/>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t>1.</w:t>
            </w:r>
            <w:r w:rsidR="00DB3D80">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 xml:space="preserve">нализ видеоматериалов, содержащих вербальные и невербальные компоненты коммуникации. </w:t>
            </w:r>
          </w:p>
        </w:tc>
      </w:tr>
      <w:tr w:rsidR="00B90BF1" w:rsidRPr="000B5FF5" w14:paraId="499E2D5F" w14:textId="77777777" w:rsidTr="00B90BF1">
        <w:trPr>
          <w:trHeight w:val="1176"/>
        </w:trPr>
        <w:tc>
          <w:tcPr>
            <w:tcW w:w="2548" w:type="dxa"/>
            <w:tcBorders>
              <w:top w:val="single" w:sz="4" w:space="0" w:color="auto"/>
              <w:bottom w:val="single" w:sz="4" w:space="0" w:color="auto"/>
            </w:tcBorders>
          </w:tcPr>
          <w:p w14:paraId="617BD859" w14:textId="77777777" w:rsidR="00B90BF1" w:rsidRDefault="00B90BF1" w:rsidP="00CF33EE">
            <w:pPr>
              <w:pStyle w:val="TableParagraph"/>
              <w:tabs>
                <w:tab w:val="left" w:pos="2060"/>
              </w:tabs>
              <w:ind w:left="57" w:right="57"/>
              <w:rPr>
                <w:sz w:val="24"/>
                <w:szCs w:val="24"/>
                <w:lang w:val="ru-RU"/>
              </w:rPr>
            </w:pPr>
            <w:r>
              <w:rPr>
                <w:sz w:val="24"/>
                <w:szCs w:val="24"/>
                <w:lang w:val="ru-RU"/>
              </w:rPr>
              <w:t xml:space="preserve">ТЕМА 15. Публичные выступления малых жанров: </w:t>
            </w:r>
            <w:proofErr w:type="spellStart"/>
            <w:r>
              <w:rPr>
                <w:sz w:val="24"/>
                <w:szCs w:val="24"/>
                <w:lang w:val="ru-RU"/>
              </w:rPr>
              <w:t>самопрезентация</w:t>
            </w:r>
            <w:proofErr w:type="spellEnd"/>
            <w:r>
              <w:rPr>
                <w:sz w:val="24"/>
                <w:szCs w:val="24"/>
                <w:lang w:val="ru-RU"/>
              </w:rPr>
              <w:t>, рецензия.</w:t>
            </w:r>
          </w:p>
          <w:p w14:paraId="34936B5C" w14:textId="5A509BF4" w:rsidR="00B90BF1" w:rsidRPr="00B90BF1" w:rsidRDefault="00B90BF1" w:rsidP="00CF33EE">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168A8722" w14:textId="32823F58" w:rsidR="00B90BF1" w:rsidRPr="00600511" w:rsidRDefault="00EF2E47" w:rsidP="00CF33EE">
            <w:pPr>
              <w:pStyle w:val="TableParagraph"/>
              <w:tabs>
                <w:tab w:val="left" w:pos="3433"/>
              </w:tabs>
              <w:ind w:left="57" w:right="57"/>
              <w:jc w:val="both"/>
              <w:rPr>
                <w:sz w:val="24"/>
                <w:szCs w:val="24"/>
                <w:highlight w:val="yellow"/>
                <w:lang w:val="ru-RU"/>
              </w:rPr>
            </w:pPr>
            <w:proofErr w:type="spellStart"/>
            <w:r w:rsidRPr="00EF2E47">
              <w:rPr>
                <w:sz w:val="24"/>
                <w:szCs w:val="24"/>
                <w:lang w:val="ru-RU"/>
              </w:rPr>
              <w:t>Самопрезентация</w:t>
            </w:r>
            <w:proofErr w:type="spellEnd"/>
            <w:r w:rsidRPr="00EF2E47">
              <w:rPr>
                <w:sz w:val="24"/>
                <w:szCs w:val="24"/>
                <w:lang w:val="ru-RU"/>
              </w:rPr>
              <w:t xml:space="preserve">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0EEA89D1" w14:textId="28F25D36" w:rsidR="00BE2223" w:rsidRPr="00BE2223" w:rsidRDefault="00BE2223" w:rsidP="00CF33EE">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Подготовка </w:t>
            </w:r>
            <w:proofErr w:type="spellStart"/>
            <w:r w:rsidR="00600511" w:rsidRPr="00BE2223">
              <w:rPr>
                <w:rFonts w:ascii="Times New Roman" w:hAnsi="Times New Roman" w:cs="Times New Roman"/>
                <w:sz w:val="24"/>
                <w:szCs w:val="24"/>
                <w:lang w:val="ru-RU"/>
              </w:rPr>
              <w:t>самопрезентации</w:t>
            </w:r>
            <w:proofErr w:type="spellEnd"/>
            <w:r w:rsidR="00600511" w:rsidRPr="00BE2223">
              <w:rPr>
                <w:rFonts w:ascii="Times New Roman" w:hAnsi="Times New Roman" w:cs="Times New Roman"/>
                <w:sz w:val="24"/>
                <w:szCs w:val="24"/>
                <w:lang w:val="ru-RU"/>
              </w:rPr>
              <w:t>.</w:t>
            </w:r>
          </w:p>
          <w:p w14:paraId="0280DD8E" w14:textId="74EE9B0F" w:rsidR="00600511" w:rsidRDefault="00BE2223" w:rsidP="00CF33EE">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Разработка критериев оценки выступления с </w:t>
            </w:r>
            <w:proofErr w:type="spellStart"/>
            <w:r w:rsidR="00600511" w:rsidRPr="00BE2223">
              <w:rPr>
                <w:rFonts w:ascii="Times New Roman" w:hAnsi="Times New Roman" w:cs="Times New Roman"/>
                <w:sz w:val="24"/>
                <w:szCs w:val="24"/>
                <w:lang w:val="ru-RU"/>
              </w:rPr>
              <w:t>самопрезентацией</w:t>
            </w:r>
            <w:proofErr w:type="spellEnd"/>
            <w:r w:rsidR="00600511" w:rsidRPr="00BE2223">
              <w:rPr>
                <w:rFonts w:ascii="Times New Roman" w:hAnsi="Times New Roman" w:cs="Times New Roman"/>
                <w:sz w:val="24"/>
                <w:szCs w:val="24"/>
                <w:lang w:val="ru-RU"/>
              </w:rPr>
              <w:t>.</w:t>
            </w:r>
          </w:p>
          <w:p w14:paraId="5B6EED9B" w14:textId="3A81BE92" w:rsidR="00BE2223" w:rsidRPr="00BE2223" w:rsidRDefault="00BE2223" w:rsidP="00CF33EE">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B90BF1" w:rsidRPr="000B5FF5" w14:paraId="6BDFC5E0" w14:textId="77777777" w:rsidTr="00B90BF1">
        <w:trPr>
          <w:trHeight w:val="192"/>
        </w:trPr>
        <w:tc>
          <w:tcPr>
            <w:tcW w:w="2548" w:type="dxa"/>
            <w:tcBorders>
              <w:top w:val="single" w:sz="4" w:space="0" w:color="auto"/>
            </w:tcBorders>
          </w:tcPr>
          <w:p w14:paraId="772DD535" w14:textId="0CED5566" w:rsidR="00B90BF1" w:rsidRPr="00B90BF1" w:rsidRDefault="00B90BF1" w:rsidP="00CF33EE">
            <w:pPr>
              <w:pStyle w:val="TableParagraph"/>
              <w:tabs>
                <w:tab w:val="left" w:pos="2060"/>
              </w:tabs>
              <w:ind w:left="57" w:right="57"/>
              <w:rPr>
                <w:sz w:val="24"/>
                <w:szCs w:val="24"/>
                <w:lang w:val="ru-RU"/>
              </w:rPr>
            </w:pPr>
            <w:r>
              <w:rPr>
                <w:sz w:val="24"/>
                <w:szCs w:val="24"/>
                <w:lang w:val="ru-RU"/>
              </w:rPr>
              <w:lastRenderedPageBreak/>
              <w:t xml:space="preserve">ТЕМА 16. </w:t>
            </w:r>
            <w:r w:rsidR="005A5FD4">
              <w:rPr>
                <w:sz w:val="24"/>
                <w:szCs w:val="24"/>
                <w:lang w:val="ru-RU"/>
              </w:rPr>
              <w:t>Национальные особенности делового общения.</w:t>
            </w:r>
          </w:p>
        </w:tc>
        <w:tc>
          <w:tcPr>
            <w:tcW w:w="3640" w:type="dxa"/>
            <w:tcBorders>
              <w:top w:val="single" w:sz="4" w:space="0" w:color="auto"/>
            </w:tcBorders>
          </w:tcPr>
          <w:p w14:paraId="3459383B" w14:textId="261C0665" w:rsidR="00B90BF1" w:rsidRPr="005A5FD4" w:rsidRDefault="00EF2E47" w:rsidP="00CF33EE">
            <w:pPr>
              <w:pStyle w:val="TableParagraph"/>
              <w:tabs>
                <w:tab w:val="left" w:pos="3433"/>
              </w:tabs>
              <w:ind w:left="57" w:right="57"/>
              <w:jc w:val="both"/>
              <w:rPr>
                <w:sz w:val="24"/>
                <w:szCs w:val="24"/>
                <w:lang w:val="ru-RU"/>
              </w:rPr>
            </w:pPr>
            <w:r>
              <w:rPr>
                <w:sz w:val="24"/>
                <w:szCs w:val="24"/>
                <w:lang w:val="ru-RU"/>
              </w:rPr>
              <w:t xml:space="preserve">Стратегия и тактика делового общения в зависимости от национально-культурной принадлежности </w:t>
            </w:r>
            <w:r w:rsidR="00544DE1">
              <w:rPr>
                <w:sz w:val="24"/>
                <w:szCs w:val="24"/>
                <w:lang w:val="ru-RU"/>
              </w:rPr>
              <w:t>его участников.</w:t>
            </w:r>
          </w:p>
        </w:tc>
        <w:tc>
          <w:tcPr>
            <w:tcW w:w="3872" w:type="dxa"/>
            <w:tcBorders>
              <w:top w:val="single" w:sz="4" w:space="0" w:color="auto"/>
              <w:bottom w:val="single" w:sz="4" w:space="0" w:color="auto"/>
            </w:tcBorders>
          </w:tcPr>
          <w:p w14:paraId="2E3CFB11" w14:textId="059E5D98" w:rsidR="00B90BF1" w:rsidRDefault="00544DE1" w:rsidP="00CF33EE">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01D76853" w14:textId="055268AA" w:rsidR="00544DE1" w:rsidRDefault="00544DE1"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Просмотр и а</w:t>
            </w:r>
            <w:r>
              <w:rPr>
                <w:rFonts w:ascii="Times New Roman" w:hAnsi="Times New Roman" w:cs="Times New Roman"/>
                <w:sz w:val="24"/>
                <w:szCs w:val="24"/>
                <w:lang w:val="ru-RU"/>
              </w:rPr>
              <w:t>нализ видеоматериалов с образцами межкультурной коммуникации.</w:t>
            </w:r>
          </w:p>
          <w:p w14:paraId="5DCF1183" w14:textId="5B7AE7BA" w:rsidR="00544DE1" w:rsidRPr="00544DE1" w:rsidRDefault="00544DE1" w:rsidP="00CF33EE">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0B5FF5" w:rsidRPr="000B5FF5" w14:paraId="3A58D557" w14:textId="77777777" w:rsidTr="00B90BF1">
        <w:trPr>
          <w:trHeight w:val="1379"/>
        </w:trPr>
        <w:tc>
          <w:tcPr>
            <w:tcW w:w="2548" w:type="dxa"/>
          </w:tcPr>
          <w:p w14:paraId="742908AF" w14:textId="75A1E348" w:rsidR="00394F6F" w:rsidRPr="00B53181" w:rsidRDefault="00EE0A63" w:rsidP="00CF33EE">
            <w:pPr>
              <w:pStyle w:val="TableParagraph"/>
              <w:ind w:left="57" w:right="57"/>
              <w:jc w:val="both"/>
              <w:rPr>
                <w:sz w:val="24"/>
                <w:szCs w:val="24"/>
                <w:highlight w:val="yellow"/>
                <w:lang w:val="ru-RU"/>
              </w:rPr>
            </w:pPr>
            <w:r w:rsidRPr="00B53181">
              <w:rPr>
                <w:sz w:val="24"/>
                <w:szCs w:val="24"/>
                <w:lang w:val="ru-RU"/>
              </w:rPr>
              <w:t xml:space="preserve">ТЕМА </w:t>
            </w:r>
            <w:r w:rsidR="005A5FD4">
              <w:rPr>
                <w:sz w:val="24"/>
                <w:szCs w:val="24"/>
                <w:lang w:val="ru-RU"/>
              </w:rPr>
              <w:t>17. Убеждение собеседника. Полемическое мастерство.</w:t>
            </w:r>
            <w:r w:rsidR="00B53181">
              <w:rPr>
                <w:sz w:val="24"/>
                <w:szCs w:val="24"/>
                <w:lang w:val="ru-RU"/>
              </w:rPr>
              <w:t xml:space="preserve"> </w:t>
            </w:r>
          </w:p>
        </w:tc>
        <w:tc>
          <w:tcPr>
            <w:tcW w:w="3640" w:type="dxa"/>
          </w:tcPr>
          <w:p w14:paraId="6A271F4D" w14:textId="1503A7A9" w:rsidR="00394F6F" w:rsidRDefault="00B53181" w:rsidP="00CF33EE">
            <w:pPr>
              <w:pStyle w:val="TableParagraph"/>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аргументов. Правила избирательности аргументов. Предвосхищение контраргументов.</w:t>
            </w:r>
            <w:r w:rsidRPr="00B53181">
              <w:rPr>
                <w:sz w:val="24"/>
                <w:szCs w:val="24"/>
                <w:lang w:val="ru-RU"/>
              </w:rPr>
              <w:t xml:space="preserve"> </w:t>
            </w:r>
            <w:r w:rsidR="005A5FD4">
              <w:rPr>
                <w:sz w:val="24"/>
                <w:szCs w:val="24"/>
                <w:lang w:val="ru-RU"/>
              </w:rPr>
              <w:t>Тактики убеждения и тактики отрицания.</w:t>
            </w:r>
          </w:p>
          <w:p w14:paraId="4843BD42" w14:textId="3768BCC6" w:rsidR="005A5FD4" w:rsidRDefault="005A5FD4" w:rsidP="00CF33EE">
            <w:pPr>
              <w:pStyle w:val="TableParagraph"/>
              <w:ind w:left="57" w:right="57"/>
              <w:rPr>
                <w:sz w:val="24"/>
                <w:szCs w:val="24"/>
                <w:lang w:val="ru-RU"/>
              </w:rPr>
            </w:pPr>
            <w:r>
              <w:rPr>
                <w:sz w:val="24"/>
                <w:szCs w:val="24"/>
                <w:lang w:val="ru-RU"/>
              </w:rPr>
              <w:t>Понятия речевого воздействия и манипулирования.</w:t>
            </w:r>
          </w:p>
          <w:p w14:paraId="653F151D" w14:textId="4A5409AA" w:rsidR="005A5FD4" w:rsidRPr="00B53181" w:rsidRDefault="005A5FD4" w:rsidP="00CF33EE">
            <w:pPr>
              <w:pStyle w:val="TableParagraph"/>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27E302C7" w14:textId="77777777" w:rsidR="00394F6F" w:rsidRDefault="00EF2E47" w:rsidP="00CF33EE">
            <w:pPr>
              <w:spacing w:after="0" w:line="240" w:lineRule="auto"/>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7E9FEEFD" w14:textId="77777777" w:rsidR="00EF2E47" w:rsidRDefault="00EF2E47"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55CF844F" w14:textId="77777777" w:rsidR="00EF2E47" w:rsidRDefault="00EF2E47"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4019D6F9" w14:textId="1051C62A" w:rsidR="00EF2E47" w:rsidRPr="00EF2E47" w:rsidRDefault="00EF2E47" w:rsidP="00CF33EE">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1302F82" w14:textId="77777777" w:rsidR="00A00E86" w:rsidRPr="005368DC" w:rsidRDefault="00A00E86" w:rsidP="00CF33EE">
      <w:pPr>
        <w:spacing w:line="240" w:lineRule="auto"/>
        <w:rPr>
          <w:rFonts w:ascii="Times New Roman" w:eastAsia="Times New Roman" w:hAnsi="Times New Roman" w:cs="Times New Roman"/>
          <w:color w:val="0070C0"/>
          <w:lang w:eastAsia="en-GB"/>
        </w:rPr>
      </w:pPr>
    </w:p>
    <w:p w14:paraId="209B49A6" w14:textId="5CBF3BDC" w:rsidR="00A00E86"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83230F">
        <w:rPr>
          <w:rFonts w:ascii="Times New Roman" w:eastAsia="Times New Roman" w:hAnsi="Times New Roman" w:cs="Times New Roman"/>
          <w:b/>
          <w:bCs/>
          <w:color w:val="000000"/>
          <w:sz w:val="28"/>
          <w:szCs w:val="28"/>
          <w:lang w:eastAsia="en-GB"/>
        </w:rPr>
        <w:t>6.2. Перечень вопросов, заданий, тем для подготовки к текущему контролю</w:t>
      </w:r>
      <w:r w:rsidRPr="00FE752C">
        <w:rPr>
          <w:rFonts w:ascii="Times New Roman" w:eastAsia="Times New Roman" w:hAnsi="Times New Roman" w:cs="Times New Roman"/>
          <w:b/>
          <w:bCs/>
          <w:color w:val="000000"/>
          <w:sz w:val="28"/>
          <w:szCs w:val="28"/>
          <w:lang w:eastAsia="en-GB"/>
        </w:rPr>
        <w:t xml:space="preserve"> </w:t>
      </w:r>
    </w:p>
    <w:p w14:paraId="2CB17142" w14:textId="72C789D7" w:rsidR="00C27040" w:rsidRDefault="00DB7657" w:rsidP="00CF33EE">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C27040" w:rsidRPr="007C7C3A">
        <w:rPr>
          <w:rFonts w:ascii="Times New Roman" w:eastAsia="Times New Roman" w:hAnsi="Times New Roman" w:cs="Times New Roman"/>
          <w:sz w:val="28"/>
          <w:szCs w:val="28"/>
          <w:lang w:eastAsia="ru-RU"/>
        </w:rPr>
        <w:t>контрольной работы.</w:t>
      </w:r>
    </w:p>
    <w:p w14:paraId="78400947" w14:textId="2798D1B2" w:rsidR="00DB7657" w:rsidRPr="00575B7B" w:rsidRDefault="00DB7657" w:rsidP="00CF33EE">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518"/>
        <w:gridCol w:w="2961"/>
      </w:tblGrid>
      <w:tr w:rsidR="00DB7657" w:rsidRPr="00575B7B" w14:paraId="3A6F49D6" w14:textId="77777777" w:rsidTr="0083230F">
        <w:trPr>
          <w:jc w:val="center"/>
        </w:trPr>
        <w:tc>
          <w:tcPr>
            <w:tcW w:w="298" w:type="pct"/>
          </w:tcPr>
          <w:p w14:paraId="4BB0EB05" w14:textId="77777777" w:rsidR="00DB7657" w:rsidRPr="00575B7B" w:rsidRDefault="00DB7657"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 xml:space="preserve">№ </w:t>
            </w:r>
          </w:p>
        </w:tc>
        <w:tc>
          <w:tcPr>
            <w:tcW w:w="3060" w:type="pct"/>
          </w:tcPr>
          <w:p w14:paraId="5D34ECF7" w14:textId="77777777" w:rsidR="00DB7657" w:rsidRPr="00575B7B" w:rsidRDefault="00DB7657"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Вид отчетности</w:t>
            </w:r>
          </w:p>
        </w:tc>
        <w:tc>
          <w:tcPr>
            <w:tcW w:w="1642" w:type="pct"/>
          </w:tcPr>
          <w:p w14:paraId="5273AAE1" w14:textId="77777777" w:rsidR="00DB7657" w:rsidRPr="00575B7B" w:rsidRDefault="00DB7657"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Баллы</w:t>
            </w:r>
          </w:p>
        </w:tc>
      </w:tr>
      <w:tr w:rsidR="00DB7657" w:rsidRPr="00575B7B" w14:paraId="5EAAB88E" w14:textId="77777777" w:rsidTr="0083230F">
        <w:trPr>
          <w:jc w:val="center"/>
        </w:trPr>
        <w:tc>
          <w:tcPr>
            <w:tcW w:w="298" w:type="pct"/>
          </w:tcPr>
          <w:p w14:paraId="5A707740"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3060" w:type="pct"/>
          </w:tcPr>
          <w:p w14:paraId="279BAA4B"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color w:val="000000"/>
                <w:sz w:val="24"/>
                <w:lang w:eastAsia="ru-RU"/>
              </w:rPr>
              <w:t>Работа в модуле</w:t>
            </w:r>
          </w:p>
        </w:tc>
        <w:tc>
          <w:tcPr>
            <w:tcW w:w="1642" w:type="pct"/>
          </w:tcPr>
          <w:p w14:paraId="19E0C322" w14:textId="77777777" w:rsidR="00DB7657" w:rsidRPr="00575B7B" w:rsidRDefault="00DB7657" w:rsidP="00CF33EE">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40</w:t>
            </w:r>
          </w:p>
        </w:tc>
      </w:tr>
      <w:tr w:rsidR="00DB7657" w:rsidRPr="00575B7B" w14:paraId="37DA82C9" w14:textId="77777777" w:rsidTr="0083230F">
        <w:trPr>
          <w:trHeight w:val="256"/>
          <w:jc w:val="center"/>
        </w:trPr>
        <w:tc>
          <w:tcPr>
            <w:tcW w:w="298" w:type="pct"/>
          </w:tcPr>
          <w:p w14:paraId="56770B2F"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3060" w:type="pct"/>
          </w:tcPr>
          <w:p w14:paraId="2FF4DD9F"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Зачет</w:t>
            </w:r>
          </w:p>
        </w:tc>
        <w:tc>
          <w:tcPr>
            <w:tcW w:w="1642" w:type="pct"/>
          </w:tcPr>
          <w:p w14:paraId="5FE6E48B" w14:textId="77777777" w:rsidR="00DB7657" w:rsidRPr="00575B7B" w:rsidRDefault="00DB7657" w:rsidP="00CF33EE">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60</w:t>
            </w:r>
          </w:p>
        </w:tc>
      </w:tr>
      <w:tr w:rsidR="00DB7657" w:rsidRPr="00575B7B" w14:paraId="51AE5D1F" w14:textId="77777777" w:rsidTr="0083230F">
        <w:trPr>
          <w:jc w:val="center"/>
        </w:trPr>
        <w:tc>
          <w:tcPr>
            <w:tcW w:w="298" w:type="pct"/>
          </w:tcPr>
          <w:p w14:paraId="54D82E23"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p>
        </w:tc>
        <w:tc>
          <w:tcPr>
            <w:tcW w:w="3060" w:type="pct"/>
          </w:tcPr>
          <w:p w14:paraId="046EDBBF" w14:textId="77777777" w:rsidR="00DB7657" w:rsidRPr="0060433D" w:rsidRDefault="00DB7657" w:rsidP="00CF33EE">
            <w:pPr>
              <w:spacing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642" w:type="pct"/>
          </w:tcPr>
          <w:p w14:paraId="2BF0D87F" w14:textId="77777777" w:rsidR="00DB7657" w:rsidRPr="0060433D" w:rsidRDefault="00DB7657" w:rsidP="00CF33EE">
            <w:pPr>
              <w:spacing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100</w:t>
            </w:r>
          </w:p>
        </w:tc>
      </w:tr>
    </w:tbl>
    <w:p w14:paraId="084DB862" w14:textId="77777777" w:rsidR="00DB7657" w:rsidRDefault="00DB7657" w:rsidP="00CF33EE">
      <w:pPr>
        <w:spacing w:line="240" w:lineRule="auto"/>
        <w:ind w:firstLine="708"/>
        <w:jc w:val="both"/>
        <w:rPr>
          <w:rFonts w:ascii="Times New Roman" w:eastAsia="Times New Roman" w:hAnsi="Times New Roman" w:cs="Times New Roman"/>
          <w:b/>
          <w:sz w:val="24"/>
          <w:lang w:eastAsia="ru-RU"/>
        </w:rPr>
      </w:pPr>
    </w:p>
    <w:p w14:paraId="769CD5F1" w14:textId="77777777" w:rsidR="00FA2C1F" w:rsidRPr="00575B7B" w:rsidRDefault="00FA2C1F" w:rsidP="00CF33EE">
      <w:pPr>
        <w:spacing w:line="240" w:lineRule="auto"/>
        <w:ind w:firstLine="708"/>
        <w:jc w:val="both"/>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391"/>
        <w:gridCol w:w="3167"/>
      </w:tblGrid>
      <w:tr w:rsidR="00FA2C1F" w:rsidRPr="00575B7B" w14:paraId="11EFB576" w14:textId="77777777" w:rsidTr="0083230F">
        <w:tc>
          <w:tcPr>
            <w:tcW w:w="248" w:type="pct"/>
          </w:tcPr>
          <w:p w14:paraId="79C888D4" w14:textId="77777777" w:rsidR="00FA2C1F" w:rsidRPr="00575B7B" w:rsidRDefault="00FA2C1F"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w:t>
            </w:r>
          </w:p>
        </w:tc>
        <w:tc>
          <w:tcPr>
            <w:tcW w:w="2993" w:type="pct"/>
          </w:tcPr>
          <w:p w14:paraId="1D36226E" w14:textId="77777777" w:rsidR="00FA2C1F" w:rsidRPr="00575B7B" w:rsidRDefault="00FA2C1F"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w:t>
            </w:r>
          </w:p>
        </w:tc>
        <w:tc>
          <w:tcPr>
            <w:tcW w:w="1759" w:type="pct"/>
          </w:tcPr>
          <w:p w14:paraId="40D3A1B7" w14:textId="77777777" w:rsidR="00FA2C1F" w:rsidRPr="00575B7B" w:rsidRDefault="00FA2C1F"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Количество баллов</w:t>
            </w:r>
          </w:p>
        </w:tc>
      </w:tr>
      <w:tr w:rsidR="00FA2C1F" w:rsidRPr="00575B7B" w14:paraId="35AD1F61" w14:textId="77777777" w:rsidTr="0083230F">
        <w:tc>
          <w:tcPr>
            <w:tcW w:w="248" w:type="pct"/>
          </w:tcPr>
          <w:p w14:paraId="34112A63"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lastRenderedPageBreak/>
              <w:t>1.</w:t>
            </w:r>
          </w:p>
        </w:tc>
        <w:tc>
          <w:tcPr>
            <w:tcW w:w="2993" w:type="pct"/>
          </w:tcPr>
          <w:p w14:paraId="1193EC7D"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14:paraId="72E426B0"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FA2C1F" w:rsidRPr="00575B7B" w14:paraId="439A5ACD" w14:textId="77777777" w:rsidTr="0083230F">
        <w:tc>
          <w:tcPr>
            <w:tcW w:w="248" w:type="pct"/>
          </w:tcPr>
          <w:p w14:paraId="4D99A660"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2993" w:type="pct"/>
          </w:tcPr>
          <w:p w14:paraId="1A909E6C"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Посещение</w:t>
            </w:r>
          </w:p>
        </w:tc>
        <w:tc>
          <w:tcPr>
            <w:tcW w:w="1759" w:type="pct"/>
          </w:tcPr>
          <w:p w14:paraId="391A5E24"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FA2C1F" w:rsidRPr="00575B7B" w14:paraId="0C09ACBE" w14:textId="77777777" w:rsidTr="0083230F">
        <w:tc>
          <w:tcPr>
            <w:tcW w:w="248" w:type="pct"/>
          </w:tcPr>
          <w:p w14:paraId="139A4E81"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3.</w:t>
            </w:r>
          </w:p>
        </w:tc>
        <w:tc>
          <w:tcPr>
            <w:tcW w:w="2993" w:type="pct"/>
          </w:tcPr>
          <w:p w14:paraId="21C27126" w14:textId="3CD5A62C" w:rsidR="00FA2C1F" w:rsidRPr="00575B7B" w:rsidRDefault="00DB2852"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Pr>
          <w:p w14:paraId="3B7B80D1"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FA2C1F" w:rsidRPr="00575B7B" w14:paraId="69005583" w14:textId="77777777" w:rsidTr="0083230F">
        <w:tc>
          <w:tcPr>
            <w:tcW w:w="248" w:type="pct"/>
          </w:tcPr>
          <w:p w14:paraId="6A34AE31"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Pr>
          <w:p w14:paraId="020B7E59"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Pr>
          <w:p w14:paraId="0DFAC911" w14:textId="77777777" w:rsidR="00FA2C1F"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FA2C1F" w:rsidRPr="00575B7B" w14:paraId="4D6D044F" w14:textId="77777777" w:rsidTr="0083230F">
        <w:tc>
          <w:tcPr>
            <w:tcW w:w="248" w:type="pct"/>
          </w:tcPr>
          <w:p w14:paraId="4CDD663E"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r w:rsidRPr="00575B7B">
              <w:rPr>
                <w:rFonts w:ascii="Times New Roman" w:eastAsia="Times New Roman" w:hAnsi="Times New Roman" w:cs="Times New Roman"/>
                <w:sz w:val="24"/>
                <w:lang w:eastAsia="ru-RU"/>
              </w:rPr>
              <w:t>.</w:t>
            </w:r>
          </w:p>
        </w:tc>
        <w:tc>
          <w:tcPr>
            <w:tcW w:w="2993" w:type="pct"/>
          </w:tcPr>
          <w:p w14:paraId="64A848B0"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Pr>
          <w:p w14:paraId="26F984EB"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FA2C1F" w:rsidRPr="00575B7B" w14:paraId="35A4315B" w14:textId="77777777" w:rsidTr="0083230F">
        <w:tc>
          <w:tcPr>
            <w:tcW w:w="248" w:type="pct"/>
          </w:tcPr>
          <w:p w14:paraId="6A4B3BD7" w14:textId="77777777" w:rsidR="00FA2C1F"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Pr>
          <w:p w14:paraId="63438B95" w14:textId="4ACEB99A" w:rsidR="00FA2C1F"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w:t>
            </w:r>
            <w:r w:rsidR="0060433D">
              <w:rPr>
                <w:rFonts w:ascii="Times New Roman" w:eastAsia="Times New Roman" w:hAnsi="Times New Roman" w:cs="Times New Roman"/>
                <w:sz w:val="24"/>
                <w:lang w:eastAsia="ru-RU"/>
              </w:rPr>
              <w:t xml:space="preserve">ждающая речь </w:t>
            </w:r>
            <w:r>
              <w:rPr>
                <w:rFonts w:ascii="Times New Roman" w:eastAsia="Times New Roman" w:hAnsi="Times New Roman" w:cs="Times New Roman"/>
                <w:sz w:val="24"/>
                <w:lang w:eastAsia="ru-RU"/>
              </w:rPr>
              <w:t>с</w:t>
            </w:r>
            <w:r w:rsidR="0060433D">
              <w:rPr>
                <w:rFonts w:ascii="Times New Roman" w:eastAsia="Times New Roman" w:hAnsi="Times New Roman" w:cs="Times New Roman"/>
                <w:sz w:val="24"/>
                <w:lang w:eastAsia="ru-RU"/>
              </w:rPr>
              <w:t xml:space="preserve"> различны</w:t>
            </w:r>
            <w:r w:rsidR="003009F5">
              <w:rPr>
                <w:rFonts w:ascii="Times New Roman" w:eastAsia="Times New Roman" w:hAnsi="Times New Roman" w:cs="Times New Roman"/>
                <w:sz w:val="24"/>
                <w:lang w:eastAsia="ru-RU"/>
              </w:rPr>
              <w:t>ми типами аргументации  (</w:t>
            </w:r>
            <w:r w:rsidR="0060433D" w:rsidRPr="00575B7B">
              <w:rPr>
                <w:rFonts w:ascii="Times New Roman" w:eastAsia="Times New Roman" w:hAnsi="Times New Roman" w:cs="Times New Roman"/>
                <w:sz w:val="24"/>
                <w:lang w:eastAsia="ru-RU"/>
              </w:rPr>
              <w:t>по перечню, предложенному преподавателем, ведущим семинары)</w:t>
            </w:r>
          </w:p>
        </w:tc>
        <w:tc>
          <w:tcPr>
            <w:tcW w:w="1759" w:type="pct"/>
          </w:tcPr>
          <w:p w14:paraId="314EC339" w14:textId="77777777" w:rsidR="00FA2C1F"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FA2C1F" w:rsidRPr="002C5C2E" w14:paraId="516EB5AE" w14:textId="77777777" w:rsidTr="0083230F">
        <w:tc>
          <w:tcPr>
            <w:tcW w:w="248" w:type="pct"/>
          </w:tcPr>
          <w:p w14:paraId="77064D1E"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p>
        </w:tc>
        <w:tc>
          <w:tcPr>
            <w:tcW w:w="2993" w:type="pct"/>
          </w:tcPr>
          <w:p w14:paraId="47C968AA" w14:textId="77777777" w:rsidR="00FA2C1F" w:rsidRPr="0060433D" w:rsidRDefault="00FA2C1F" w:rsidP="00CF33EE">
            <w:pPr>
              <w:spacing w:after="0"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759" w:type="pct"/>
          </w:tcPr>
          <w:p w14:paraId="14C129D6" w14:textId="77777777" w:rsidR="00FA2C1F" w:rsidRPr="0060433D" w:rsidRDefault="00FA2C1F" w:rsidP="00CF33EE">
            <w:pPr>
              <w:spacing w:after="0"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40</w:t>
            </w:r>
          </w:p>
        </w:tc>
      </w:tr>
    </w:tbl>
    <w:p w14:paraId="1F3CC43B" w14:textId="73F3548A" w:rsidR="00FA2C1F" w:rsidRDefault="0060433D" w:rsidP="00CF33EE">
      <w:pPr>
        <w:keepNext/>
        <w:spacing w:line="240" w:lineRule="auto"/>
        <w:jc w:val="center"/>
        <w:rPr>
          <w:rFonts w:ascii="Times New Roman" w:hAnsi="Times New Roman" w:cs="Times New Roman"/>
          <w:b/>
          <w:bCs/>
          <w:sz w:val="28"/>
          <w:szCs w:val="28"/>
        </w:rPr>
      </w:pPr>
      <w:r w:rsidRPr="0060433D">
        <w:rPr>
          <w:rFonts w:ascii="Times New Roman" w:hAnsi="Times New Roman" w:cs="Times New Roman"/>
          <w:b/>
          <w:bCs/>
          <w:sz w:val="28"/>
          <w:szCs w:val="28"/>
        </w:rPr>
        <w:t>Примерные темы докладов с презентацией</w:t>
      </w:r>
    </w:p>
    <w:p w14:paraId="62B13404"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Культура речи современного специалиста.</w:t>
      </w:r>
    </w:p>
    <w:p w14:paraId="43255857"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Что мешает студенческой молодежи говорить и писать эффективно и красиво?</w:t>
      </w:r>
    </w:p>
    <w:p w14:paraId="0ABAE81C"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Заимствования в русском языке: судьба слов и перспективы.</w:t>
      </w:r>
    </w:p>
    <w:p w14:paraId="3F67403B"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Жаргоны как фактор, «засоряющий» русскую литературную речь.</w:t>
      </w:r>
    </w:p>
    <w:p w14:paraId="7717EAE7"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Подготовка к публичному выступлению.</w:t>
      </w:r>
    </w:p>
    <w:p w14:paraId="6B9B8718"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 xml:space="preserve">Качества идеальной публичной речи. </w:t>
      </w:r>
    </w:p>
    <w:p w14:paraId="489A8234"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Как сделать свою речь убедительной.</w:t>
      </w:r>
    </w:p>
    <w:p w14:paraId="6A81E0AD"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Pr>
          <w:rFonts w:ascii="Times New Roman" w:hAnsi="Times New Roman"/>
          <w:sz w:val="28"/>
          <w:szCs w:val="28"/>
        </w:rPr>
        <w:t>Деловая п</w:t>
      </w:r>
      <w:r w:rsidRPr="00F475C5">
        <w:rPr>
          <w:rFonts w:ascii="Times New Roman" w:hAnsi="Times New Roman"/>
          <w:sz w:val="28"/>
          <w:szCs w:val="28"/>
        </w:rPr>
        <w:t>резентация как жанр публичного выступления.</w:t>
      </w:r>
    </w:p>
    <w:p w14:paraId="13953A3F"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Как воздействовать на аудиторию: вербальные и невербальные средства.</w:t>
      </w:r>
    </w:p>
    <w:p w14:paraId="5EE83DDB"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Деловая беседа как форма деловой коммуникации: речевые и поведенческие модели.</w:t>
      </w:r>
    </w:p>
    <w:p w14:paraId="0E99D287"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 xml:space="preserve">Переговоры как форма деловой коммуникации: речевые и поведенческие модели. </w:t>
      </w:r>
    </w:p>
    <w:p w14:paraId="3E2E41F6"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Собеседование как форма деловой коммуникации: этапы подготовки и проведения.</w:t>
      </w:r>
    </w:p>
    <w:p w14:paraId="0FA547B2"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Типичные ошибки (речевые и поведенческие) на собеседовании.</w:t>
      </w:r>
    </w:p>
    <w:p w14:paraId="52BC3C86"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Современная деловая</w:t>
      </w:r>
      <w:r>
        <w:rPr>
          <w:rFonts w:ascii="Times New Roman" w:hAnsi="Times New Roman"/>
          <w:sz w:val="28"/>
          <w:szCs w:val="28"/>
        </w:rPr>
        <w:t xml:space="preserve"> / политическая</w:t>
      </w:r>
      <w:r w:rsidRPr="00F475C5">
        <w:rPr>
          <w:rFonts w:ascii="Times New Roman" w:hAnsi="Times New Roman"/>
          <w:sz w:val="28"/>
          <w:szCs w:val="28"/>
        </w:rPr>
        <w:t xml:space="preserve"> риторика (выдающие ораторы современности</w:t>
      </w:r>
      <w:r>
        <w:rPr>
          <w:rFonts w:ascii="Times New Roman" w:hAnsi="Times New Roman"/>
          <w:sz w:val="28"/>
          <w:szCs w:val="28"/>
        </w:rPr>
        <w:t xml:space="preserve"> – по выбору студента</w:t>
      </w:r>
      <w:r w:rsidRPr="00F475C5">
        <w:rPr>
          <w:rFonts w:ascii="Times New Roman" w:hAnsi="Times New Roman"/>
          <w:sz w:val="28"/>
          <w:szCs w:val="28"/>
        </w:rPr>
        <w:t>).</w:t>
      </w:r>
    </w:p>
    <w:p w14:paraId="1A6AB7C0"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Фразеологизмы и их роль в речи.</w:t>
      </w:r>
    </w:p>
    <w:p w14:paraId="1EE948DC" w14:textId="77777777" w:rsidR="00FA2C1F" w:rsidRDefault="00FA2C1F" w:rsidP="00CF33EE">
      <w:pPr>
        <w:spacing w:line="240" w:lineRule="auto"/>
        <w:jc w:val="both"/>
        <w:rPr>
          <w:rFonts w:ascii="Times New Roman" w:eastAsia="Times New Roman" w:hAnsi="Times New Roman" w:cs="Times New Roman"/>
          <w:b/>
          <w:bCs/>
          <w:color w:val="000000"/>
          <w:sz w:val="28"/>
          <w:szCs w:val="28"/>
          <w:lang w:eastAsia="en-GB"/>
        </w:rPr>
      </w:pPr>
    </w:p>
    <w:p w14:paraId="35E8C6FC" w14:textId="08879174" w:rsidR="00052F45" w:rsidRPr="00052F45" w:rsidRDefault="00907B70" w:rsidP="00CF33EE">
      <w:pPr>
        <w:spacing w:line="240" w:lineRule="auto"/>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Примерные</w:t>
      </w:r>
      <w:r w:rsidR="001312E5" w:rsidRPr="006570F7">
        <w:rPr>
          <w:rFonts w:ascii="Times New Roman" w:hAnsi="Times New Roman" w:cs="Times New Roman"/>
          <w:b/>
          <w:bCs/>
          <w:sz w:val="28"/>
          <w:szCs w:val="28"/>
        </w:rPr>
        <w:t xml:space="preserve"> тем</w:t>
      </w:r>
      <w:r w:rsidR="00655DA0" w:rsidRPr="006570F7">
        <w:rPr>
          <w:rFonts w:ascii="Times New Roman" w:hAnsi="Times New Roman" w:cs="Times New Roman"/>
          <w:b/>
          <w:bCs/>
          <w:sz w:val="28"/>
          <w:szCs w:val="28"/>
        </w:rPr>
        <w:t>ы</w:t>
      </w:r>
      <w:r w:rsidR="006570F7">
        <w:rPr>
          <w:rFonts w:ascii="Times New Roman" w:hAnsi="Times New Roman" w:cs="Times New Roman"/>
          <w:b/>
          <w:bCs/>
          <w:sz w:val="28"/>
          <w:szCs w:val="28"/>
        </w:rPr>
        <w:t xml:space="preserve"> письменной</w:t>
      </w:r>
      <w:r w:rsidR="00655DA0" w:rsidRPr="006570F7">
        <w:rPr>
          <w:rFonts w:ascii="Times New Roman" w:hAnsi="Times New Roman" w:cs="Times New Roman"/>
          <w:b/>
          <w:bCs/>
          <w:sz w:val="28"/>
          <w:szCs w:val="28"/>
        </w:rPr>
        <w:t xml:space="preserve"> контрольной работы</w:t>
      </w:r>
    </w:p>
    <w:p w14:paraId="645CED90" w14:textId="0E5E0335" w:rsidR="00052F45" w:rsidRPr="005368DC" w:rsidRDefault="005368DC" w:rsidP="00CF33EE">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34006636" w14:textId="3C08ED72" w:rsidR="005368DC" w:rsidRDefault="005368DC" w:rsidP="00CF33EE">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6DA708C9" w14:textId="752BE31B" w:rsidR="005368DC" w:rsidRDefault="005368DC" w:rsidP="00CF33EE">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3D8A13F1" w14:textId="08FE2E9B" w:rsidR="005368DC" w:rsidRDefault="005368DC" w:rsidP="00CF33EE">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1A4EB445" w14:textId="0B67D95C" w:rsidR="005368DC" w:rsidRDefault="006570F7" w:rsidP="00CF33EE">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w:t>
      </w:r>
      <w:proofErr w:type="spellStart"/>
      <w:r w:rsidRPr="006570F7">
        <w:rPr>
          <w:rFonts w:cs="Times New Roman"/>
          <w:i/>
          <w:sz w:val="28"/>
          <w:szCs w:val="28"/>
        </w:rPr>
        <w:t>нария</w:t>
      </w:r>
      <w:proofErr w:type="spellEnd"/>
      <w:r>
        <w:rPr>
          <w:rFonts w:cs="Times New Roman"/>
          <w:sz w:val="28"/>
          <w:szCs w:val="28"/>
        </w:rPr>
        <w:t>, -</w:t>
      </w:r>
      <w:r w:rsidRPr="006570F7">
        <w:rPr>
          <w:rFonts w:cs="Times New Roman"/>
          <w:i/>
          <w:sz w:val="28"/>
          <w:szCs w:val="28"/>
        </w:rPr>
        <w:t>мен</w:t>
      </w:r>
      <w:r>
        <w:rPr>
          <w:rFonts w:cs="Times New Roman"/>
          <w:sz w:val="28"/>
          <w:szCs w:val="28"/>
        </w:rPr>
        <w:t>.</w:t>
      </w:r>
    </w:p>
    <w:p w14:paraId="2A0A5E6A" w14:textId="2773D480" w:rsidR="006570F7" w:rsidRDefault="006570F7" w:rsidP="00CF33EE">
      <w:pPr>
        <w:pStyle w:val="af1"/>
        <w:numPr>
          <w:ilvl w:val="0"/>
          <w:numId w:val="4"/>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7EC00459" w14:textId="4B89AB9F" w:rsidR="006570F7" w:rsidRDefault="006570F7" w:rsidP="00CF33EE">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7B89D464" w14:textId="4B4D8074" w:rsidR="006570F7" w:rsidRDefault="006570F7" w:rsidP="00CF33EE">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71A5F42A" w14:textId="7D6EF138" w:rsidR="006570F7" w:rsidRDefault="006570F7" w:rsidP="00CF33EE">
      <w:pPr>
        <w:pStyle w:val="af1"/>
        <w:numPr>
          <w:ilvl w:val="0"/>
          <w:numId w:val="4"/>
        </w:numPr>
        <w:jc w:val="both"/>
        <w:rPr>
          <w:rFonts w:cs="Times New Roman"/>
          <w:sz w:val="28"/>
          <w:szCs w:val="28"/>
        </w:rPr>
      </w:pPr>
      <w:r>
        <w:rPr>
          <w:rFonts w:cs="Times New Roman"/>
          <w:sz w:val="28"/>
          <w:szCs w:val="28"/>
        </w:rPr>
        <w:lastRenderedPageBreak/>
        <w:t>Производные предлоги (грамматические и стилистические нормы).</w:t>
      </w:r>
    </w:p>
    <w:p w14:paraId="27B6D6F5" w14:textId="2428F31F" w:rsidR="006570F7" w:rsidRPr="005368DC" w:rsidRDefault="006570F7" w:rsidP="00CF33EE">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1B9A464C" w14:textId="77777777" w:rsidR="006570F7" w:rsidRDefault="006570F7" w:rsidP="00CF33EE">
      <w:pPr>
        <w:spacing w:line="240" w:lineRule="auto"/>
        <w:ind w:firstLine="709"/>
        <w:jc w:val="both"/>
        <w:rPr>
          <w:rFonts w:ascii="Times New Roman" w:hAnsi="Times New Roman" w:cs="Times New Roman"/>
          <w:sz w:val="28"/>
          <w:szCs w:val="28"/>
        </w:rPr>
      </w:pPr>
    </w:p>
    <w:p w14:paraId="75A2B68B" w14:textId="4BE3844D" w:rsidR="0066359B" w:rsidRPr="00655DA0" w:rsidRDefault="00655DA0" w:rsidP="00CF33EE">
      <w:pPr>
        <w:spacing w:line="240" w:lineRule="auto"/>
        <w:ind w:firstLine="709"/>
        <w:jc w:val="both"/>
        <w:rPr>
          <w:rFonts w:ascii="Times New Roman" w:hAnsi="Times New Roman" w:cs="Times New Roman"/>
          <w:sz w:val="28"/>
          <w:szCs w:val="28"/>
        </w:rPr>
      </w:pPr>
      <w:r w:rsidRPr="00655DA0">
        <w:rPr>
          <w:rFonts w:ascii="Times New Roman" w:hAnsi="Times New Roman" w:cs="Times New Roman"/>
          <w:sz w:val="28"/>
          <w:szCs w:val="28"/>
        </w:rPr>
        <w:t xml:space="preserve">Критерии балльной оценки различных </w:t>
      </w:r>
      <w:r w:rsidR="001C4C70">
        <w:rPr>
          <w:rFonts w:ascii="Times New Roman" w:hAnsi="Times New Roman" w:cs="Times New Roman"/>
          <w:sz w:val="28"/>
          <w:szCs w:val="28"/>
        </w:rPr>
        <w:t xml:space="preserve">видов и </w:t>
      </w:r>
      <w:r w:rsidRPr="00655DA0">
        <w:rPr>
          <w:rFonts w:ascii="Times New Roman" w:hAnsi="Times New Roman" w:cs="Times New Roman"/>
          <w:sz w:val="28"/>
          <w:szCs w:val="28"/>
        </w:rPr>
        <w:t>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w:t>
      </w:r>
    </w:p>
    <w:p w14:paraId="1C612200" w14:textId="612166CF" w:rsidR="00A00E86"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35F1A4E1" w14:textId="7AF5C619" w:rsidR="00EF3F89" w:rsidRDefault="00655DA0" w:rsidP="00CF33EE">
      <w:pPr>
        <w:pStyle w:val="a5"/>
        <w:ind w:firstLine="709"/>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E9F9C53" w14:textId="6C3CEF78" w:rsidR="00655DA0" w:rsidRDefault="00655DA0" w:rsidP="00CF33EE">
      <w:pPr>
        <w:pStyle w:val="a5"/>
      </w:pPr>
    </w:p>
    <w:p w14:paraId="45FFDCDE" w14:textId="35BC5DB9" w:rsidR="002A7068" w:rsidRDefault="0060433D" w:rsidP="00CF33EE">
      <w:pPr>
        <w:pStyle w:val="a5"/>
        <w:rPr>
          <w:b/>
          <w:bCs/>
        </w:rPr>
      </w:pPr>
      <w:r>
        <w:rPr>
          <w:b/>
          <w:bCs/>
        </w:rPr>
        <w:t>Типовые контрольные задания,</w:t>
      </w:r>
      <w:r w:rsidR="003009F5">
        <w:rPr>
          <w:b/>
          <w:bCs/>
        </w:rPr>
        <w:t xml:space="preserve"> необходимые для оценки знаний, умений и навыков</w:t>
      </w:r>
      <w:r>
        <w:rPr>
          <w:b/>
          <w:bCs/>
        </w:rPr>
        <w:t>, характеризующих этапы формирования компетенций</w:t>
      </w:r>
    </w:p>
    <w:p w14:paraId="370322CF" w14:textId="089C742F" w:rsidR="00AE08E3" w:rsidRDefault="006935F6" w:rsidP="00CF33EE">
      <w:pPr>
        <w:spacing w:line="240" w:lineRule="auto"/>
        <w:ind w:left="6480" w:firstLine="720"/>
        <w:jc w:val="both"/>
        <w:rPr>
          <w:rFonts w:ascii="Times New Roman" w:hAnsi="Times New Roman" w:cs="Times New Roman"/>
          <w:sz w:val="28"/>
          <w:szCs w:val="28"/>
        </w:rPr>
      </w:pPr>
      <w:r>
        <w:rPr>
          <w:rFonts w:ascii="Times New Roman" w:hAnsi="Times New Roman" w:cs="Times New Roman"/>
          <w:sz w:val="28"/>
          <w:szCs w:val="28"/>
        </w:rPr>
        <w:t>Таблица 6</w:t>
      </w:r>
    </w:p>
    <w:tbl>
      <w:tblPr>
        <w:tblStyle w:val="afa"/>
        <w:tblW w:w="0" w:type="auto"/>
        <w:tblLook w:val="04A0" w:firstRow="1" w:lastRow="0" w:firstColumn="1" w:lastColumn="0" w:noHBand="0" w:noVBand="1"/>
      </w:tblPr>
      <w:tblGrid>
        <w:gridCol w:w="957"/>
        <w:gridCol w:w="2053"/>
        <w:gridCol w:w="2267"/>
        <w:gridCol w:w="3739"/>
      </w:tblGrid>
      <w:tr w:rsidR="00AE08E3" w14:paraId="28846F42" w14:textId="77777777" w:rsidTr="00C27040">
        <w:trPr>
          <w:trHeight w:val="886"/>
        </w:trPr>
        <w:tc>
          <w:tcPr>
            <w:tcW w:w="988" w:type="dxa"/>
          </w:tcPr>
          <w:p w14:paraId="0E5B33B9" w14:textId="4CE09489" w:rsidR="00AE08E3" w:rsidRPr="00C27040" w:rsidRDefault="00AE08E3" w:rsidP="00CF33EE">
            <w:pPr>
              <w:spacing w:line="240" w:lineRule="auto"/>
              <w:jc w:val="both"/>
              <w:rPr>
                <w:sz w:val="24"/>
                <w:szCs w:val="24"/>
              </w:rPr>
            </w:pPr>
            <w:r w:rsidRPr="00C27040">
              <w:rPr>
                <w:spacing w:val="1"/>
                <w:sz w:val="24"/>
                <w:szCs w:val="24"/>
              </w:rPr>
              <w:t>Код компетенции</w:t>
            </w:r>
          </w:p>
          <w:p w14:paraId="5BDBEF7C" w14:textId="77777777" w:rsidR="00AE08E3" w:rsidRPr="00C27040" w:rsidRDefault="00AE08E3" w:rsidP="00CF33EE">
            <w:pPr>
              <w:spacing w:line="240" w:lineRule="auto"/>
              <w:jc w:val="both"/>
              <w:rPr>
                <w:sz w:val="24"/>
                <w:szCs w:val="24"/>
              </w:rPr>
            </w:pPr>
          </w:p>
        </w:tc>
        <w:tc>
          <w:tcPr>
            <w:tcW w:w="2268" w:type="dxa"/>
          </w:tcPr>
          <w:p w14:paraId="1F7F597E" w14:textId="77777777" w:rsidR="00AE08E3" w:rsidRPr="00C27040" w:rsidRDefault="00AE08E3" w:rsidP="00CF33EE">
            <w:pPr>
              <w:spacing w:after="0" w:line="240" w:lineRule="auto"/>
              <w:jc w:val="both"/>
              <w:rPr>
                <w:spacing w:val="-57"/>
                <w:sz w:val="24"/>
                <w:szCs w:val="24"/>
              </w:rPr>
            </w:pPr>
            <w:r w:rsidRPr="00C27040">
              <w:rPr>
                <w:sz w:val="24"/>
                <w:szCs w:val="24"/>
              </w:rPr>
              <w:t>Наименование</w:t>
            </w:r>
            <w:r w:rsidRPr="00C27040">
              <w:rPr>
                <w:spacing w:val="-57"/>
                <w:sz w:val="24"/>
                <w:szCs w:val="24"/>
              </w:rPr>
              <w:t xml:space="preserve"> </w:t>
            </w:r>
          </w:p>
          <w:p w14:paraId="7398EA65" w14:textId="77777777" w:rsidR="00AE08E3" w:rsidRPr="00C27040" w:rsidRDefault="00AE08E3" w:rsidP="00CF33EE">
            <w:pPr>
              <w:spacing w:after="0" w:line="240" w:lineRule="auto"/>
              <w:jc w:val="both"/>
              <w:rPr>
                <w:sz w:val="24"/>
                <w:szCs w:val="24"/>
              </w:rPr>
            </w:pPr>
            <w:r w:rsidRPr="00C27040">
              <w:rPr>
                <w:sz w:val="24"/>
                <w:szCs w:val="24"/>
              </w:rPr>
              <w:t>компетенции</w:t>
            </w:r>
          </w:p>
        </w:tc>
        <w:tc>
          <w:tcPr>
            <w:tcW w:w="2500" w:type="dxa"/>
          </w:tcPr>
          <w:p w14:paraId="4C652AAA" w14:textId="37A9D447" w:rsidR="00AE08E3" w:rsidRPr="00C27040" w:rsidRDefault="00AE08E3" w:rsidP="00CF33EE">
            <w:pPr>
              <w:spacing w:line="240" w:lineRule="auto"/>
              <w:jc w:val="both"/>
              <w:rPr>
                <w:sz w:val="24"/>
                <w:szCs w:val="24"/>
              </w:rPr>
            </w:pPr>
            <w:r w:rsidRPr="00C27040">
              <w:rPr>
                <w:sz w:val="24"/>
                <w:szCs w:val="24"/>
              </w:rPr>
              <w:t>Индикаторы</w:t>
            </w:r>
            <w:r w:rsidRPr="00C27040">
              <w:rPr>
                <w:spacing w:val="1"/>
                <w:sz w:val="24"/>
                <w:szCs w:val="24"/>
              </w:rPr>
              <w:t xml:space="preserve"> </w:t>
            </w:r>
            <w:r w:rsidRPr="00C27040">
              <w:rPr>
                <w:sz w:val="24"/>
                <w:szCs w:val="24"/>
              </w:rPr>
              <w:t>достижения</w:t>
            </w:r>
            <w:r w:rsidRPr="00C27040">
              <w:rPr>
                <w:spacing w:val="1"/>
                <w:sz w:val="24"/>
                <w:szCs w:val="24"/>
              </w:rPr>
              <w:t xml:space="preserve"> </w:t>
            </w:r>
            <w:r w:rsidRPr="00C27040">
              <w:rPr>
                <w:sz w:val="24"/>
                <w:szCs w:val="24"/>
              </w:rPr>
              <w:t>компетенции</w:t>
            </w:r>
          </w:p>
        </w:tc>
        <w:tc>
          <w:tcPr>
            <w:tcW w:w="3260" w:type="dxa"/>
          </w:tcPr>
          <w:p w14:paraId="60228CE7" w14:textId="77777777" w:rsidR="00AE08E3" w:rsidRPr="00C27040" w:rsidRDefault="00AE08E3" w:rsidP="00CF33EE">
            <w:pPr>
              <w:spacing w:line="240" w:lineRule="auto"/>
              <w:jc w:val="both"/>
              <w:rPr>
                <w:sz w:val="24"/>
                <w:szCs w:val="24"/>
              </w:rPr>
            </w:pPr>
            <w:r w:rsidRPr="00C27040">
              <w:rPr>
                <w:sz w:val="24"/>
                <w:szCs w:val="24"/>
              </w:rPr>
              <w:t>Типовые задания</w:t>
            </w:r>
          </w:p>
        </w:tc>
      </w:tr>
      <w:tr w:rsidR="00AE08E3" w14:paraId="0996F0AF" w14:textId="77777777" w:rsidTr="00C31258">
        <w:tc>
          <w:tcPr>
            <w:tcW w:w="988" w:type="dxa"/>
          </w:tcPr>
          <w:p w14:paraId="7BACFBAF" w14:textId="77777777" w:rsidR="00AE08E3" w:rsidRPr="00C27040" w:rsidRDefault="00AE08E3" w:rsidP="00CF33EE">
            <w:pPr>
              <w:spacing w:line="240" w:lineRule="auto"/>
              <w:jc w:val="both"/>
              <w:rPr>
                <w:sz w:val="24"/>
                <w:szCs w:val="24"/>
              </w:rPr>
            </w:pPr>
            <w:r w:rsidRPr="00C27040">
              <w:rPr>
                <w:sz w:val="24"/>
                <w:szCs w:val="24"/>
              </w:rPr>
              <w:t>УК-2</w:t>
            </w:r>
          </w:p>
        </w:tc>
        <w:tc>
          <w:tcPr>
            <w:tcW w:w="2268" w:type="dxa"/>
          </w:tcPr>
          <w:p w14:paraId="36405812" w14:textId="77777777" w:rsidR="00AE08E3" w:rsidRPr="00C27040" w:rsidRDefault="00AE08E3" w:rsidP="00CF33EE">
            <w:pPr>
              <w:spacing w:after="0" w:line="240" w:lineRule="auto"/>
              <w:jc w:val="both"/>
              <w:rPr>
                <w:sz w:val="24"/>
                <w:szCs w:val="24"/>
              </w:rPr>
            </w:pPr>
            <w:r w:rsidRPr="00C27040">
              <w:rPr>
                <w:sz w:val="24"/>
                <w:szCs w:val="24"/>
              </w:rPr>
              <w:t xml:space="preserve">Способность применять нормы государственного языка Российской Федерации </w:t>
            </w:r>
          </w:p>
          <w:p w14:paraId="5D7F68CE" w14:textId="77777777" w:rsidR="00AE08E3" w:rsidRPr="00C27040" w:rsidRDefault="00AE08E3" w:rsidP="00CF33EE">
            <w:pPr>
              <w:spacing w:line="240" w:lineRule="auto"/>
              <w:jc w:val="both"/>
              <w:rPr>
                <w:sz w:val="24"/>
                <w:szCs w:val="24"/>
              </w:rPr>
            </w:pPr>
            <w:r w:rsidRPr="00C27040">
              <w:rPr>
                <w:sz w:val="24"/>
                <w:szCs w:val="24"/>
              </w:rPr>
              <w:t>в устной и письменной речи в процессе личной и профессиональной коммуникации</w:t>
            </w:r>
          </w:p>
        </w:tc>
        <w:tc>
          <w:tcPr>
            <w:tcW w:w="2500" w:type="dxa"/>
          </w:tcPr>
          <w:p w14:paraId="7BE47E80" w14:textId="77777777" w:rsidR="00AE08E3" w:rsidRPr="00C27040" w:rsidRDefault="00AE08E3" w:rsidP="00CF33EE">
            <w:pPr>
              <w:spacing w:after="0" w:line="240" w:lineRule="auto"/>
              <w:rPr>
                <w:sz w:val="24"/>
                <w:szCs w:val="24"/>
              </w:rPr>
            </w:pPr>
            <w:r w:rsidRPr="00C27040">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7D5E246" w14:textId="77777777" w:rsidR="00AE08E3" w:rsidRPr="00C27040" w:rsidRDefault="00AE08E3" w:rsidP="00CF33EE">
            <w:pPr>
              <w:spacing w:after="0" w:line="240" w:lineRule="auto"/>
              <w:rPr>
                <w:sz w:val="24"/>
                <w:szCs w:val="24"/>
              </w:rPr>
            </w:pPr>
          </w:p>
          <w:p w14:paraId="33564EF4" w14:textId="77777777" w:rsidR="00AE08E3" w:rsidRPr="00C27040" w:rsidRDefault="00AE08E3" w:rsidP="00CF33EE">
            <w:pPr>
              <w:spacing w:after="0" w:line="240" w:lineRule="auto"/>
              <w:rPr>
                <w:sz w:val="24"/>
                <w:szCs w:val="24"/>
              </w:rPr>
            </w:pPr>
          </w:p>
          <w:p w14:paraId="111FB0F9" w14:textId="77777777" w:rsidR="00AE08E3" w:rsidRPr="00C27040" w:rsidRDefault="00AE08E3" w:rsidP="00CF33EE">
            <w:pPr>
              <w:spacing w:after="0" w:line="240" w:lineRule="auto"/>
              <w:rPr>
                <w:sz w:val="24"/>
                <w:szCs w:val="24"/>
              </w:rPr>
            </w:pPr>
          </w:p>
          <w:p w14:paraId="07D4FB21" w14:textId="77777777" w:rsidR="00AE08E3" w:rsidRPr="00C27040" w:rsidRDefault="00AE08E3" w:rsidP="00CF33EE">
            <w:pPr>
              <w:spacing w:after="0" w:line="240" w:lineRule="auto"/>
              <w:rPr>
                <w:sz w:val="24"/>
                <w:szCs w:val="24"/>
              </w:rPr>
            </w:pPr>
          </w:p>
          <w:p w14:paraId="10B2DD16" w14:textId="77777777" w:rsidR="00AE08E3" w:rsidRPr="00C27040" w:rsidRDefault="00AE08E3" w:rsidP="00CF33EE">
            <w:pPr>
              <w:spacing w:after="0" w:line="240" w:lineRule="auto"/>
              <w:rPr>
                <w:sz w:val="24"/>
                <w:szCs w:val="24"/>
              </w:rPr>
            </w:pPr>
          </w:p>
          <w:p w14:paraId="38D83C08" w14:textId="77777777" w:rsidR="00AE08E3" w:rsidRPr="00C27040" w:rsidRDefault="00AE08E3" w:rsidP="00CF33EE">
            <w:pPr>
              <w:spacing w:after="0" w:line="240" w:lineRule="auto"/>
              <w:rPr>
                <w:sz w:val="24"/>
                <w:szCs w:val="24"/>
              </w:rPr>
            </w:pPr>
          </w:p>
          <w:p w14:paraId="5A83CABB" w14:textId="77777777" w:rsidR="00AE08E3" w:rsidRPr="00C27040" w:rsidRDefault="00AE08E3" w:rsidP="00CF33EE">
            <w:pPr>
              <w:spacing w:after="0" w:line="240" w:lineRule="auto"/>
              <w:rPr>
                <w:sz w:val="24"/>
                <w:szCs w:val="24"/>
              </w:rPr>
            </w:pPr>
          </w:p>
          <w:p w14:paraId="0D05613F" w14:textId="77777777" w:rsidR="00AE08E3" w:rsidRPr="00C27040" w:rsidRDefault="00AE08E3" w:rsidP="00CF33EE">
            <w:pPr>
              <w:spacing w:after="0" w:line="240" w:lineRule="auto"/>
              <w:rPr>
                <w:sz w:val="24"/>
                <w:szCs w:val="24"/>
              </w:rPr>
            </w:pPr>
          </w:p>
          <w:p w14:paraId="22706449" w14:textId="77777777" w:rsidR="00AE08E3" w:rsidRPr="00C27040" w:rsidRDefault="00AE08E3" w:rsidP="00CF33EE">
            <w:pPr>
              <w:spacing w:after="0" w:line="240" w:lineRule="auto"/>
              <w:rPr>
                <w:sz w:val="24"/>
                <w:szCs w:val="24"/>
              </w:rPr>
            </w:pPr>
          </w:p>
          <w:p w14:paraId="4CC4196A" w14:textId="77777777" w:rsidR="00AE08E3" w:rsidRPr="00C27040" w:rsidRDefault="00AE08E3" w:rsidP="00CF33EE">
            <w:pPr>
              <w:spacing w:after="0" w:line="240" w:lineRule="auto"/>
              <w:rPr>
                <w:sz w:val="24"/>
                <w:szCs w:val="24"/>
              </w:rPr>
            </w:pPr>
          </w:p>
          <w:p w14:paraId="1A0FC9A2" w14:textId="77777777" w:rsidR="00AE08E3" w:rsidRPr="00C27040" w:rsidRDefault="00AE08E3" w:rsidP="00CF33EE">
            <w:pPr>
              <w:spacing w:after="0" w:line="240" w:lineRule="auto"/>
              <w:rPr>
                <w:sz w:val="24"/>
                <w:szCs w:val="24"/>
              </w:rPr>
            </w:pPr>
          </w:p>
          <w:p w14:paraId="6AB70252" w14:textId="77777777" w:rsidR="00AE08E3" w:rsidRPr="00C27040" w:rsidRDefault="00AE08E3" w:rsidP="00CF33EE">
            <w:pPr>
              <w:spacing w:after="0" w:line="240" w:lineRule="auto"/>
              <w:rPr>
                <w:sz w:val="24"/>
                <w:szCs w:val="24"/>
              </w:rPr>
            </w:pPr>
          </w:p>
          <w:p w14:paraId="09E10605" w14:textId="77777777" w:rsidR="00AE08E3" w:rsidRPr="00C27040" w:rsidRDefault="00AE08E3" w:rsidP="00CF33EE">
            <w:pPr>
              <w:spacing w:after="0" w:line="240" w:lineRule="auto"/>
              <w:rPr>
                <w:sz w:val="24"/>
                <w:szCs w:val="24"/>
              </w:rPr>
            </w:pPr>
          </w:p>
          <w:p w14:paraId="18B09575" w14:textId="77777777" w:rsidR="00AE08E3" w:rsidRPr="00C27040" w:rsidRDefault="00AE08E3" w:rsidP="00CF33EE">
            <w:pPr>
              <w:spacing w:after="0" w:line="240" w:lineRule="auto"/>
              <w:rPr>
                <w:sz w:val="24"/>
                <w:szCs w:val="24"/>
              </w:rPr>
            </w:pPr>
          </w:p>
          <w:p w14:paraId="4962605A" w14:textId="77777777" w:rsidR="00AE08E3" w:rsidRPr="00C27040" w:rsidRDefault="00AE08E3" w:rsidP="00CF33EE">
            <w:pPr>
              <w:spacing w:after="0" w:line="240" w:lineRule="auto"/>
              <w:rPr>
                <w:sz w:val="24"/>
                <w:szCs w:val="24"/>
              </w:rPr>
            </w:pPr>
          </w:p>
          <w:p w14:paraId="5E173509" w14:textId="77777777" w:rsidR="00AE08E3" w:rsidRPr="00C27040" w:rsidRDefault="00AE08E3" w:rsidP="00CF33EE">
            <w:pPr>
              <w:spacing w:after="0" w:line="240" w:lineRule="auto"/>
              <w:rPr>
                <w:sz w:val="24"/>
                <w:szCs w:val="24"/>
              </w:rPr>
            </w:pPr>
          </w:p>
          <w:p w14:paraId="3B5A7A07" w14:textId="77777777" w:rsidR="00AE08E3" w:rsidRPr="00C27040" w:rsidRDefault="00AE08E3" w:rsidP="00CF33EE">
            <w:pPr>
              <w:spacing w:after="0" w:line="240" w:lineRule="auto"/>
              <w:rPr>
                <w:sz w:val="24"/>
                <w:szCs w:val="24"/>
              </w:rPr>
            </w:pPr>
          </w:p>
          <w:p w14:paraId="19083DA1" w14:textId="77777777" w:rsidR="00AE08E3" w:rsidRPr="00C27040" w:rsidRDefault="00AE08E3" w:rsidP="00CF33EE">
            <w:pPr>
              <w:spacing w:after="0" w:line="240" w:lineRule="auto"/>
              <w:rPr>
                <w:sz w:val="24"/>
                <w:szCs w:val="24"/>
              </w:rPr>
            </w:pPr>
            <w:r w:rsidRPr="00C27040">
              <w:rPr>
                <w:sz w:val="24"/>
                <w:szCs w:val="24"/>
              </w:rPr>
              <w:t>2. Ведет деловую переписку, учитывая особенности официально-делового стиля и речевого этикета.</w:t>
            </w:r>
          </w:p>
          <w:p w14:paraId="6C311038" w14:textId="77777777" w:rsidR="00AE08E3" w:rsidRPr="00C27040" w:rsidRDefault="00AE08E3" w:rsidP="00CF33EE">
            <w:pPr>
              <w:spacing w:after="0" w:line="240" w:lineRule="auto"/>
              <w:rPr>
                <w:sz w:val="24"/>
                <w:szCs w:val="24"/>
              </w:rPr>
            </w:pPr>
          </w:p>
          <w:p w14:paraId="3148202B" w14:textId="77777777" w:rsidR="00AE08E3" w:rsidRPr="00C27040" w:rsidRDefault="00AE08E3" w:rsidP="00CF33EE">
            <w:pPr>
              <w:spacing w:after="0" w:line="240" w:lineRule="auto"/>
              <w:rPr>
                <w:sz w:val="24"/>
                <w:szCs w:val="24"/>
              </w:rPr>
            </w:pPr>
          </w:p>
          <w:p w14:paraId="3706D3C9" w14:textId="77777777" w:rsidR="00AE08E3" w:rsidRPr="00C27040" w:rsidRDefault="00AE08E3" w:rsidP="00CF33EE">
            <w:pPr>
              <w:spacing w:after="0" w:line="240" w:lineRule="auto"/>
              <w:rPr>
                <w:sz w:val="24"/>
                <w:szCs w:val="24"/>
              </w:rPr>
            </w:pPr>
          </w:p>
          <w:p w14:paraId="1BF78869" w14:textId="77777777" w:rsidR="00AE08E3" w:rsidRPr="00C27040" w:rsidRDefault="00AE08E3" w:rsidP="00CF33EE">
            <w:pPr>
              <w:spacing w:after="0" w:line="240" w:lineRule="auto"/>
              <w:rPr>
                <w:sz w:val="24"/>
                <w:szCs w:val="24"/>
              </w:rPr>
            </w:pPr>
          </w:p>
          <w:p w14:paraId="0238D514" w14:textId="77777777" w:rsidR="00AE08E3" w:rsidRPr="00C27040" w:rsidRDefault="00AE08E3" w:rsidP="00CF33EE">
            <w:pPr>
              <w:spacing w:after="0" w:line="240" w:lineRule="auto"/>
              <w:rPr>
                <w:sz w:val="24"/>
                <w:szCs w:val="24"/>
              </w:rPr>
            </w:pPr>
          </w:p>
          <w:p w14:paraId="595304D4" w14:textId="77777777" w:rsidR="00AE08E3" w:rsidRPr="00C27040" w:rsidRDefault="00AE08E3" w:rsidP="00CF33EE">
            <w:pPr>
              <w:spacing w:after="0" w:line="240" w:lineRule="auto"/>
              <w:rPr>
                <w:sz w:val="24"/>
                <w:szCs w:val="24"/>
              </w:rPr>
            </w:pPr>
          </w:p>
          <w:p w14:paraId="60ED2B6F" w14:textId="77777777" w:rsidR="00AE08E3" w:rsidRPr="00C27040" w:rsidRDefault="00AE08E3" w:rsidP="00CF33EE">
            <w:pPr>
              <w:spacing w:after="0" w:line="240" w:lineRule="auto"/>
              <w:rPr>
                <w:sz w:val="24"/>
                <w:szCs w:val="24"/>
              </w:rPr>
            </w:pPr>
          </w:p>
          <w:p w14:paraId="05A819D2" w14:textId="77777777" w:rsidR="00AE08E3" w:rsidRPr="00C27040" w:rsidRDefault="00AE08E3" w:rsidP="00CF33EE">
            <w:pPr>
              <w:spacing w:after="0" w:line="240" w:lineRule="auto"/>
              <w:rPr>
                <w:sz w:val="24"/>
                <w:szCs w:val="24"/>
              </w:rPr>
            </w:pPr>
          </w:p>
          <w:p w14:paraId="1CF32E43" w14:textId="77777777" w:rsidR="00AE08E3" w:rsidRPr="00C27040" w:rsidRDefault="00AE08E3" w:rsidP="00CF33EE">
            <w:pPr>
              <w:spacing w:after="0" w:line="240" w:lineRule="auto"/>
              <w:rPr>
                <w:sz w:val="24"/>
                <w:szCs w:val="24"/>
              </w:rPr>
            </w:pPr>
          </w:p>
          <w:p w14:paraId="384270D2" w14:textId="77777777" w:rsidR="00AE08E3" w:rsidRPr="00C27040" w:rsidRDefault="00AE08E3" w:rsidP="00CF33EE">
            <w:pPr>
              <w:spacing w:after="0" w:line="240" w:lineRule="auto"/>
              <w:rPr>
                <w:sz w:val="24"/>
                <w:szCs w:val="24"/>
              </w:rPr>
            </w:pPr>
          </w:p>
          <w:p w14:paraId="67EEEFC5" w14:textId="77777777" w:rsidR="00AE08E3" w:rsidRPr="00C27040" w:rsidRDefault="00AE08E3" w:rsidP="00CF33EE">
            <w:pPr>
              <w:spacing w:after="0" w:line="240" w:lineRule="auto"/>
              <w:rPr>
                <w:sz w:val="24"/>
                <w:szCs w:val="24"/>
              </w:rPr>
            </w:pPr>
          </w:p>
          <w:p w14:paraId="54713D58" w14:textId="77777777" w:rsidR="00AE08E3" w:rsidRPr="00C27040" w:rsidRDefault="00AE08E3" w:rsidP="00CF33EE">
            <w:pPr>
              <w:spacing w:after="0" w:line="240" w:lineRule="auto"/>
              <w:rPr>
                <w:sz w:val="24"/>
                <w:szCs w:val="24"/>
              </w:rPr>
            </w:pPr>
          </w:p>
          <w:p w14:paraId="174B3E93" w14:textId="77777777" w:rsidR="00AE08E3" w:rsidRPr="00C27040" w:rsidRDefault="00AE08E3" w:rsidP="00CF33EE">
            <w:pPr>
              <w:spacing w:after="0" w:line="240" w:lineRule="auto"/>
              <w:rPr>
                <w:sz w:val="24"/>
                <w:szCs w:val="24"/>
              </w:rPr>
            </w:pPr>
          </w:p>
          <w:p w14:paraId="3CAC4C91" w14:textId="77777777" w:rsidR="00AE08E3" w:rsidRPr="00C27040" w:rsidRDefault="00AE08E3" w:rsidP="00CF33EE">
            <w:pPr>
              <w:spacing w:after="0" w:line="240" w:lineRule="auto"/>
              <w:rPr>
                <w:sz w:val="24"/>
                <w:szCs w:val="24"/>
              </w:rPr>
            </w:pPr>
          </w:p>
          <w:p w14:paraId="3902353C" w14:textId="77777777" w:rsidR="00AE08E3" w:rsidRPr="00C27040" w:rsidRDefault="00AE08E3" w:rsidP="00CF33EE">
            <w:pPr>
              <w:spacing w:after="0" w:line="240" w:lineRule="auto"/>
              <w:rPr>
                <w:sz w:val="24"/>
                <w:szCs w:val="24"/>
              </w:rPr>
            </w:pPr>
          </w:p>
          <w:p w14:paraId="24C1217B" w14:textId="77777777" w:rsidR="00AE08E3" w:rsidRPr="00C27040" w:rsidRDefault="00AE08E3" w:rsidP="00CF33EE">
            <w:pPr>
              <w:spacing w:after="0" w:line="240" w:lineRule="auto"/>
              <w:rPr>
                <w:sz w:val="24"/>
                <w:szCs w:val="24"/>
              </w:rPr>
            </w:pPr>
          </w:p>
          <w:p w14:paraId="202E27A1" w14:textId="77777777" w:rsidR="00AE08E3" w:rsidRPr="00C27040" w:rsidRDefault="00AE08E3" w:rsidP="00CF33EE">
            <w:pPr>
              <w:spacing w:after="0" w:line="240" w:lineRule="auto"/>
              <w:rPr>
                <w:sz w:val="24"/>
                <w:szCs w:val="24"/>
              </w:rPr>
            </w:pPr>
          </w:p>
          <w:p w14:paraId="25B30AF4" w14:textId="77777777" w:rsidR="00AE08E3" w:rsidRPr="00C27040" w:rsidRDefault="00AE08E3" w:rsidP="00CF33EE">
            <w:pPr>
              <w:spacing w:after="0" w:line="240" w:lineRule="auto"/>
              <w:rPr>
                <w:sz w:val="24"/>
                <w:szCs w:val="24"/>
              </w:rPr>
            </w:pPr>
          </w:p>
          <w:p w14:paraId="60B806B5" w14:textId="77777777" w:rsidR="00AE08E3" w:rsidRPr="00C27040" w:rsidRDefault="00AE08E3" w:rsidP="00CF33EE">
            <w:pPr>
              <w:spacing w:after="0" w:line="240" w:lineRule="auto"/>
              <w:rPr>
                <w:sz w:val="24"/>
                <w:szCs w:val="24"/>
              </w:rPr>
            </w:pPr>
          </w:p>
          <w:p w14:paraId="0EE64651" w14:textId="77777777" w:rsidR="00AE08E3" w:rsidRPr="00C27040" w:rsidRDefault="00AE08E3" w:rsidP="00CF33EE">
            <w:pPr>
              <w:spacing w:after="0" w:line="240" w:lineRule="auto"/>
              <w:rPr>
                <w:sz w:val="24"/>
                <w:szCs w:val="24"/>
              </w:rPr>
            </w:pPr>
            <w:r w:rsidRPr="00C27040">
              <w:rPr>
                <w:sz w:val="24"/>
                <w:szCs w:val="24"/>
              </w:rPr>
              <w:t>3. Ведет деловые переговоры на государственном языке Российской Федерации.</w:t>
            </w:r>
          </w:p>
          <w:p w14:paraId="33244EDE" w14:textId="77777777" w:rsidR="00AE08E3" w:rsidRPr="00C27040" w:rsidRDefault="00AE08E3" w:rsidP="00CF33EE">
            <w:pPr>
              <w:spacing w:after="0" w:line="240" w:lineRule="auto"/>
              <w:rPr>
                <w:sz w:val="24"/>
                <w:szCs w:val="24"/>
              </w:rPr>
            </w:pPr>
          </w:p>
          <w:p w14:paraId="12F27264" w14:textId="77777777" w:rsidR="00AE08E3" w:rsidRPr="00C27040" w:rsidRDefault="00AE08E3" w:rsidP="00CF33EE">
            <w:pPr>
              <w:spacing w:after="0" w:line="240" w:lineRule="auto"/>
              <w:rPr>
                <w:sz w:val="24"/>
                <w:szCs w:val="24"/>
              </w:rPr>
            </w:pPr>
          </w:p>
          <w:p w14:paraId="7A1B34B3" w14:textId="77777777" w:rsidR="00AE08E3" w:rsidRPr="00C27040" w:rsidRDefault="00AE08E3" w:rsidP="00CF33EE">
            <w:pPr>
              <w:spacing w:after="0" w:line="240" w:lineRule="auto"/>
              <w:rPr>
                <w:sz w:val="24"/>
                <w:szCs w:val="24"/>
              </w:rPr>
            </w:pPr>
          </w:p>
          <w:p w14:paraId="00C1B715" w14:textId="77777777" w:rsidR="00AE08E3" w:rsidRPr="00C27040" w:rsidRDefault="00AE08E3" w:rsidP="00CF33EE">
            <w:pPr>
              <w:spacing w:after="0" w:line="240" w:lineRule="auto"/>
              <w:rPr>
                <w:sz w:val="24"/>
                <w:szCs w:val="24"/>
              </w:rPr>
            </w:pPr>
          </w:p>
          <w:p w14:paraId="22996471" w14:textId="77777777" w:rsidR="00AE08E3" w:rsidRPr="00C27040" w:rsidRDefault="00AE08E3" w:rsidP="00CF33EE">
            <w:pPr>
              <w:spacing w:after="0" w:line="240" w:lineRule="auto"/>
              <w:rPr>
                <w:sz w:val="24"/>
                <w:szCs w:val="24"/>
              </w:rPr>
            </w:pPr>
          </w:p>
          <w:p w14:paraId="71AF0549" w14:textId="77777777" w:rsidR="00AE08E3" w:rsidRPr="00C27040" w:rsidRDefault="00AE08E3" w:rsidP="00CF33EE">
            <w:pPr>
              <w:spacing w:after="0" w:line="240" w:lineRule="auto"/>
              <w:rPr>
                <w:sz w:val="24"/>
                <w:szCs w:val="24"/>
              </w:rPr>
            </w:pPr>
          </w:p>
          <w:p w14:paraId="626ABCBD" w14:textId="77777777" w:rsidR="00AE08E3" w:rsidRPr="00C27040" w:rsidRDefault="00AE08E3" w:rsidP="00CF33EE">
            <w:pPr>
              <w:spacing w:after="0" w:line="240" w:lineRule="auto"/>
              <w:rPr>
                <w:sz w:val="24"/>
                <w:szCs w:val="24"/>
              </w:rPr>
            </w:pPr>
          </w:p>
          <w:p w14:paraId="33D78098" w14:textId="77777777" w:rsidR="00AE08E3" w:rsidRPr="00C27040" w:rsidRDefault="00AE08E3" w:rsidP="00CF33EE">
            <w:pPr>
              <w:spacing w:after="0" w:line="240" w:lineRule="auto"/>
              <w:rPr>
                <w:sz w:val="24"/>
                <w:szCs w:val="24"/>
              </w:rPr>
            </w:pPr>
          </w:p>
          <w:p w14:paraId="6D6D0A34" w14:textId="77777777" w:rsidR="00AE08E3" w:rsidRPr="00C27040" w:rsidRDefault="00AE08E3" w:rsidP="00CF33EE">
            <w:pPr>
              <w:spacing w:after="0" w:line="240" w:lineRule="auto"/>
              <w:rPr>
                <w:sz w:val="24"/>
                <w:szCs w:val="24"/>
              </w:rPr>
            </w:pPr>
          </w:p>
          <w:p w14:paraId="0B2D5592" w14:textId="77777777" w:rsidR="00AE08E3" w:rsidRPr="00C27040" w:rsidRDefault="00AE08E3" w:rsidP="00CF33EE">
            <w:pPr>
              <w:spacing w:after="0" w:line="240" w:lineRule="auto"/>
              <w:rPr>
                <w:sz w:val="24"/>
                <w:szCs w:val="24"/>
              </w:rPr>
            </w:pPr>
          </w:p>
          <w:p w14:paraId="65386C12" w14:textId="77777777" w:rsidR="00AE08E3" w:rsidRPr="00C27040" w:rsidRDefault="00AE08E3" w:rsidP="00CF33EE">
            <w:pPr>
              <w:spacing w:after="0" w:line="240" w:lineRule="auto"/>
              <w:rPr>
                <w:sz w:val="24"/>
                <w:szCs w:val="24"/>
              </w:rPr>
            </w:pPr>
          </w:p>
          <w:p w14:paraId="4096EAEC" w14:textId="77777777" w:rsidR="00AE08E3" w:rsidRPr="00C27040" w:rsidRDefault="00AE08E3" w:rsidP="00CF33EE">
            <w:pPr>
              <w:spacing w:after="0" w:line="240" w:lineRule="auto"/>
              <w:rPr>
                <w:sz w:val="24"/>
                <w:szCs w:val="24"/>
              </w:rPr>
            </w:pPr>
          </w:p>
          <w:p w14:paraId="78BF274A" w14:textId="77777777" w:rsidR="00AE08E3" w:rsidRPr="00C27040" w:rsidRDefault="00AE08E3" w:rsidP="00CF33EE">
            <w:pPr>
              <w:spacing w:after="0" w:line="240" w:lineRule="auto"/>
              <w:rPr>
                <w:sz w:val="24"/>
                <w:szCs w:val="24"/>
              </w:rPr>
            </w:pPr>
          </w:p>
          <w:p w14:paraId="58532DA1" w14:textId="77777777" w:rsidR="00AE08E3" w:rsidRPr="00C27040" w:rsidRDefault="00AE08E3" w:rsidP="00CF33EE">
            <w:pPr>
              <w:spacing w:after="0" w:line="240" w:lineRule="auto"/>
              <w:rPr>
                <w:sz w:val="24"/>
                <w:szCs w:val="24"/>
              </w:rPr>
            </w:pPr>
          </w:p>
          <w:p w14:paraId="0A0A5B20" w14:textId="77777777" w:rsidR="00AE08E3" w:rsidRPr="00C27040" w:rsidRDefault="00AE08E3" w:rsidP="00CF33EE">
            <w:pPr>
              <w:spacing w:after="0" w:line="240" w:lineRule="auto"/>
              <w:rPr>
                <w:sz w:val="24"/>
                <w:szCs w:val="24"/>
              </w:rPr>
            </w:pPr>
          </w:p>
          <w:p w14:paraId="4A5681BD" w14:textId="77777777" w:rsidR="00AE08E3" w:rsidRPr="00C27040" w:rsidRDefault="00AE08E3" w:rsidP="00CF33EE">
            <w:pPr>
              <w:spacing w:after="0" w:line="240" w:lineRule="auto"/>
              <w:rPr>
                <w:sz w:val="24"/>
                <w:szCs w:val="24"/>
              </w:rPr>
            </w:pPr>
          </w:p>
          <w:p w14:paraId="73BC0274" w14:textId="77777777" w:rsidR="00AE08E3" w:rsidRPr="00C27040" w:rsidRDefault="00AE08E3" w:rsidP="00CF33EE">
            <w:pPr>
              <w:spacing w:after="0" w:line="240" w:lineRule="auto"/>
              <w:rPr>
                <w:sz w:val="24"/>
                <w:szCs w:val="24"/>
              </w:rPr>
            </w:pPr>
          </w:p>
          <w:p w14:paraId="0EB71155" w14:textId="77777777" w:rsidR="00AE08E3" w:rsidRPr="00C27040" w:rsidRDefault="00AE08E3" w:rsidP="00CF33EE">
            <w:pPr>
              <w:spacing w:line="240" w:lineRule="auto"/>
              <w:rPr>
                <w:sz w:val="24"/>
                <w:szCs w:val="24"/>
              </w:rPr>
            </w:pPr>
          </w:p>
          <w:p w14:paraId="2020A0A7" w14:textId="77777777" w:rsidR="00AE08E3" w:rsidRPr="00C27040" w:rsidRDefault="00AE08E3" w:rsidP="00CF33EE">
            <w:pPr>
              <w:spacing w:line="240" w:lineRule="auto"/>
              <w:rPr>
                <w:sz w:val="24"/>
                <w:szCs w:val="24"/>
              </w:rPr>
            </w:pPr>
            <w:r w:rsidRPr="00C27040">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w:t>
            </w:r>
            <w:proofErr w:type="spellStart"/>
            <w:r w:rsidRPr="00C27040">
              <w:rPr>
                <w:sz w:val="24"/>
                <w:szCs w:val="24"/>
              </w:rPr>
              <w:t>коммуника-тивной</w:t>
            </w:r>
            <w:proofErr w:type="spellEnd"/>
            <w:r w:rsidRPr="00C27040">
              <w:rPr>
                <w:sz w:val="24"/>
                <w:szCs w:val="24"/>
              </w:rPr>
              <w:t>, в том числе профессиональной, задачи.</w:t>
            </w:r>
          </w:p>
        </w:tc>
        <w:tc>
          <w:tcPr>
            <w:tcW w:w="3260" w:type="dxa"/>
          </w:tcPr>
          <w:p w14:paraId="1EBFF80B" w14:textId="77777777" w:rsidR="00AE08E3" w:rsidRPr="00C27040" w:rsidRDefault="00AE08E3" w:rsidP="00CF33EE">
            <w:pPr>
              <w:pStyle w:val="a5"/>
              <w:rPr>
                <w:sz w:val="24"/>
                <w:szCs w:val="24"/>
              </w:rPr>
            </w:pPr>
            <w:r w:rsidRPr="00C27040">
              <w:rPr>
                <w:b/>
                <w:bCs/>
                <w:sz w:val="24"/>
                <w:szCs w:val="24"/>
              </w:rPr>
              <w:lastRenderedPageBreak/>
              <w:t xml:space="preserve">Задание 1. </w:t>
            </w:r>
            <w:r w:rsidRPr="00C27040">
              <w:rPr>
                <w:i/>
                <w:sz w:val="24"/>
                <w:szCs w:val="24"/>
              </w:rPr>
              <w:t>Во время дискуссии необходимо осторожно выбирать слова. Замените «острые» (некорректные) реплики на корректные.</w:t>
            </w:r>
          </w:p>
          <w:p w14:paraId="459B7B83" w14:textId="77777777" w:rsidR="00AE08E3" w:rsidRPr="00C27040" w:rsidRDefault="00AE08E3" w:rsidP="00CF33EE">
            <w:pPr>
              <w:pStyle w:val="a5"/>
              <w:rPr>
                <w:sz w:val="24"/>
                <w:szCs w:val="24"/>
              </w:rPr>
            </w:pPr>
          </w:p>
          <w:tbl>
            <w:tblPr>
              <w:tblStyle w:val="afa"/>
              <w:tblW w:w="0" w:type="auto"/>
              <w:tblLook w:val="04A0" w:firstRow="1" w:lastRow="0" w:firstColumn="1" w:lastColumn="0" w:noHBand="0" w:noVBand="1"/>
            </w:tblPr>
            <w:tblGrid>
              <w:gridCol w:w="1941"/>
              <w:gridCol w:w="1572"/>
            </w:tblGrid>
            <w:tr w:rsidR="00AE08E3" w:rsidRPr="00C27040" w14:paraId="0F89F636" w14:textId="77777777" w:rsidTr="00C31258">
              <w:tc>
                <w:tcPr>
                  <w:tcW w:w="3124" w:type="dxa"/>
                </w:tcPr>
                <w:p w14:paraId="78DE2F4C" w14:textId="77777777" w:rsidR="00AE08E3" w:rsidRPr="00C27040" w:rsidRDefault="00AE08E3" w:rsidP="00CF33EE">
                  <w:pPr>
                    <w:pStyle w:val="a5"/>
                    <w:rPr>
                      <w:b/>
                      <w:bCs/>
                      <w:sz w:val="24"/>
                      <w:szCs w:val="24"/>
                    </w:rPr>
                  </w:pPr>
                  <w:r w:rsidRPr="00C27040">
                    <w:rPr>
                      <w:b/>
                      <w:bCs/>
                      <w:sz w:val="24"/>
                      <w:szCs w:val="24"/>
                    </w:rPr>
                    <w:t>«Острые» (некорректные) реплики</w:t>
                  </w:r>
                </w:p>
              </w:tc>
              <w:tc>
                <w:tcPr>
                  <w:tcW w:w="3125" w:type="dxa"/>
                </w:tcPr>
                <w:p w14:paraId="7EC96739" w14:textId="77777777" w:rsidR="00AE08E3" w:rsidRPr="00C27040" w:rsidRDefault="00AE08E3" w:rsidP="00CF33EE">
                  <w:pPr>
                    <w:pStyle w:val="a5"/>
                    <w:rPr>
                      <w:b/>
                      <w:bCs/>
                      <w:sz w:val="24"/>
                      <w:szCs w:val="24"/>
                    </w:rPr>
                  </w:pPr>
                  <w:r w:rsidRPr="00C27040">
                    <w:rPr>
                      <w:b/>
                      <w:bCs/>
                      <w:sz w:val="24"/>
                      <w:szCs w:val="24"/>
                    </w:rPr>
                    <w:t>Корректные реплики</w:t>
                  </w:r>
                </w:p>
              </w:tc>
            </w:tr>
            <w:tr w:rsidR="00AE08E3" w:rsidRPr="00C27040" w14:paraId="027FBBDB" w14:textId="77777777" w:rsidTr="00C31258">
              <w:tc>
                <w:tcPr>
                  <w:tcW w:w="3124" w:type="dxa"/>
                </w:tcPr>
                <w:p w14:paraId="3AB73CE0" w14:textId="77777777" w:rsidR="00AE08E3" w:rsidRPr="00C27040" w:rsidRDefault="00AE08E3" w:rsidP="00CF33EE">
                  <w:pPr>
                    <w:pStyle w:val="a5"/>
                    <w:rPr>
                      <w:b/>
                      <w:bCs/>
                      <w:sz w:val="24"/>
                      <w:szCs w:val="24"/>
                    </w:rPr>
                  </w:pPr>
                  <w:r w:rsidRPr="00C27040">
                    <w:rPr>
                      <w:sz w:val="24"/>
                      <w:szCs w:val="24"/>
                    </w:rPr>
                    <w:t>1. Ну Вы, как обычно, ничего не поняли в обсуждаемом вопросе.</w:t>
                  </w:r>
                </w:p>
              </w:tc>
              <w:tc>
                <w:tcPr>
                  <w:tcW w:w="3125" w:type="dxa"/>
                </w:tcPr>
                <w:p w14:paraId="22A72D40" w14:textId="77777777" w:rsidR="00AE08E3" w:rsidRPr="00C27040" w:rsidRDefault="00AE08E3" w:rsidP="00CF33EE">
                  <w:pPr>
                    <w:pStyle w:val="a5"/>
                    <w:rPr>
                      <w:b/>
                      <w:bCs/>
                      <w:sz w:val="24"/>
                      <w:szCs w:val="24"/>
                    </w:rPr>
                  </w:pPr>
                  <w:r w:rsidRPr="00C27040">
                    <w:rPr>
                      <w:b/>
                      <w:bCs/>
                      <w:sz w:val="24"/>
                      <w:szCs w:val="24"/>
                    </w:rPr>
                    <w:t>…</w:t>
                  </w:r>
                </w:p>
              </w:tc>
            </w:tr>
            <w:tr w:rsidR="00AE08E3" w:rsidRPr="00C27040" w14:paraId="6ADFB686" w14:textId="77777777" w:rsidTr="00C31258">
              <w:tc>
                <w:tcPr>
                  <w:tcW w:w="3124" w:type="dxa"/>
                </w:tcPr>
                <w:p w14:paraId="79567E99" w14:textId="77777777" w:rsidR="00AE08E3" w:rsidRPr="00C27040" w:rsidRDefault="00AE08E3" w:rsidP="00CF33EE">
                  <w:pPr>
                    <w:pStyle w:val="a5"/>
                    <w:rPr>
                      <w:b/>
                      <w:bCs/>
                      <w:sz w:val="24"/>
                      <w:szCs w:val="24"/>
                    </w:rPr>
                  </w:pPr>
                  <w:r w:rsidRPr="00C27040">
                    <w:rPr>
                      <w:sz w:val="24"/>
                      <w:szCs w:val="24"/>
                    </w:rPr>
                    <w:t xml:space="preserve">2. Где только Вы берете эти якобы «точные факты»! Я в два </w:t>
                  </w:r>
                  <w:r w:rsidRPr="00C27040">
                    <w:rPr>
                      <w:sz w:val="24"/>
                      <w:szCs w:val="24"/>
                    </w:rPr>
                    <w:lastRenderedPageBreak/>
                    <w:t>счета докажу, что это не так.</w:t>
                  </w:r>
                </w:p>
              </w:tc>
              <w:tc>
                <w:tcPr>
                  <w:tcW w:w="3125" w:type="dxa"/>
                </w:tcPr>
                <w:p w14:paraId="06439CB6" w14:textId="77777777" w:rsidR="00AE08E3" w:rsidRPr="00C27040" w:rsidRDefault="00AE08E3" w:rsidP="00CF33EE">
                  <w:pPr>
                    <w:pStyle w:val="a5"/>
                    <w:rPr>
                      <w:b/>
                      <w:bCs/>
                      <w:sz w:val="24"/>
                      <w:szCs w:val="24"/>
                    </w:rPr>
                  </w:pPr>
                  <w:r w:rsidRPr="00C27040">
                    <w:rPr>
                      <w:b/>
                      <w:bCs/>
                      <w:sz w:val="24"/>
                      <w:szCs w:val="24"/>
                    </w:rPr>
                    <w:lastRenderedPageBreak/>
                    <w:t>…</w:t>
                  </w:r>
                </w:p>
              </w:tc>
            </w:tr>
            <w:tr w:rsidR="00AE08E3" w:rsidRPr="00C27040" w14:paraId="2B910565" w14:textId="77777777" w:rsidTr="00C31258">
              <w:tc>
                <w:tcPr>
                  <w:tcW w:w="3124" w:type="dxa"/>
                </w:tcPr>
                <w:p w14:paraId="236A2CAA" w14:textId="77777777" w:rsidR="00AE08E3" w:rsidRPr="00C27040" w:rsidRDefault="00AE08E3" w:rsidP="00CF33EE">
                  <w:pPr>
                    <w:pStyle w:val="a5"/>
                    <w:rPr>
                      <w:sz w:val="24"/>
                      <w:szCs w:val="24"/>
                    </w:rPr>
                  </w:pPr>
                  <w:r w:rsidRPr="00C27040">
                    <w:rPr>
                      <w:sz w:val="24"/>
                      <w:szCs w:val="24"/>
                    </w:rPr>
                    <w:t>3. Совершенно не согласен. Информацию надо тщательнее проверять …</w:t>
                  </w:r>
                </w:p>
              </w:tc>
              <w:tc>
                <w:tcPr>
                  <w:tcW w:w="3125" w:type="dxa"/>
                </w:tcPr>
                <w:p w14:paraId="3B404482" w14:textId="77777777" w:rsidR="00AE08E3" w:rsidRPr="00C27040" w:rsidRDefault="00AE08E3" w:rsidP="00CF33EE">
                  <w:pPr>
                    <w:pStyle w:val="a5"/>
                    <w:rPr>
                      <w:b/>
                      <w:bCs/>
                      <w:sz w:val="24"/>
                      <w:szCs w:val="24"/>
                    </w:rPr>
                  </w:pPr>
                  <w:r w:rsidRPr="00C27040">
                    <w:rPr>
                      <w:b/>
                      <w:bCs/>
                      <w:sz w:val="24"/>
                      <w:szCs w:val="24"/>
                    </w:rPr>
                    <w:t>…</w:t>
                  </w:r>
                </w:p>
              </w:tc>
            </w:tr>
            <w:tr w:rsidR="00AE08E3" w:rsidRPr="00C27040" w14:paraId="227F5700" w14:textId="77777777" w:rsidTr="00C31258">
              <w:tc>
                <w:tcPr>
                  <w:tcW w:w="3124" w:type="dxa"/>
                </w:tcPr>
                <w:p w14:paraId="7588C92F" w14:textId="77777777" w:rsidR="00AE08E3" w:rsidRPr="00C27040" w:rsidRDefault="00AE08E3" w:rsidP="00CF33EE">
                  <w:pPr>
                    <w:pStyle w:val="a5"/>
                    <w:rPr>
                      <w:sz w:val="24"/>
                      <w:szCs w:val="24"/>
                    </w:rPr>
                  </w:pPr>
                </w:p>
              </w:tc>
              <w:tc>
                <w:tcPr>
                  <w:tcW w:w="3125" w:type="dxa"/>
                </w:tcPr>
                <w:p w14:paraId="1B9AF395" w14:textId="77777777" w:rsidR="00AE08E3" w:rsidRPr="00C27040" w:rsidRDefault="00AE08E3" w:rsidP="00CF33EE">
                  <w:pPr>
                    <w:pStyle w:val="a5"/>
                    <w:rPr>
                      <w:b/>
                      <w:bCs/>
                      <w:sz w:val="24"/>
                      <w:szCs w:val="24"/>
                    </w:rPr>
                  </w:pPr>
                </w:p>
              </w:tc>
            </w:tr>
          </w:tbl>
          <w:p w14:paraId="0A395380" w14:textId="77777777" w:rsidR="00AE08E3" w:rsidRPr="00C27040" w:rsidRDefault="00AE08E3" w:rsidP="00CF33EE">
            <w:pPr>
              <w:pStyle w:val="a5"/>
              <w:rPr>
                <w:bCs/>
                <w:i/>
                <w:sz w:val="24"/>
                <w:szCs w:val="24"/>
              </w:rPr>
            </w:pPr>
            <w:r w:rsidRPr="00C27040">
              <w:rPr>
                <w:b/>
                <w:bCs/>
                <w:sz w:val="24"/>
                <w:szCs w:val="24"/>
              </w:rPr>
              <w:t xml:space="preserve">Задание 2. </w:t>
            </w:r>
            <w:r w:rsidRPr="00C27040">
              <w:rPr>
                <w:bCs/>
                <w:i/>
                <w:sz w:val="24"/>
                <w:szCs w:val="24"/>
              </w:rPr>
              <w:t>Выскажите ваше мнение.</w:t>
            </w:r>
          </w:p>
          <w:p w14:paraId="54450754" w14:textId="77777777" w:rsidR="00AE08E3" w:rsidRPr="00C27040" w:rsidRDefault="00AE08E3" w:rsidP="00CF33EE">
            <w:pPr>
              <w:pStyle w:val="a5"/>
              <w:rPr>
                <w:bCs/>
                <w:sz w:val="24"/>
                <w:szCs w:val="24"/>
              </w:rPr>
            </w:pPr>
            <w:r w:rsidRPr="00C27040">
              <w:rPr>
                <w:bCs/>
                <w:sz w:val="24"/>
                <w:szCs w:val="24"/>
              </w:rPr>
              <w:t xml:space="preserve">В настоящее время, особенно в среде молодежи, можно слышать о том, что языковые правила не нужны </w:t>
            </w:r>
            <w:r w:rsidRPr="00C27040">
              <w:rPr>
                <w:bCs/>
                <w:i/>
                <w:sz w:val="24"/>
                <w:szCs w:val="24"/>
              </w:rPr>
              <w:t>(«Я говорю, как хочу»)</w:t>
            </w:r>
            <w:r w:rsidRPr="00C27040">
              <w:rPr>
                <w:bCs/>
                <w:sz w:val="24"/>
                <w:szCs w:val="24"/>
              </w:rPr>
              <w:t>. Так ли это?</w:t>
            </w:r>
          </w:p>
          <w:p w14:paraId="7736F356" w14:textId="77777777" w:rsidR="00AE08E3" w:rsidRPr="00C27040" w:rsidRDefault="00AE08E3" w:rsidP="00CF33EE">
            <w:pPr>
              <w:pStyle w:val="a5"/>
              <w:rPr>
                <w:b/>
                <w:bCs/>
                <w:sz w:val="24"/>
                <w:szCs w:val="24"/>
              </w:rPr>
            </w:pPr>
          </w:p>
          <w:p w14:paraId="12221192" w14:textId="77777777" w:rsidR="00AE08E3" w:rsidRPr="00C27040" w:rsidRDefault="00AE08E3" w:rsidP="00CF33EE">
            <w:pPr>
              <w:pStyle w:val="a5"/>
              <w:rPr>
                <w:bCs/>
                <w:i/>
                <w:sz w:val="24"/>
                <w:szCs w:val="24"/>
              </w:rPr>
            </w:pPr>
            <w:r w:rsidRPr="00C27040">
              <w:rPr>
                <w:b/>
                <w:bCs/>
                <w:sz w:val="24"/>
                <w:szCs w:val="24"/>
              </w:rPr>
              <w:t>Задание 3</w:t>
            </w:r>
            <w:r w:rsidRPr="00C27040">
              <w:rPr>
                <w:bCs/>
                <w:sz w:val="24"/>
                <w:szCs w:val="24"/>
              </w:rPr>
              <w:t xml:space="preserve">. </w:t>
            </w:r>
            <w:r w:rsidRPr="00C27040">
              <w:rPr>
                <w:bCs/>
                <w:i/>
                <w:sz w:val="24"/>
                <w:szCs w:val="24"/>
              </w:rPr>
              <w:t>Ответьте на вопросы.</w:t>
            </w:r>
          </w:p>
          <w:p w14:paraId="4008D419" w14:textId="77777777" w:rsidR="00AE08E3" w:rsidRPr="00C27040" w:rsidRDefault="00AE08E3" w:rsidP="00CF33EE">
            <w:pPr>
              <w:pStyle w:val="a5"/>
              <w:rPr>
                <w:bCs/>
                <w:sz w:val="24"/>
                <w:szCs w:val="24"/>
              </w:rPr>
            </w:pPr>
            <w:r w:rsidRPr="00C27040">
              <w:rPr>
                <w:bCs/>
                <w:sz w:val="24"/>
                <w:szCs w:val="24"/>
              </w:rPr>
              <w:t>1) Какие сферы деятельности обслуживает официально-деловой стиль(ОФД)?</w:t>
            </w:r>
          </w:p>
          <w:p w14:paraId="2DBD968E" w14:textId="77777777" w:rsidR="00AE08E3" w:rsidRPr="00C27040" w:rsidRDefault="00AE08E3" w:rsidP="00CF33EE">
            <w:pPr>
              <w:pStyle w:val="a5"/>
              <w:rPr>
                <w:bCs/>
                <w:sz w:val="24"/>
                <w:szCs w:val="24"/>
              </w:rPr>
            </w:pPr>
            <w:r w:rsidRPr="00C27040">
              <w:rPr>
                <w:bCs/>
                <w:sz w:val="24"/>
                <w:szCs w:val="24"/>
              </w:rPr>
              <w:t>2) Каковы общие черты ОФД?</w:t>
            </w:r>
          </w:p>
          <w:p w14:paraId="5D458666" w14:textId="77777777" w:rsidR="00AE08E3" w:rsidRPr="00C27040" w:rsidRDefault="00AE08E3" w:rsidP="00CF33EE">
            <w:pPr>
              <w:pStyle w:val="a5"/>
              <w:rPr>
                <w:bCs/>
                <w:sz w:val="24"/>
                <w:szCs w:val="24"/>
              </w:rPr>
            </w:pPr>
            <w:r w:rsidRPr="00C27040">
              <w:rPr>
                <w:bCs/>
                <w:sz w:val="24"/>
                <w:szCs w:val="24"/>
              </w:rPr>
              <w:t xml:space="preserve">3) Каковы языковые признаки </w:t>
            </w:r>
            <w:proofErr w:type="gramStart"/>
            <w:r w:rsidRPr="00C27040">
              <w:rPr>
                <w:bCs/>
                <w:sz w:val="24"/>
                <w:szCs w:val="24"/>
              </w:rPr>
              <w:t>ОФД( лексика</w:t>
            </w:r>
            <w:proofErr w:type="gramEnd"/>
            <w:r w:rsidRPr="00C27040">
              <w:rPr>
                <w:bCs/>
                <w:sz w:val="24"/>
                <w:szCs w:val="24"/>
              </w:rPr>
              <w:t>, морфология, синтаксис)?</w:t>
            </w:r>
          </w:p>
          <w:p w14:paraId="4F41D577" w14:textId="77777777" w:rsidR="00AE08E3" w:rsidRPr="00C27040" w:rsidRDefault="00AE08E3" w:rsidP="00CF33EE">
            <w:pPr>
              <w:pStyle w:val="a5"/>
              <w:rPr>
                <w:bCs/>
                <w:sz w:val="24"/>
                <w:szCs w:val="24"/>
              </w:rPr>
            </w:pPr>
            <w:r w:rsidRPr="00C27040">
              <w:rPr>
                <w:bCs/>
                <w:sz w:val="24"/>
                <w:szCs w:val="24"/>
              </w:rPr>
              <w:t xml:space="preserve">4) Какие основные жанры ОФД вам известны? </w:t>
            </w:r>
          </w:p>
          <w:p w14:paraId="2BA70AFA" w14:textId="77777777" w:rsidR="00AE08E3" w:rsidRPr="00C27040" w:rsidRDefault="00AE08E3" w:rsidP="00CF33EE">
            <w:pPr>
              <w:pStyle w:val="a5"/>
              <w:rPr>
                <w:bCs/>
                <w:sz w:val="24"/>
                <w:szCs w:val="24"/>
              </w:rPr>
            </w:pPr>
            <w:r w:rsidRPr="00C27040">
              <w:rPr>
                <w:bCs/>
                <w:sz w:val="24"/>
                <w:szCs w:val="24"/>
              </w:rPr>
              <w:t>и т.д.</w:t>
            </w:r>
          </w:p>
          <w:p w14:paraId="425CDD01" w14:textId="77777777" w:rsidR="00AE08E3" w:rsidRPr="00C27040" w:rsidRDefault="00AE08E3" w:rsidP="00CF33EE">
            <w:pPr>
              <w:pStyle w:val="a5"/>
              <w:rPr>
                <w:bCs/>
                <w:i/>
                <w:sz w:val="24"/>
                <w:szCs w:val="24"/>
              </w:rPr>
            </w:pPr>
            <w:r w:rsidRPr="00C27040">
              <w:rPr>
                <w:b/>
                <w:bCs/>
                <w:sz w:val="24"/>
                <w:szCs w:val="24"/>
              </w:rPr>
              <w:t>Задание 4</w:t>
            </w:r>
            <w:r w:rsidRPr="00C27040">
              <w:rPr>
                <w:bCs/>
                <w:sz w:val="24"/>
                <w:szCs w:val="24"/>
              </w:rPr>
              <w:t xml:space="preserve">. </w:t>
            </w:r>
            <w:r w:rsidRPr="00C27040">
              <w:rPr>
                <w:bCs/>
                <w:i/>
                <w:sz w:val="24"/>
                <w:szCs w:val="24"/>
              </w:rPr>
              <w:t>Прочитайте отрывок текста. Определите его стилистическую принадлежность.</w:t>
            </w:r>
          </w:p>
          <w:p w14:paraId="7F975470" w14:textId="77777777" w:rsidR="00AE08E3" w:rsidRPr="00C27040" w:rsidRDefault="00AE08E3" w:rsidP="00CF33EE">
            <w:pPr>
              <w:pStyle w:val="a5"/>
              <w:rPr>
                <w:bCs/>
                <w:i/>
                <w:sz w:val="24"/>
                <w:szCs w:val="24"/>
              </w:rPr>
            </w:pPr>
          </w:p>
          <w:p w14:paraId="6B8F4E29" w14:textId="77777777" w:rsidR="00AE08E3" w:rsidRPr="00C27040" w:rsidRDefault="00AE08E3" w:rsidP="00CF33EE">
            <w:pPr>
              <w:pStyle w:val="a5"/>
              <w:rPr>
                <w:bCs/>
                <w:sz w:val="24"/>
                <w:szCs w:val="24"/>
              </w:rPr>
            </w:pPr>
            <w:r w:rsidRPr="00C27040">
              <w:rPr>
                <w:bCs/>
                <w:sz w:val="24"/>
                <w:szCs w:val="24"/>
              </w:rPr>
              <w:t xml:space="preserve">«В ответ на Ваш запрос о дивидендах по акциям предприятия «Форум» и по акциям инвестиционного фонда сообщаем следующее. В 2020 году значительные инвестиции </w:t>
            </w:r>
            <w:proofErr w:type="gramStart"/>
            <w:r w:rsidRPr="00C27040">
              <w:rPr>
                <w:bCs/>
                <w:sz w:val="24"/>
                <w:szCs w:val="24"/>
              </w:rPr>
              <w:t>( более</w:t>
            </w:r>
            <w:proofErr w:type="gramEnd"/>
            <w:r w:rsidRPr="00C27040">
              <w:rPr>
                <w:bCs/>
                <w:sz w:val="24"/>
                <w:szCs w:val="24"/>
              </w:rPr>
              <w:t xml:space="preserve"> 300 млн руб.) были направлены на модернизацию предприятия…» </w:t>
            </w:r>
          </w:p>
          <w:p w14:paraId="73B6764C" w14:textId="77777777" w:rsidR="00AE08E3" w:rsidRPr="00C27040" w:rsidRDefault="00AE08E3" w:rsidP="00CF33EE">
            <w:pPr>
              <w:pStyle w:val="a5"/>
              <w:rPr>
                <w:bCs/>
                <w:sz w:val="24"/>
                <w:szCs w:val="24"/>
              </w:rPr>
            </w:pPr>
            <w:r w:rsidRPr="00C27040">
              <w:rPr>
                <w:bCs/>
                <w:sz w:val="24"/>
                <w:szCs w:val="24"/>
              </w:rPr>
              <w:t>и т.д.</w:t>
            </w:r>
          </w:p>
          <w:p w14:paraId="39E5481B" w14:textId="77777777" w:rsidR="00AE08E3" w:rsidRPr="00C27040" w:rsidRDefault="00AE08E3" w:rsidP="00CF33EE">
            <w:pPr>
              <w:pStyle w:val="a5"/>
              <w:rPr>
                <w:bCs/>
                <w:i/>
                <w:sz w:val="24"/>
                <w:szCs w:val="24"/>
              </w:rPr>
            </w:pPr>
          </w:p>
          <w:p w14:paraId="2C0C0F73" w14:textId="77777777" w:rsidR="00AE08E3" w:rsidRPr="00C27040" w:rsidRDefault="00AE08E3" w:rsidP="00CF33EE">
            <w:pPr>
              <w:pStyle w:val="a5"/>
              <w:rPr>
                <w:b/>
                <w:bCs/>
                <w:sz w:val="24"/>
                <w:szCs w:val="24"/>
              </w:rPr>
            </w:pPr>
            <w:r w:rsidRPr="00C27040">
              <w:rPr>
                <w:b/>
                <w:bCs/>
                <w:sz w:val="24"/>
                <w:szCs w:val="24"/>
              </w:rPr>
              <w:t xml:space="preserve">Задание 5. </w:t>
            </w:r>
            <w:r w:rsidRPr="00C27040">
              <w:rPr>
                <w:bCs/>
                <w:i/>
                <w:sz w:val="24"/>
                <w:szCs w:val="24"/>
              </w:rPr>
              <w:t>Ответьте на вопросы.</w:t>
            </w:r>
          </w:p>
          <w:p w14:paraId="65B967DF" w14:textId="77777777" w:rsidR="00AE08E3" w:rsidRPr="00C27040" w:rsidRDefault="00AE08E3" w:rsidP="00CF33EE">
            <w:pPr>
              <w:spacing w:line="240" w:lineRule="auto"/>
              <w:rPr>
                <w:sz w:val="24"/>
                <w:szCs w:val="24"/>
                <w:lang w:eastAsia="ar-SA"/>
              </w:rPr>
            </w:pPr>
            <w:r w:rsidRPr="00C27040">
              <w:rPr>
                <w:sz w:val="24"/>
                <w:szCs w:val="24"/>
                <w:lang w:eastAsia="ar-SA"/>
              </w:rPr>
              <w:t>1) Что такое деловые переговоры как одна из форм устной реализации ОФД?</w:t>
            </w:r>
          </w:p>
          <w:p w14:paraId="14D2BF97" w14:textId="77777777" w:rsidR="00AE08E3" w:rsidRPr="00C27040" w:rsidRDefault="00AE08E3" w:rsidP="00CF33EE">
            <w:pPr>
              <w:spacing w:line="240" w:lineRule="auto"/>
              <w:rPr>
                <w:sz w:val="24"/>
                <w:szCs w:val="24"/>
                <w:lang w:eastAsia="ar-SA"/>
              </w:rPr>
            </w:pPr>
            <w:r w:rsidRPr="00C27040">
              <w:rPr>
                <w:sz w:val="24"/>
                <w:szCs w:val="24"/>
                <w:lang w:eastAsia="ar-SA"/>
              </w:rPr>
              <w:lastRenderedPageBreak/>
              <w:t>2) Какие функции могут быть реализованы в ходе деловых переговоров?</w:t>
            </w:r>
          </w:p>
          <w:p w14:paraId="740CB4B5" w14:textId="77777777" w:rsidR="00AE08E3" w:rsidRPr="00C27040" w:rsidRDefault="00AE08E3" w:rsidP="00CF33EE">
            <w:pPr>
              <w:spacing w:line="240" w:lineRule="auto"/>
              <w:rPr>
                <w:sz w:val="24"/>
                <w:szCs w:val="24"/>
                <w:lang w:eastAsia="ar-SA"/>
              </w:rPr>
            </w:pPr>
            <w:r w:rsidRPr="00C27040">
              <w:rPr>
                <w:sz w:val="24"/>
                <w:szCs w:val="24"/>
                <w:lang w:eastAsia="ar-SA"/>
              </w:rPr>
              <w:t>3) Какие факторы способствуют успеху проведения деловых переговоров?</w:t>
            </w:r>
          </w:p>
          <w:p w14:paraId="267D6E14" w14:textId="77777777" w:rsidR="00AE08E3" w:rsidRPr="00C27040" w:rsidRDefault="00AE08E3" w:rsidP="00CF33EE">
            <w:pPr>
              <w:spacing w:line="240" w:lineRule="auto"/>
              <w:rPr>
                <w:sz w:val="24"/>
                <w:szCs w:val="24"/>
                <w:lang w:eastAsia="ar-SA"/>
              </w:rPr>
            </w:pPr>
            <w:r w:rsidRPr="00C27040">
              <w:rPr>
                <w:sz w:val="24"/>
                <w:szCs w:val="24"/>
                <w:lang w:eastAsia="ar-SA"/>
              </w:rPr>
              <w:t xml:space="preserve"> и т.д.</w:t>
            </w:r>
          </w:p>
          <w:p w14:paraId="34F4C584" w14:textId="77777777" w:rsidR="00AE08E3" w:rsidRPr="00C27040" w:rsidRDefault="00AE08E3" w:rsidP="00CF33EE">
            <w:pPr>
              <w:spacing w:line="240" w:lineRule="auto"/>
              <w:rPr>
                <w:sz w:val="24"/>
                <w:szCs w:val="24"/>
                <w:lang w:eastAsia="ar-SA"/>
              </w:rPr>
            </w:pPr>
            <w:r w:rsidRPr="00C27040">
              <w:rPr>
                <w:b/>
                <w:sz w:val="24"/>
                <w:szCs w:val="24"/>
                <w:lang w:eastAsia="ar-SA"/>
              </w:rPr>
              <w:t>Задание 6</w:t>
            </w:r>
            <w:r w:rsidRPr="00C27040">
              <w:rPr>
                <w:sz w:val="24"/>
                <w:szCs w:val="24"/>
                <w:lang w:eastAsia="ar-SA"/>
              </w:rPr>
              <w:t>.</w:t>
            </w:r>
            <w:r w:rsidRPr="00C27040">
              <w:rPr>
                <w:i/>
                <w:sz w:val="24"/>
                <w:szCs w:val="24"/>
                <w:lang w:eastAsia="ar-SA"/>
              </w:rPr>
              <w:t>Выскажите и обоснуйте ваше мнение.</w:t>
            </w:r>
          </w:p>
          <w:p w14:paraId="2D4A2109" w14:textId="77777777" w:rsidR="00AE08E3" w:rsidRPr="00C27040" w:rsidRDefault="00AE08E3" w:rsidP="00CF33EE">
            <w:pPr>
              <w:spacing w:line="240" w:lineRule="auto"/>
              <w:rPr>
                <w:sz w:val="24"/>
                <w:szCs w:val="24"/>
                <w:lang w:eastAsia="ar-SA"/>
              </w:rPr>
            </w:pPr>
            <w:r w:rsidRPr="00C27040">
              <w:rPr>
                <w:sz w:val="24"/>
                <w:szCs w:val="24"/>
                <w:lang w:eastAsia="ar-SA"/>
              </w:rPr>
              <w:t>Нужно ли учитывать национально-психологические особенности разных народов при подготовке к проведению деловых переговоров?</w:t>
            </w:r>
          </w:p>
          <w:p w14:paraId="0FE22612" w14:textId="77777777" w:rsidR="00AE08E3" w:rsidRPr="00C27040" w:rsidRDefault="00AE08E3" w:rsidP="00CF33EE">
            <w:pPr>
              <w:spacing w:line="240" w:lineRule="auto"/>
              <w:rPr>
                <w:i/>
                <w:sz w:val="24"/>
                <w:szCs w:val="24"/>
                <w:lang w:eastAsia="ar-SA"/>
              </w:rPr>
            </w:pPr>
            <w:r w:rsidRPr="00C27040">
              <w:rPr>
                <w:b/>
                <w:sz w:val="24"/>
                <w:szCs w:val="24"/>
                <w:lang w:eastAsia="ar-SA"/>
              </w:rPr>
              <w:t>Задание 7</w:t>
            </w:r>
            <w:r w:rsidRPr="00C27040">
              <w:rPr>
                <w:sz w:val="24"/>
                <w:szCs w:val="24"/>
                <w:lang w:eastAsia="ar-SA"/>
              </w:rPr>
              <w:t xml:space="preserve">. </w:t>
            </w:r>
            <w:r w:rsidRPr="00C27040">
              <w:rPr>
                <w:i/>
                <w:sz w:val="24"/>
                <w:szCs w:val="24"/>
                <w:lang w:eastAsia="ar-SA"/>
              </w:rPr>
              <w:t>Прочитайте фрагмент текста делового письма. Назовите языковые клише, используемые автором письма.</w:t>
            </w:r>
          </w:p>
          <w:p w14:paraId="71DB452C" w14:textId="77777777" w:rsidR="00AE08E3" w:rsidRPr="00C27040" w:rsidRDefault="00AE08E3" w:rsidP="00CF33EE">
            <w:pPr>
              <w:spacing w:line="240" w:lineRule="auto"/>
              <w:rPr>
                <w:sz w:val="24"/>
                <w:szCs w:val="24"/>
                <w:lang w:eastAsia="ar-SA"/>
              </w:rPr>
            </w:pPr>
            <w:r w:rsidRPr="00C27040">
              <w:rPr>
                <w:sz w:val="24"/>
                <w:szCs w:val="24"/>
                <w:lang w:eastAsia="ar-SA"/>
              </w:rPr>
              <w:t xml:space="preserve">«Уважаемый г-н Игнатов А.В.! Разрешите поблагодарить Вас за оказанное содействие в проведении ежегодной кампании по сбору средств в пользу организации «Мир дому твоему». Надеемся вскоре увидеть Вас на одном из собраний нашей организации…» </w:t>
            </w:r>
          </w:p>
          <w:p w14:paraId="03F99183" w14:textId="77777777" w:rsidR="00AE08E3" w:rsidRPr="00C27040" w:rsidRDefault="00AE08E3" w:rsidP="00CF33EE">
            <w:pPr>
              <w:spacing w:line="240" w:lineRule="auto"/>
              <w:rPr>
                <w:sz w:val="24"/>
                <w:szCs w:val="24"/>
                <w:lang w:eastAsia="ar-SA"/>
              </w:rPr>
            </w:pPr>
            <w:r w:rsidRPr="00C27040">
              <w:rPr>
                <w:sz w:val="24"/>
                <w:szCs w:val="24"/>
                <w:lang w:eastAsia="ar-SA"/>
              </w:rPr>
              <w:t>и т.д.</w:t>
            </w:r>
          </w:p>
          <w:p w14:paraId="1850110E" w14:textId="77777777" w:rsidR="00AE08E3" w:rsidRPr="00C27040" w:rsidRDefault="00AE08E3" w:rsidP="00CF33EE">
            <w:pPr>
              <w:spacing w:line="240" w:lineRule="auto"/>
              <w:rPr>
                <w:b/>
                <w:sz w:val="24"/>
                <w:szCs w:val="24"/>
                <w:lang w:eastAsia="ar-SA"/>
              </w:rPr>
            </w:pPr>
            <w:r w:rsidRPr="00C27040">
              <w:rPr>
                <w:b/>
                <w:sz w:val="24"/>
                <w:szCs w:val="24"/>
                <w:lang w:eastAsia="ar-SA"/>
              </w:rPr>
              <w:t xml:space="preserve">Задание 8. </w:t>
            </w:r>
            <w:r w:rsidRPr="00C27040">
              <w:rPr>
                <w:i/>
                <w:sz w:val="24"/>
                <w:szCs w:val="24"/>
                <w:lang w:eastAsia="ar-SA"/>
              </w:rPr>
              <w:t>Укажите правильный вариант произнесения слова.</w:t>
            </w:r>
          </w:p>
          <w:p w14:paraId="52AAFDFB" w14:textId="77777777" w:rsidR="00AE08E3" w:rsidRPr="00C27040" w:rsidRDefault="00AE08E3" w:rsidP="00CF33EE">
            <w:pPr>
              <w:spacing w:line="240" w:lineRule="auto"/>
              <w:rPr>
                <w:sz w:val="24"/>
                <w:szCs w:val="24"/>
                <w:lang w:eastAsia="ar-SA"/>
              </w:rPr>
            </w:pPr>
            <w:r w:rsidRPr="00C27040">
              <w:rPr>
                <w:sz w:val="24"/>
                <w:szCs w:val="24"/>
                <w:lang w:eastAsia="ar-SA"/>
              </w:rPr>
              <w:t xml:space="preserve">1.а) </w:t>
            </w:r>
            <w:proofErr w:type="spellStart"/>
            <w:r w:rsidRPr="00C27040">
              <w:rPr>
                <w:sz w:val="24"/>
                <w:szCs w:val="24"/>
                <w:lang w:eastAsia="ar-SA"/>
              </w:rPr>
              <w:t>дОговор</w:t>
            </w:r>
            <w:proofErr w:type="spellEnd"/>
          </w:p>
          <w:p w14:paraId="04DE735C" w14:textId="77777777" w:rsidR="00AE08E3" w:rsidRPr="00C27040" w:rsidRDefault="00AE08E3" w:rsidP="00CF33EE">
            <w:pPr>
              <w:spacing w:line="240" w:lineRule="auto"/>
              <w:rPr>
                <w:sz w:val="24"/>
                <w:szCs w:val="24"/>
                <w:lang w:eastAsia="ar-SA"/>
              </w:rPr>
            </w:pPr>
            <w:r w:rsidRPr="00C27040">
              <w:rPr>
                <w:sz w:val="24"/>
                <w:szCs w:val="24"/>
                <w:lang w:eastAsia="ar-SA"/>
              </w:rPr>
              <w:t xml:space="preserve">   б) </w:t>
            </w:r>
            <w:proofErr w:type="spellStart"/>
            <w:r w:rsidRPr="00C27040">
              <w:rPr>
                <w:sz w:val="24"/>
                <w:szCs w:val="24"/>
                <w:lang w:eastAsia="ar-SA"/>
              </w:rPr>
              <w:t>договОр</w:t>
            </w:r>
            <w:proofErr w:type="spellEnd"/>
          </w:p>
          <w:p w14:paraId="64FC367C" w14:textId="77777777" w:rsidR="00AE08E3" w:rsidRPr="00C27040" w:rsidRDefault="00AE08E3" w:rsidP="00CF33EE">
            <w:pPr>
              <w:spacing w:line="240" w:lineRule="auto"/>
              <w:rPr>
                <w:sz w:val="24"/>
                <w:szCs w:val="24"/>
                <w:lang w:eastAsia="ar-SA"/>
              </w:rPr>
            </w:pPr>
            <w:r w:rsidRPr="00C27040">
              <w:rPr>
                <w:sz w:val="24"/>
                <w:szCs w:val="24"/>
                <w:lang w:eastAsia="ar-SA"/>
              </w:rPr>
              <w:t xml:space="preserve">2.а) </w:t>
            </w:r>
            <w:proofErr w:type="spellStart"/>
            <w:r w:rsidRPr="00C27040">
              <w:rPr>
                <w:sz w:val="24"/>
                <w:szCs w:val="24"/>
                <w:lang w:eastAsia="ar-SA"/>
              </w:rPr>
              <w:t>квАртал</w:t>
            </w:r>
            <w:proofErr w:type="spellEnd"/>
          </w:p>
          <w:p w14:paraId="3AC31760" w14:textId="77777777" w:rsidR="00AE08E3" w:rsidRPr="00C27040" w:rsidRDefault="00AE08E3" w:rsidP="00CF33EE">
            <w:pPr>
              <w:spacing w:line="240" w:lineRule="auto"/>
              <w:rPr>
                <w:sz w:val="24"/>
                <w:szCs w:val="24"/>
                <w:lang w:eastAsia="ar-SA"/>
              </w:rPr>
            </w:pPr>
            <w:r w:rsidRPr="00C27040">
              <w:rPr>
                <w:sz w:val="24"/>
                <w:szCs w:val="24"/>
                <w:lang w:eastAsia="ar-SA"/>
              </w:rPr>
              <w:t xml:space="preserve">   б) </w:t>
            </w:r>
            <w:proofErr w:type="spellStart"/>
            <w:r w:rsidRPr="00C27040">
              <w:rPr>
                <w:sz w:val="24"/>
                <w:szCs w:val="24"/>
                <w:lang w:eastAsia="ar-SA"/>
              </w:rPr>
              <w:t>квартАл</w:t>
            </w:r>
            <w:proofErr w:type="spellEnd"/>
          </w:p>
          <w:p w14:paraId="6964A007" w14:textId="77777777" w:rsidR="00AE08E3" w:rsidRPr="00C27040" w:rsidRDefault="00AE08E3" w:rsidP="00CF33EE">
            <w:pPr>
              <w:spacing w:line="240" w:lineRule="auto"/>
              <w:rPr>
                <w:sz w:val="24"/>
                <w:szCs w:val="24"/>
                <w:lang w:eastAsia="ar-SA"/>
              </w:rPr>
            </w:pPr>
            <w:r w:rsidRPr="00C27040">
              <w:rPr>
                <w:sz w:val="24"/>
                <w:szCs w:val="24"/>
                <w:lang w:eastAsia="ar-SA"/>
              </w:rPr>
              <w:t xml:space="preserve">3.а) </w:t>
            </w:r>
            <w:proofErr w:type="spellStart"/>
            <w:r w:rsidRPr="00C27040">
              <w:rPr>
                <w:sz w:val="24"/>
                <w:szCs w:val="24"/>
                <w:lang w:eastAsia="ar-SA"/>
              </w:rPr>
              <w:t>истЕкший</w:t>
            </w:r>
            <w:proofErr w:type="spellEnd"/>
            <w:r w:rsidRPr="00C27040">
              <w:rPr>
                <w:sz w:val="24"/>
                <w:szCs w:val="24"/>
                <w:lang w:eastAsia="ar-SA"/>
              </w:rPr>
              <w:t xml:space="preserve"> период</w:t>
            </w:r>
          </w:p>
          <w:p w14:paraId="545C2ACC" w14:textId="77777777" w:rsidR="00AE08E3" w:rsidRPr="00C27040" w:rsidRDefault="00AE08E3" w:rsidP="00CF33EE">
            <w:pPr>
              <w:spacing w:line="240" w:lineRule="auto"/>
              <w:rPr>
                <w:sz w:val="24"/>
                <w:szCs w:val="24"/>
                <w:lang w:eastAsia="ar-SA"/>
              </w:rPr>
            </w:pPr>
            <w:r w:rsidRPr="00C27040">
              <w:rPr>
                <w:sz w:val="24"/>
                <w:szCs w:val="24"/>
                <w:lang w:eastAsia="ar-SA"/>
              </w:rPr>
              <w:t xml:space="preserve">   б) </w:t>
            </w:r>
            <w:proofErr w:type="spellStart"/>
            <w:r w:rsidRPr="00C27040">
              <w:rPr>
                <w:sz w:val="24"/>
                <w:szCs w:val="24"/>
                <w:lang w:eastAsia="ar-SA"/>
              </w:rPr>
              <w:t>истЁкший</w:t>
            </w:r>
            <w:proofErr w:type="spellEnd"/>
            <w:r w:rsidRPr="00C27040">
              <w:rPr>
                <w:sz w:val="24"/>
                <w:szCs w:val="24"/>
                <w:lang w:eastAsia="ar-SA"/>
              </w:rPr>
              <w:t xml:space="preserve"> период </w:t>
            </w:r>
          </w:p>
          <w:p w14:paraId="6EE2B06B" w14:textId="77777777" w:rsidR="00AE08E3" w:rsidRPr="00C27040" w:rsidRDefault="00AE08E3" w:rsidP="00CF33EE">
            <w:pPr>
              <w:pStyle w:val="TableParagraph"/>
              <w:tabs>
                <w:tab w:val="left" w:pos="911"/>
                <w:tab w:val="left" w:pos="912"/>
                <w:tab w:val="left" w:pos="2419"/>
              </w:tabs>
              <w:ind w:left="57" w:right="57"/>
              <w:jc w:val="both"/>
              <w:rPr>
                <w:sz w:val="24"/>
                <w:szCs w:val="24"/>
              </w:rPr>
            </w:pPr>
            <w:r w:rsidRPr="00C27040">
              <w:rPr>
                <w:sz w:val="24"/>
                <w:szCs w:val="24"/>
                <w:lang w:eastAsia="ar-SA"/>
              </w:rPr>
              <w:t>и т.д.</w:t>
            </w:r>
          </w:p>
        </w:tc>
      </w:tr>
      <w:tr w:rsidR="00AE08E3" w14:paraId="7FD97E50" w14:textId="77777777" w:rsidTr="00C31258">
        <w:tc>
          <w:tcPr>
            <w:tcW w:w="988" w:type="dxa"/>
          </w:tcPr>
          <w:p w14:paraId="7E9C2E21" w14:textId="77777777" w:rsidR="00AE08E3" w:rsidRPr="00C27040" w:rsidRDefault="00AE08E3" w:rsidP="00CF33EE">
            <w:pPr>
              <w:spacing w:line="240" w:lineRule="auto"/>
              <w:jc w:val="both"/>
              <w:rPr>
                <w:sz w:val="24"/>
                <w:szCs w:val="24"/>
              </w:rPr>
            </w:pPr>
            <w:r w:rsidRPr="00C27040">
              <w:rPr>
                <w:sz w:val="24"/>
                <w:szCs w:val="24"/>
              </w:rPr>
              <w:lastRenderedPageBreak/>
              <w:t>УК-3</w:t>
            </w:r>
          </w:p>
        </w:tc>
        <w:tc>
          <w:tcPr>
            <w:tcW w:w="2268" w:type="dxa"/>
          </w:tcPr>
          <w:p w14:paraId="48A2AFE8" w14:textId="77777777" w:rsidR="00AE08E3" w:rsidRPr="00C27040" w:rsidRDefault="00AE08E3" w:rsidP="00CF33EE">
            <w:pPr>
              <w:spacing w:line="240" w:lineRule="auto"/>
              <w:jc w:val="both"/>
              <w:rPr>
                <w:sz w:val="24"/>
                <w:szCs w:val="24"/>
              </w:rPr>
            </w:pPr>
            <w:r w:rsidRPr="00C27040">
              <w:rPr>
                <w:sz w:val="24"/>
                <w:szCs w:val="24"/>
              </w:rPr>
              <w:t xml:space="preserve">Способность применять знания </w:t>
            </w:r>
            <w:r w:rsidRPr="00C27040">
              <w:rPr>
                <w:sz w:val="24"/>
                <w:szCs w:val="24"/>
              </w:rPr>
              <w:lastRenderedPageBreak/>
              <w:t>иностранного языка на уровне, достаточном для межличностного общения, учебной и профессиональной деятельности</w:t>
            </w:r>
          </w:p>
        </w:tc>
        <w:tc>
          <w:tcPr>
            <w:tcW w:w="2500" w:type="dxa"/>
          </w:tcPr>
          <w:p w14:paraId="2443444E" w14:textId="77777777" w:rsidR="00AE08E3" w:rsidRPr="00C27040" w:rsidRDefault="00AE08E3" w:rsidP="00CF33EE">
            <w:pPr>
              <w:pStyle w:val="TableParagraph"/>
              <w:rPr>
                <w:sz w:val="24"/>
                <w:szCs w:val="24"/>
              </w:rPr>
            </w:pPr>
            <w:r w:rsidRPr="00C27040">
              <w:rPr>
                <w:sz w:val="24"/>
                <w:szCs w:val="24"/>
              </w:rPr>
              <w:lastRenderedPageBreak/>
              <w:t xml:space="preserve">1.Использует иностранный язык в </w:t>
            </w:r>
            <w:r w:rsidRPr="00C27040">
              <w:rPr>
                <w:sz w:val="24"/>
                <w:szCs w:val="24"/>
              </w:rPr>
              <w:lastRenderedPageBreak/>
              <w:t>межличностном общении и профессиональной деятельности, выбирая соответствующие вербальные и невербальные средства коммуникации</w:t>
            </w:r>
          </w:p>
          <w:p w14:paraId="43A022D4" w14:textId="77777777" w:rsidR="00AE08E3" w:rsidRPr="00C27040" w:rsidRDefault="00AE08E3" w:rsidP="00CF33EE">
            <w:pPr>
              <w:pStyle w:val="TableParagraph"/>
              <w:rPr>
                <w:sz w:val="24"/>
                <w:szCs w:val="24"/>
              </w:rPr>
            </w:pPr>
          </w:p>
          <w:p w14:paraId="7164E539" w14:textId="77777777" w:rsidR="00AE08E3" w:rsidRPr="00C27040" w:rsidRDefault="00AE08E3" w:rsidP="00CF33EE">
            <w:pPr>
              <w:pStyle w:val="TableParagraph"/>
              <w:rPr>
                <w:sz w:val="24"/>
                <w:szCs w:val="24"/>
              </w:rPr>
            </w:pPr>
          </w:p>
          <w:p w14:paraId="46BA9D1D" w14:textId="77777777" w:rsidR="00AE08E3" w:rsidRPr="00C27040" w:rsidRDefault="00AE08E3" w:rsidP="00CF33EE">
            <w:pPr>
              <w:pStyle w:val="TableParagraph"/>
              <w:rPr>
                <w:sz w:val="24"/>
                <w:szCs w:val="24"/>
              </w:rPr>
            </w:pPr>
          </w:p>
          <w:p w14:paraId="002A4079" w14:textId="77777777" w:rsidR="00AE08E3" w:rsidRPr="00C27040" w:rsidRDefault="00AE08E3" w:rsidP="00CF33EE">
            <w:pPr>
              <w:pStyle w:val="TableParagraph"/>
              <w:rPr>
                <w:sz w:val="24"/>
                <w:szCs w:val="24"/>
              </w:rPr>
            </w:pPr>
          </w:p>
          <w:p w14:paraId="6FF81AC0" w14:textId="77777777" w:rsidR="00AE08E3" w:rsidRPr="00C27040" w:rsidRDefault="00AE08E3" w:rsidP="00CF33EE">
            <w:pPr>
              <w:pStyle w:val="TableParagraph"/>
              <w:rPr>
                <w:sz w:val="24"/>
                <w:szCs w:val="24"/>
              </w:rPr>
            </w:pPr>
          </w:p>
          <w:p w14:paraId="1C272BD1" w14:textId="77777777" w:rsidR="00AE08E3" w:rsidRPr="00C27040" w:rsidRDefault="00AE08E3" w:rsidP="00CF33EE">
            <w:pPr>
              <w:pStyle w:val="TableParagraph"/>
              <w:rPr>
                <w:sz w:val="24"/>
                <w:szCs w:val="24"/>
              </w:rPr>
            </w:pPr>
          </w:p>
          <w:p w14:paraId="25C8C0BA" w14:textId="77777777" w:rsidR="00AE08E3" w:rsidRPr="00C27040" w:rsidRDefault="00AE08E3" w:rsidP="00CF33EE">
            <w:pPr>
              <w:pStyle w:val="TableParagraph"/>
              <w:rPr>
                <w:sz w:val="24"/>
                <w:szCs w:val="24"/>
              </w:rPr>
            </w:pPr>
          </w:p>
          <w:p w14:paraId="21966435" w14:textId="450D4E8B" w:rsidR="00AE08E3" w:rsidRDefault="00AE08E3" w:rsidP="00CF33EE">
            <w:pPr>
              <w:pStyle w:val="TableParagraph"/>
              <w:rPr>
                <w:sz w:val="24"/>
                <w:szCs w:val="24"/>
              </w:rPr>
            </w:pPr>
          </w:p>
          <w:p w14:paraId="2A8B07EF" w14:textId="3B6CF038" w:rsidR="00C27040" w:rsidRDefault="00C27040" w:rsidP="00CF33EE">
            <w:pPr>
              <w:pStyle w:val="TableParagraph"/>
              <w:rPr>
                <w:sz w:val="24"/>
                <w:szCs w:val="24"/>
              </w:rPr>
            </w:pPr>
          </w:p>
          <w:p w14:paraId="5D4862DE" w14:textId="28FDE50D" w:rsidR="00C27040" w:rsidRDefault="00C27040" w:rsidP="00CF33EE">
            <w:pPr>
              <w:pStyle w:val="TableParagraph"/>
              <w:rPr>
                <w:sz w:val="24"/>
                <w:szCs w:val="24"/>
              </w:rPr>
            </w:pPr>
          </w:p>
          <w:p w14:paraId="2F48DDB8" w14:textId="77777777" w:rsidR="00C27040" w:rsidRPr="00C27040" w:rsidRDefault="00C27040" w:rsidP="00CF33EE">
            <w:pPr>
              <w:pStyle w:val="TableParagraph"/>
              <w:rPr>
                <w:sz w:val="24"/>
                <w:szCs w:val="24"/>
              </w:rPr>
            </w:pPr>
          </w:p>
          <w:p w14:paraId="218F076B" w14:textId="77777777" w:rsidR="00AE08E3" w:rsidRPr="00C27040" w:rsidRDefault="00AE08E3" w:rsidP="00CF33EE">
            <w:pPr>
              <w:pStyle w:val="TableParagraph"/>
              <w:rPr>
                <w:sz w:val="24"/>
                <w:szCs w:val="24"/>
              </w:rPr>
            </w:pPr>
          </w:p>
          <w:p w14:paraId="071C5643" w14:textId="77777777" w:rsidR="00AE08E3" w:rsidRPr="00C27040" w:rsidRDefault="00AE08E3" w:rsidP="00CF33EE">
            <w:pPr>
              <w:pStyle w:val="TableParagraph"/>
              <w:rPr>
                <w:sz w:val="24"/>
                <w:szCs w:val="24"/>
              </w:rPr>
            </w:pPr>
          </w:p>
          <w:p w14:paraId="6525F944" w14:textId="77777777" w:rsidR="00AE08E3" w:rsidRPr="00C27040" w:rsidRDefault="00AE08E3" w:rsidP="00CF33EE">
            <w:pPr>
              <w:pStyle w:val="TableParagraph"/>
              <w:rPr>
                <w:sz w:val="24"/>
                <w:szCs w:val="24"/>
              </w:rPr>
            </w:pPr>
            <w:r w:rsidRPr="00C27040">
              <w:rPr>
                <w:sz w:val="24"/>
                <w:szCs w:val="24"/>
              </w:rPr>
              <w:t xml:space="preserve">2.Реализует на иностранном языке коммуникативные </w:t>
            </w:r>
            <w:proofErr w:type="gramStart"/>
            <w:r w:rsidRPr="00C27040">
              <w:rPr>
                <w:sz w:val="24"/>
                <w:szCs w:val="24"/>
              </w:rPr>
              <w:t>намерения  устно</w:t>
            </w:r>
            <w:proofErr w:type="gramEnd"/>
            <w:r w:rsidRPr="00C27040">
              <w:rPr>
                <w:sz w:val="24"/>
                <w:szCs w:val="24"/>
              </w:rPr>
              <w:t xml:space="preserve"> и письменно, используя современные информационно-коммуникационные технологии.</w:t>
            </w:r>
          </w:p>
          <w:p w14:paraId="7CD896FE" w14:textId="77777777" w:rsidR="00AE08E3" w:rsidRPr="00C27040" w:rsidRDefault="00AE08E3" w:rsidP="00CF33EE">
            <w:pPr>
              <w:pStyle w:val="TableParagraph"/>
              <w:rPr>
                <w:sz w:val="24"/>
                <w:szCs w:val="24"/>
              </w:rPr>
            </w:pPr>
          </w:p>
          <w:p w14:paraId="1C2580B1" w14:textId="77777777" w:rsidR="00AE08E3" w:rsidRPr="00C27040" w:rsidRDefault="00AE08E3" w:rsidP="00CF33EE">
            <w:pPr>
              <w:pStyle w:val="TableParagraph"/>
              <w:rPr>
                <w:sz w:val="24"/>
                <w:szCs w:val="24"/>
              </w:rPr>
            </w:pPr>
          </w:p>
          <w:p w14:paraId="65C6C7DC" w14:textId="77777777" w:rsidR="00AE08E3" w:rsidRPr="00C27040" w:rsidRDefault="00AE08E3" w:rsidP="00CF33EE">
            <w:pPr>
              <w:pStyle w:val="TableParagraph"/>
              <w:rPr>
                <w:sz w:val="24"/>
                <w:szCs w:val="24"/>
              </w:rPr>
            </w:pPr>
          </w:p>
          <w:p w14:paraId="15EE40A8" w14:textId="77777777" w:rsidR="00AE08E3" w:rsidRPr="00C27040" w:rsidRDefault="00AE08E3" w:rsidP="00CF33EE">
            <w:pPr>
              <w:pStyle w:val="TableParagraph"/>
              <w:rPr>
                <w:sz w:val="24"/>
                <w:szCs w:val="24"/>
              </w:rPr>
            </w:pPr>
          </w:p>
          <w:p w14:paraId="70331890" w14:textId="77777777" w:rsidR="00AE08E3" w:rsidRPr="00C27040" w:rsidRDefault="00AE08E3" w:rsidP="00CF33EE">
            <w:pPr>
              <w:pStyle w:val="TableParagraph"/>
              <w:rPr>
                <w:sz w:val="24"/>
                <w:szCs w:val="24"/>
              </w:rPr>
            </w:pPr>
          </w:p>
          <w:p w14:paraId="73423A9B" w14:textId="77777777" w:rsidR="00AE08E3" w:rsidRPr="00C27040" w:rsidRDefault="00AE08E3" w:rsidP="00CF33EE">
            <w:pPr>
              <w:pStyle w:val="TableParagraph"/>
              <w:rPr>
                <w:sz w:val="24"/>
                <w:szCs w:val="24"/>
              </w:rPr>
            </w:pPr>
          </w:p>
          <w:p w14:paraId="4ECF3489" w14:textId="77777777" w:rsidR="00AE08E3" w:rsidRPr="00C27040" w:rsidRDefault="00AE08E3" w:rsidP="00CF33EE">
            <w:pPr>
              <w:pStyle w:val="TableParagraph"/>
              <w:rPr>
                <w:sz w:val="24"/>
                <w:szCs w:val="24"/>
              </w:rPr>
            </w:pPr>
          </w:p>
          <w:p w14:paraId="7E1F38B8" w14:textId="77777777" w:rsidR="00AE08E3" w:rsidRPr="00C27040" w:rsidRDefault="00AE08E3" w:rsidP="00CF33EE">
            <w:pPr>
              <w:pStyle w:val="TableParagraph"/>
              <w:rPr>
                <w:sz w:val="24"/>
                <w:szCs w:val="24"/>
              </w:rPr>
            </w:pPr>
          </w:p>
          <w:p w14:paraId="0ECFD997" w14:textId="77777777" w:rsidR="00AE08E3" w:rsidRPr="00C27040" w:rsidRDefault="00AE08E3" w:rsidP="00CF33EE">
            <w:pPr>
              <w:pStyle w:val="TableParagraph"/>
              <w:rPr>
                <w:sz w:val="24"/>
                <w:szCs w:val="24"/>
              </w:rPr>
            </w:pPr>
          </w:p>
          <w:p w14:paraId="56DB3B50" w14:textId="77777777" w:rsidR="00AE08E3" w:rsidRPr="00C27040" w:rsidRDefault="00AE08E3" w:rsidP="00CF33EE">
            <w:pPr>
              <w:pStyle w:val="TableParagraph"/>
              <w:rPr>
                <w:sz w:val="24"/>
                <w:szCs w:val="24"/>
              </w:rPr>
            </w:pPr>
          </w:p>
          <w:p w14:paraId="337F5483" w14:textId="77777777" w:rsidR="00AE08E3" w:rsidRPr="00C27040" w:rsidRDefault="00AE08E3" w:rsidP="00CF33EE">
            <w:pPr>
              <w:pStyle w:val="TableParagraph"/>
              <w:rPr>
                <w:sz w:val="24"/>
                <w:szCs w:val="24"/>
              </w:rPr>
            </w:pPr>
          </w:p>
          <w:p w14:paraId="36DA075F" w14:textId="77777777" w:rsidR="00AE08E3" w:rsidRPr="00C27040" w:rsidRDefault="00AE08E3" w:rsidP="00CF33EE">
            <w:pPr>
              <w:pStyle w:val="TableParagraph"/>
              <w:rPr>
                <w:sz w:val="24"/>
                <w:szCs w:val="24"/>
              </w:rPr>
            </w:pPr>
            <w:r w:rsidRPr="00C27040">
              <w:rPr>
                <w:sz w:val="24"/>
                <w:szCs w:val="24"/>
              </w:rPr>
              <w:t>3.Использует приемы публичной речи и делового профессионального дискурса на иностранном языке.</w:t>
            </w:r>
          </w:p>
          <w:p w14:paraId="6559A2EC" w14:textId="77777777" w:rsidR="00AE08E3" w:rsidRPr="00C27040" w:rsidRDefault="00AE08E3" w:rsidP="00CF33EE">
            <w:pPr>
              <w:pStyle w:val="TableParagraph"/>
              <w:rPr>
                <w:sz w:val="24"/>
                <w:szCs w:val="24"/>
              </w:rPr>
            </w:pPr>
          </w:p>
          <w:p w14:paraId="3ACC28A7" w14:textId="77777777" w:rsidR="00AE08E3" w:rsidRPr="00C27040" w:rsidRDefault="00AE08E3" w:rsidP="00CF33EE">
            <w:pPr>
              <w:pStyle w:val="TableParagraph"/>
              <w:rPr>
                <w:sz w:val="24"/>
                <w:szCs w:val="24"/>
              </w:rPr>
            </w:pPr>
          </w:p>
          <w:p w14:paraId="45405E3E" w14:textId="77777777" w:rsidR="00AE08E3" w:rsidRPr="00C27040" w:rsidRDefault="00AE08E3" w:rsidP="00CF33EE">
            <w:pPr>
              <w:pStyle w:val="TableParagraph"/>
              <w:rPr>
                <w:sz w:val="24"/>
                <w:szCs w:val="24"/>
              </w:rPr>
            </w:pPr>
          </w:p>
          <w:p w14:paraId="516C469E" w14:textId="77777777" w:rsidR="00AE08E3" w:rsidRPr="00C27040" w:rsidRDefault="00AE08E3" w:rsidP="00CF33EE">
            <w:pPr>
              <w:pStyle w:val="TableParagraph"/>
              <w:rPr>
                <w:sz w:val="24"/>
                <w:szCs w:val="24"/>
              </w:rPr>
            </w:pPr>
          </w:p>
          <w:p w14:paraId="41DDE9EC" w14:textId="77777777" w:rsidR="00AE08E3" w:rsidRPr="00C27040" w:rsidRDefault="00AE08E3" w:rsidP="00CF33EE">
            <w:pPr>
              <w:pStyle w:val="TableParagraph"/>
              <w:rPr>
                <w:sz w:val="24"/>
                <w:szCs w:val="24"/>
              </w:rPr>
            </w:pPr>
          </w:p>
          <w:p w14:paraId="7963EA5B" w14:textId="77777777" w:rsidR="00AE08E3" w:rsidRPr="00C27040" w:rsidRDefault="00AE08E3" w:rsidP="00CF33EE">
            <w:pPr>
              <w:pStyle w:val="TableParagraph"/>
              <w:rPr>
                <w:sz w:val="24"/>
                <w:szCs w:val="24"/>
              </w:rPr>
            </w:pPr>
          </w:p>
          <w:p w14:paraId="0922AD48" w14:textId="77777777" w:rsidR="00AE08E3" w:rsidRPr="00C27040" w:rsidRDefault="00AE08E3" w:rsidP="00CF33EE">
            <w:pPr>
              <w:pStyle w:val="TableParagraph"/>
              <w:rPr>
                <w:sz w:val="24"/>
                <w:szCs w:val="24"/>
              </w:rPr>
            </w:pPr>
            <w:r w:rsidRPr="00C27040">
              <w:rPr>
                <w:sz w:val="24"/>
                <w:szCs w:val="24"/>
              </w:rPr>
              <w:t>4.Демонстрирует владения основами академической коммуникации и речевого этикета изучаемого. иностранного языка</w:t>
            </w:r>
          </w:p>
          <w:p w14:paraId="125E5F54" w14:textId="77777777" w:rsidR="00AE08E3" w:rsidRPr="00C27040" w:rsidRDefault="00AE08E3" w:rsidP="00CF33EE">
            <w:pPr>
              <w:pStyle w:val="TableParagraph"/>
              <w:rPr>
                <w:sz w:val="24"/>
                <w:szCs w:val="24"/>
              </w:rPr>
            </w:pPr>
          </w:p>
          <w:p w14:paraId="497BC785" w14:textId="77777777" w:rsidR="00AE08E3" w:rsidRPr="00C27040" w:rsidRDefault="00AE08E3" w:rsidP="00CF33EE">
            <w:pPr>
              <w:pStyle w:val="TableParagraph"/>
              <w:rPr>
                <w:sz w:val="24"/>
                <w:szCs w:val="24"/>
              </w:rPr>
            </w:pPr>
          </w:p>
          <w:p w14:paraId="2CA22763" w14:textId="77777777" w:rsidR="00AE08E3" w:rsidRPr="00C27040" w:rsidRDefault="00AE08E3" w:rsidP="00CF33EE">
            <w:pPr>
              <w:pStyle w:val="TableParagraph"/>
              <w:rPr>
                <w:sz w:val="24"/>
                <w:szCs w:val="24"/>
              </w:rPr>
            </w:pPr>
          </w:p>
          <w:p w14:paraId="63CDD449" w14:textId="77777777" w:rsidR="00AE08E3" w:rsidRPr="00C27040" w:rsidRDefault="00AE08E3" w:rsidP="00CF33EE">
            <w:pPr>
              <w:pStyle w:val="TableParagraph"/>
              <w:rPr>
                <w:sz w:val="24"/>
                <w:szCs w:val="24"/>
              </w:rPr>
            </w:pPr>
          </w:p>
          <w:p w14:paraId="6A55CDC2" w14:textId="77777777" w:rsidR="00AE08E3" w:rsidRPr="00C27040" w:rsidRDefault="00AE08E3" w:rsidP="00CF33EE">
            <w:pPr>
              <w:pStyle w:val="TableParagraph"/>
              <w:rPr>
                <w:sz w:val="24"/>
                <w:szCs w:val="24"/>
              </w:rPr>
            </w:pPr>
          </w:p>
          <w:p w14:paraId="78C37220" w14:textId="77777777" w:rsidR="00AE08E3" w:rsidRPr="00C27040" w:rsidRDefault="00AE08E3" w:rsidP="00CF33EE">
            <w:pPr>
              <w:pStyle w:val="TableParagraph"/>
              <w:rPr>
                <w:sz w:val="24"/>
                <w:szCs w:val="24"/>
              </w:rPr>
            </w:pPr>
          </w:p>
          <w:p w14:paraId="7CFE2FFB" w14:textId="77777777" w:rsidR="00AE08E3" w:rsidRPr="00C27040" w:rsidRDefault="00AE08E3" w:rsidP="00CF33EE">
            <w:pPr>
              <w:pStyle w:val="TableParagraph"/>
              <w:rPr>
                <w:sz w:val="24"/>
                <w:szCs w:val="24"/>
              </w:rPr>
            </w:pPr>
          </w:p>
          <w:p w14:paraId="3E83A1DA" w14:textId="77777777" w:rsidR="00AE08E3" w:rsidRPr="00C27040" w:rsidRDefault="00AE08E3" w:rsidP="00CF33EE">
            <w:pPr>
              <w:pStyle w:val="TableParagraph"/>
              <w:rPr>
                <w:sz w:val="24"/>
                <w:szCs w:val="24"/>
              </w:rPr>
            </w:pPr>
          </w:p>
          <w:p w14:paraId="5AE4F0CD" w14:textId="77777777" w:rsidR="00AE08E3" w:rsidRPr="00C27040" w:rsidRDefault="00AE08E3" w:rsidP="00CF33EE">
            <w:pPr>
              <w:pStyle w:val="TableParagraph"/>
              <w:rPr>
                <w:sz w:val="24"/>
                <w:szCs w:val="24"/>
              </w:rPr>
            </w:pPr>
            <w:r w:rsidRPr="00C27040">
              <w:rPr>
                <w:sz w:val="24"/>
                <w:szCs w:val="24"/>
              </w:rPr>
              <w:t>5. Грамотно и эффективно пользуется иноязычными источниками информации. Продуцирует на иностранном языке письменные и речевые произведения в соответствии с коммуникативной задачей.</w:t>
            </w:r>
          </w:p>
        </w:tc>
        <w:tc>
          <w:tcPr>
            <w:tcW w:w="3260" w:type="dxa"/>
          </w:tcPr>
          <w:p w14:paraId="1BF6C2B0" w14:textId="77777777" w:rsidR="00AE08E3" w:rsidRPr="00C27040" w:rsidRDefault="00AE08E3" w:rsidP="00CF33EE">
            <w:pPr>
              <w:pStyle w:val="a5"/>
              <w:rPr>
                <w:b/>
                <w:bCs/>
                <w:sz w:val="24"/>
                <w:szCs w:val="24"/>
              </w:rPr>
            </w:pPr>
            <w:r w:rsidRPr="00C27040">
              <w:rPr>
                <w:b/>
                <w:bCs/>
                <w:sz w:val="24"/>
                <w:szCs w:val="24"/>
              </w:rPr>
              <w:lastRenderedPageBreak/>
              <w:t xml:space="preserve">Задание 9. </w:t>
            </w:r>
            <w:r w:rsidRPr="00C27040">
              <w:rPr>
                <w:bCs/>
                <w:i/>
                <w:sz w:val="24"/>
                <w:szCs w:val="24"/>
              </w:rPr>
              <w:t>Ответьте на вопросы.</w:t>
            </w:r>
          </w:p>
          <w:p w14:paraId="6497A816" w14:textId="77777777" w:rsidR="00AE08E3" w:rsidRPr="00C27040" w:rsidRDefault="00AE08E3" w:rsidP="00CF33EE">
            <w:pPr>
              <w:pStyle w:val="a5"/>
              <w:rPr>
                <w:sz w:val="24"/>
                <w:szCs w:val="24"/>
              </w:rPr>
            </w:pPr>
            <w:r w:rsidRPr="00C27040">
              <w:rPr>
                <w:sz w:val="24"/>
                <w:szCs w:val="24"/>
              </w:rPr>
              <w:lastRenderedPageBreak/>
              <w:t xml:space="preserve">1) Что представляют собой языковые нормы? Каковы их функции? </w:t>
            </w:r>
          </w:p>
          <w:p w14:paraId="29183F24" w14:textId="77777777" w:rsidR="00AE08E3" w:rsidRPr="00C27040" w:rsidRDefault="00AE08E3" w:rsidP="00CF33EE">
            <w:pPr>
              <w:pStyle w:val="a5"/>
              <w:rPr>
                <w:sz w:val="24"/>
                <w:szCs w:val="24"/>
              </w:rPr>
            </w:pPr>
            <w:r w:rsidRPr="00C27040">
              <w:rPr>
                <w:sz w:val="24"/>
                <w:szCs w:val="24"/>
              </w:rPr>
              <w:t>2) Какие негативные явления нарушают коммуникативные нормы?</w:t>
            </w:r>
          </w:p>
          <w:p w14:paraId="223B182E" w14:textId="77777777" w:rsidR="00AE08E3" w:rsidRPr="00C27040" w:rsidRDefault="00AE08E3" w:rsidP="00CF33EE">
            <w:pPr>
              <w:pStyle w:val="a5"/>
              <w:rPr>
                <w:sz w:val="24"/>
                <w:szCs w:val="24"/>
              </w:rPr>
            </w:pPr>
            <w:r w:rsidRPr="00C27040">
              <w:rPr>
                <w:sz w:val="24"/>
                <w:szCs w:val="24"/>
              </w:rPr>
              <w:t>3) Какова роль этических норм в межличностном общении, в том числе на иностранном языке?</w:t>
            </w:r>
          </w:p>
          <w:p w14:paraId="501B56DB" w14:textId="77777777" w:rsidR="00AE08E3" w:rsidRPr="00C27040" w:rsidRDefault="00AE08E3" w:rsidP="00CF33EE">
            <w:pPr>
              <w:pStyle w:val="a5"/>
              <w:rPr>
                <w:sz w:val="24"/>
                <w:szCs w:val="24"/>
              </w:rPr>
            </w:pPr>
            <w:r w:rsidRPr="00C27040">
              <w:rPr>
                <w:sz w:val="24"/>
                <w:szCs w:val="24"/>
              </w:rPr>
              <w:t xml:space="preserve">4) Каковы пути повышения культуры речи будущего профессионала? </w:t>
            </w:r>
          </w:p>
          <w:p w14:paraId="43DFE799" w14:textId="77777777" w:rsidR="00AE08E3" w:rsidRPr="00C27040" w:rsidRDefault="00AE08E3" w:rsidP="00CF33EE">
            <w:pPr>
              <w:pStyle w:val="a5"/>
              <w:rPr>
                <w:sz w:val="24"/>
                <w:szCs w:val="24"/>
              </w:rPr>
            </w:pPr>
            <w:r w:rsidRPr="00C27040">
              <w:rPr>
                <w:sz w:val="24"/>
                <w:szCs w:val="24"/>
              </w:rPr>
              <w:t xml:space="preserve">5) Какими качествами должна обладать хорошая речь? </w:t>
            </w:r>
          </w:p>
          <w:p w14:paraId="7FC4C2D4" w14:textId="77777777" w:rsidR="00AE08E3" w:rsidRPr="00C27040" w:rsidRDefault="00AE08E3" w:rsidP="00CF33EE">
            <w:pPr>
              <w:pStyle w:val="a5"/>
              <w:rPr>
                <w:sz w:val="24"/>
                <w:szCs w:val="24"/>
              </w:rPr>
            </w:pPr>
            <w:r w:rsidRPr="00C27040">
              <w:rPr>
                <w:sz w:val="24"/>
                <w:szCs w:val="24"/>
              </w:rPr>
              <w:t>и т.д.</w:t>
            </w:r>
          </w:p>
          <w:p w14:paraId="3A732E96" w14:textId="77777777" w:rsidR="00AE08E3" w:rsidRPr="00C27040" w:rsidRDefault="00AE08E3" w:rsidP="00CF33EE">
            <w:pPr>
              <w:pStyle w:val="a5"/>
              <w:rPr>
                <w:sz w:val="24"/>
                <w:szCs w:val="24"/>
              </w:rPr>
            </w:pPr>
            <w:r w:rsidRPr="00C27040">
              <w:rPr>
                <w:b/>
                <w:sz w:val="24"/>
                <w:szCs w:val="24"/>
              </w:rPr>
              <w:t>Задание 10.</w:t>
            </w:r>
            <w:r w:rsidRPr="00C27040">
              <w:rPr>
                <w:sz w:val="24"/>
                <w:szCs w:val="24"/>
              </w:rPr>
              <w:t xml:space="preserve"> Приведите примеры проявления этических норм, предписывающих применение правил языкового поведения в быту.</w:t>
            </w:r>
          </w:p>
          <w:p w14:paraId="6FCEF5CC" w14:textId="77777777" w:rsidR="00AE08E3" w:rsidRPr="00C27040" w:rsidRDefault="00AE08E3" w:rsidP="00CF33EE">
            <w:pPr>
              <w:pStyle w:val="a5"/>
              <w:rPr>
                <w:b/>
                <w:sz w:val="24"/>
                <w:szCs w:val="24"/>
              </w:rPr>
            </w:pPr>
          </w:p>
          <w:p w14:paraId="71B893FC" w14:textId="77777777" w:rsidR="00AE08E3" w:rsidRPr="00C27040" w:rsidRDefault="00AE08E3" w:rsidP="00CF33EE">
            <w:pPr>
              <w:pStyle w:val="a5"/>
              <w:rPr>
                <w:b/>
                <w:sz w:val="24"/>
                <w:szCs w:val="24"/>
              </w:rPr>
            </w:pPr>
          </w:p>
          <w:p w14:paraId="51121492" w14:textId="77777777" w:rsidR="00AE08E3" w:rsidRPr="00C27040" w:rsidRDefault="00AE08E3" w:rsidP="00CF33EE">
            <w:pPr>
              <w:pStyle w:val="a5"/>
              <w:rPr>
                <w:i/>
                <w:sz w:val="24"/>
                <w:szCs w:val="24"/>
              </w:rPr>
            </w:pPr>
            <w:r w:rsidRPr="00C27040">
              <w:rPr>
                <w:b/>
                <w:sz w:val="24"/>
                <w:szCs w:val="24"/>
              </w:rPr>
              <w:t>Задание 11</w:t>
            </w:r>
            <w:r w:rsidRPr="00C27040">
              <w:rPr>
                <w:sz w:val="24"/>
                <w:szCs w:val="24"/>
              </w:rPr>
              <w:t xml:space="preserve">. </w:t>
            </w:r>
            <w:r w:rsidRPr="00C27040">
              <w:rPr>
                <w:i/>
                <w:sz w:val="24"/>
                <w:szCs w:val="24"/>
              </w:rPr>
              <w:t>Устраните стилистические ошибки в данных предложениях. Назовите тип ошибки.</w:t>
            </w:r>
          </w:p>
          <w:p w14:paraId="3DABFFC7" w14:textId="77777777" w:rsidR="00AE08E3" w:rsidRPr="00C27040" w:rsidRDefault="00AE08E3" w:rsidP="00CF33EE">
            <w:pPr>
              <w:pStyle w:val="a5"/>
              <w:rPr>
                <w:sz w:val="24"/>
                <w:szCs w:val="24"/>
              </w:rPr>
            </w:pPr>
            <w:r w:rsidRPr="00C27040">
              <w:rPr>
                <w:sz w:val="24"/>
                <w:szCs w:val="24"/>
              </w:rPr>
              <w:t>1) В последние годы было создано массовое количество инновационных предприятий.</w:t>
            </w:r>
          </w:p>
          <w:p w14:paraId="0A804DDD" w14:textId="77777777" w:rsidR="00AE08E3" w:rsidRPr="00C27040" w:rsidRDefault="00AE08E3" w:rsidP="00CF33EE">
            <w:pPr>
              <w:pStyle w:val="a5"/>
              <w:rPr>
                <w:sz w:val="24"/>
                <w:szCs w:val="24"/>
              </w:rPr>
            </w:pPr>
            <w:r w:rsidRPr="00C27040">
              <w:rPr>
                <w:sz w:val="24"/>
                <w:szCs w:val="24"/>
              </w:rPr>
              <w:t>2) Массовый приток западных инвестиций пока трудно предположить.</w:t>
            </w:r>
          </w:p>
          <w:p w14:paraId="7737BF38" w14:textId="77777777" w:rsidR="00AE08E3" w:rsidRPr="00C27040" w:rsidRDefault="00AE08E3" w:rsidP="00CF33EE">
            <w:pPr>
              <w:pStyle w:val="a5"/>
              <w:rPr>
                <w:sz w:val="24"/>
                <w:szCs w:val="24"/>
              </w:rPr>
            </w:pPr>
            <w:r w:rsidRPr="00C27040">
              <w:rPr>
                <w:sz w:val="24"/>
                <w:szCs w:val="24"/>
              </w:rPr>
              <w:t xml:space="preserve">3) Фирма предлагает товары большого ассортимента по самым дешевым ценам. </w:t>
            </w:r>
          </w:p>
          <w:p w14:paraId="30AFC06E" w14:textId="77777777" w:rsidR="00AE08E3" w:rsidRPr="00C27040" w:rsidRDefault="00AE08E3" w:rsidP="00CF33EE">
            <w:pPr>
              <w:pStyle w:val="a5"/>
              <w:rPr>
                <w:sz w:val="24"/>
                <w:szCs w:val="24"/>
              </w:rPr>
            </w:pPr>
            <w:r w:rsidRPr="00C27040">
              <w:rPr>
                <w:sz w:val="24"/>
                <w:szCs w:val="24"/>
              </w:rPr>
              <w:t>и т.д.</w:t>
            </w:r>
          </w:p>
          <w:p w14:paraId="617603D1" w14:textId="77777777" w:rsidR="00AE08E3" w:rsidRPr="00C27040" w:rsidRDefault="00AE08E3" w:rsidP="00CF33EE">
            <w:pPr>
              <w:pStyle w:val="a5"/>
              <w:rPr>
                <w:i/>
                <w:sz w:val="24"/>
                <w:szCs w:val="24"/>
              </w:rPr>
            </w:pPr>
            <w:r w:rsidRPr="00C27040">
              <w:rPr>
                <w:b/>
                <w:sz w:val="24"/>
                <w:szCs w:val="24"/>
              </w:rPr>
              <w:t>Задание 12.</w:t>
            </w:r>
            <w:r w:rsidRPr="00C27040">
              <w:rPr>
                <w:sz w:val="24"/>
                <w:szCs w:val="24"/>
              </w:rPr>
              <w:t xml:space="preserve"> </w:t>
            </w:r>
            <w:r w:rsidRPr="00C27040">
              <w:rPr>
                <w:i/>
                <w:sz w:val="24"/>
                <w:szCs w:val="24"/>
              </w:rPr>
              <w:t>Укажите правильную грамматическую форму числительного.</w:t>
            </w:r>
          </w:p>
          <w:p w14:paraId="077D4A30" w14:textId="77777777" w:rsidR="00AE08E3" w:rsidRPr="00C27040" w:rsidRDefault="00AE08E3" w:rsidP="00CF33EE">
            <w:pPr>
              <w:pStyle w:val="a5"/>
              <w:rPr>
                <w:sz w:val="24"/>
                <w:szCs w:val="24"/>
              </w:rPr>
            </w:pPr>
            <w:r w:rsidRPr="00C27040">
              <w:rPr>
                <w:sz w:val="24"/>
                <w:szCs w:val="24"/>
              </w:rPr>
              <w:t xml:space="preserve">1.а) нет </w:t>
            </w:r>
            <w:proofErr w:type="spellStart"/>
            <w:r w:rsidRPr="00C27040">
              <w:rPr>
                <w:sz w:val="24"/>
                <w:szCs w:val="24"/>
              </w:rPr>
              <w:t>пятиста</w:t>
            </w:r>
            <w:proofErr w:type="spellEnd"/>
            <w:r w:rsidRPr="00C27040">
              <w:rPr>
                <w:sz w:val="24"/>
                <w:szCs w:val="24"/>
              </w:rPr>
              <w:t xml:space="preserve"> рублей</w:t>
            </w:r>
          </w:p>
          <w:p w14:paraId="6C93BE12" w14:textId="77777777" w:rsidR="00AE08E3" w:rsidRPr="00C27040" w:rsidRDefault="00AE08E3" w:rsidP="00CF33EE">
            <w:pPr>
              <w:pStyle w:val="a5"/>
              <w:rPr>
                <w:sz w:val="24"/>
                <w:szCs w:val="24"/>
              </w:rPr>
            </w:pPr>
            <w:r w:rsidRPr="00C27040">
              <w:rPr>
                <w:sz w:val="24"/>
                <w:szCs w:val="24"/>
              </w:rPr>
              <w:t xml:space="preserve">   б) нет пяти сот рублей</w:t>
            </w:r>
          </w:p>
          <w:p w14:paraId="7AEF9FF0" w14:textId="77777777" w:rsidR="00AE08E3" w:rsidRPr="00C27040" w:rsidRDefault="00AE08E3" w:rsidP="00CF33EE">
            <w:pPr>
              <w:pStyle w:val="a5"/>
              <w:rPr>
                <w:sz w:val="24"/>
                <w:szCs w:val="24"/>
              </w:rPr>
            </w:pPr>
            <w:r w:rsidRPr="00C27040">
              <w:rPr>
                <w:sz w:val="24"/>
                <w:szCs w:val="24"/>
              </w:rPr>
              <w:t>2.а) в две тысячи пятом году</w:t>
            </w:r>
          </w:p>
          <w:p w14:paraId="55D7AD80" w14:textId="77777777" w:rsidR="00AE08E3" w:rsidRPr="00C27040" w:rsidRDefault="00AE08E3" w:rsidP="00CF33EE">
            <w:pPr>
              <w:pStyle w:val="a5"/>
              <w:rPr>
                <w:sz w:val="24"/>
                <w:szCs w:val="24"/>
              </w:rPr>
            </w:pPr>
            <w:r w:rsidRPr="00C27040">
              <w:rPr>
                <w:sz w:val="24"/>
                <w:szCs w:val="24"/>
              </w:rPr>
              <w:t xml:space="preserve">   б) в </w:t>
            </w:r>
            <w:proofErr w:type="spellStart"/>
            <w:r w:rsidRPr="00C27040">
              <w:rPr>
                <w:sz w:val="24"/>
                <w:szCs w:val="24"/>
              </w:rPr>
              <w:t>двухтысячно</w:t>
            </w:r>
            <w:proofErr w:type="spellEnd"/>
            <w:r w:rsidRPr="00C27040">
              <w:rPr>
                <w:sz w:val="24"/>
                <w:szCs w:val="24"/>
              </w:rPr>
              <w:t xml:space="preserve"> пятом году</w:t>
            </w:r>
          </w:p>
          <w:p w14:paraId="4E27F652" w14:textId="77777777" w:rsidR="00AE08E3" w:rsidRPr="00C27040" w:rsidRDefault="00AE08E3" w:rsidP="00CF33EE">
            <w:pPr>
              <w:pStyle w:val="a5"/>
              <w:rPr>
                <w:sz w:val="24"/>
                <w:szCs w:val="24"/>
              </w:rPr>
            </w:pPr>
            <w:r w:rsidRPr="00C27040">
              <w:rPr>
                <w:sz w:val="24"/>
                <w:szCs w:val="24"/>
              </w:rPr>
              <w:t>3.а) около полтора суток</w:t>
            </w:r>
          </w:p>
          <w:p w14:paraId="6E217410" w14:textId="77777777" w:rsidR="00AE08E3" w:rsidRPr="00C27040" w:rsidRDefault="00AE08E3" w:rsidP="00CF33EE">
            <w:pPr>
              <w:pStyle w:val="a5"/>
              <w:rPr>
                <w:sz w:val="24"/>
                <w:szCs w:val="24"/>
              </w:rPr>
            </w:pPr>
            <w:r w:rsidRPr="00C27040">
              <w:rPr>
                <w:sz w:val="24"/>
                <w:szCs w:val="24"/>
              </w:rPr>
              <w:t xml:space="preserve">   б) около полутора суток</w:t>
            </w:r>
          </w:p>
          <w:p w14:paraId="146E8692" w14:textId="77777777" w:rsidR="00AE08E3" w:rsidRPr="00C27040" w:rsidRDefault="00AE08E3" w:rsidP="00CF33EE">
            <w:pPr>
              <w:pStyle w:val="a5"/>
              <w:rPr>
                <w:b/>
                <w:sz w:val="24"/>
                <w:szCs w:val="24"/>
              </w:rPr>
            </w:pPr>
          </w:p>
          <w:p w14:paraId="6F2D5325" w14:textId="77777777" w:rsidR="00AE08E3" w:rsidRPr="00C27040" w:rsidRDefault="00AE08E3" w:rsidP="00CF33EE">
            <w:pPr>
              <w:pStyle w:val="a5"/>
              <w:rPr>
                <w:sz w:val="24"/>
                <w:szCs w:val="24"/>
              </w:rPr>
            </w:pPr>
            <w:r w:rsidRPr="00C27040">
              <w:rPr>
                <w:b/>
                <w:sz w:val="24"/>
                <w:szCs w:val="24"/>
              </w:rPr>
              <w:t>Задание 13</w:t>
            </w:r>
            <w:r w:rsidRPr="00C27040">
              <w:rPr>
                <w:sz w:val="24"/>
                <w:szCs w:val="24"/>
              </w:rPr>
              <w:t xml:space="preserve">. </w:t>
            </w:r>
            <w:r w:rsidRPr="00C27040">
              <w:rPr>
                <w:i/>
                <w:sz w:val="24"/>
                <w:szCs w:val="24"/>
              </w:rPr>
              <w:t>Ответьте на вопросы</w:t>
            </w:r>
            <w:r w:rsidRPr="00C27040">
              <w:rPr>
                <w:sz w:val="24"/>
                <w:szCs w:val="24"/>
              </w:rPr>
              <w:t>.</w:t>
            </w:r>
          </w:p>
          <w:p w14:paraId="38DBB6EA" w14:textId="77777777" w:rsidR="00AE08E3" w:rsidRPr="00C27040" w:rsidRDefault="00AE08E3" w:rsidP="00CF33EE">
            <w:pPr>
              <w:pStyle w:val="a5"/>
              <w:rPr>
                <w:sz w:val="24"/>
                <w:szCs w:val="24"/>
              </w:rPr>
            </w:pPr>
            <w:r w:rsidRPr="00C27040">
              <w:rPr>
                <w:sz w:val="24"/>
                <w:szCs w:val="24"/>
              </w:rPr>
              <w:t>1) Каков принцип композиции любой публичной речи?</w:t>
            </w:r>
          </w:p>
          <w:p w14:paraId="60050E3D" w14:textId="77777777" w:rsidR="00AE08E3" w:rsidRPr="00C27040" w:rsidRDefault="00AE08E3" w:rsidP="00CF33EE">
            <w:pPr>
              <w:pStyle w:val="a5"/>
              <w:rPr>
                <w:sz w:val="24"/>
                <w:szCs w:val="24"/>
              </w:rPr>
            </w:pPr>
            <w:r w:rsidRPr="00C27040">
              <w:rPr>
                <w:sz w:val="24"/>
                <w:szCs w:val="24"/>
              </w:rPr>
              <w:lastRenderedPageBreak/>
              <w:t>2) Какие три этапа включает в себя подготовка публичной речи?</w:t>
            </w:r>
          </w:p>
          <w:p w14:paraId="3D003531" w14:textId="77777777" w:rsidR="00AE08E3" w:rsidRPr="00C27040" w:rsidRDefault="00AE08E3" w:rsidP="00CF33EE">
            <w:pPr>
              <w:pStyle w:val="a5"/>
              <w:rPr>
                <w:sz w:val="24"/>
                <w:szCs w:val="24"/>
              </w:rPr>
            </w:pPr>
            <w:r w:rsidRPr="00C27040">
              <w:rPr>
                <w:sz w:val="24"/>
                <w:szCs w:val="24"/>
              </w:rPr>
              <w:t>3) Каковы объекты внимания оратора во время публичного выступления?</w:t>
            </w:r>
          </w:p>
          <w:p w14:paraId="4C057C61" w14:textId="77777777" w:rsidR="00AE08E3" w:rsidRPr="00C27040" w:rsidRDefault="00AE08E3" w:rsidP="00CF33EE">
            <w:pPr>
              <w:pStyle w:val="a5"/>
              <w:rPr>
                <w:i/>
                <w:sz w:val="24"/>
                <w:szCs w:val="24"/>
              </w:rPr>
            </w:pPr>
            <w:r w:rsidRPr="00C27040">
              <w:rPr>
                <w:b/>
                <w:sz w:val="24"/>
                <w:szCs w:val="24"/>
              </w:rPr>
              <w:t>Задание 14.</w:t>
            </w:r>
            <w:r w:rsidRPr="00C27040">
              <w:rPr>
                <w:sz w:val="24"/>
                <w:szCs w:val="24"/>
              </w:rPr>
              <w:t xml:space="preserve"> </w:t>
            </w:r>
            <w:r w:rsidRPr="00C27040">
              <w:rPr>
                <w:i/>
                <w:sz w:val="24"/>
                <w:szCs w:val="24"/>
              </w:rPr>
              <w:t>Подготовьте публичное выступление на тему: «Дейл Карнеги о секретах публичного мастерства».</w:t>
            </w:r>
          </w:p>
          <w:p w14:paraId="09817E71" w14:textId="77777777" w:rsidR="00AE08E3" w:rsidRPr="00C27040" w:rsidRDefault="00AE08E3" w:rsidP="00CF33EE">
            <w:pPr>
              <w:pStyle w:val="a5"/>
              <w:rPr>
                <w:b/>
                <w:bCs/>
                <w:sz w:val="24"/>
                <w:szCs w:val="24"/>
              </w:rPr>
            </w:pPr>
          </w:p>
          <w:p w14:paraId="47DC696D" w14:textId="77777777" w:rsidR="00AE08E3" w:rsidRPr="00C27040" w:rsidRDefault="00AE08E3" w:rsidP="00CF33EE">
            <w:pPr>
              <w:pStyle w:val="a5"/>
              <w:rPr>
                <w:b/>
                <w:bCs/>
                <w:sz w:val="24"/>
                <w:szCs w:val="24"/>
              </w:rPr>
            </w:pPr>
            <w:r w:rsidRPr="00C27040">
              <w:rPr>
                <w:b/>
                <w:bCs/>
                <w:sz w:val="24"/>
                <w:szCs w:val="24"/>
              </w:rPr>
              <w:t xml:space="preserve">Задание 15. </w:t>
            </w:r>
            <w:r w:rsidRPr="00C27040">
              <w:rPr>
                <w:bCs/>
                <w:i/>
                <w:sz w:val="24"/>
                <w:szCs w:val="24"/>
              </w:rPr>
              <w:t>Ответьте на вопросы</w:t>
            </w:r>
            <w:r w:rsidRPr="00C27040">
              <w:rPr>
                <w:b/>
                <w:bCs/>
                <w:sz w:val="24"/>
                <w:szCs w:val="24"/>
              </w:rPr>
              <w:t>.</w:t>
            </w:r>
          </w:p>
          <w:p w14:paraId="6DC55329" w14:textId="77777777" w:rsidR="00AE08E3" w:rsidRPr="00C27040" w:rsidRDefault="00AE08E3" w:rsidP="00CF33EE">
            <w:pPr>
              <w:pStyle w:val="a5"/>
              <w:rPr>
                <w:bCs/>
                <w:sz w:val="24"/>
                <w:szCs w:val="24"/>
              </w:rPr>
            </w:pPr>
            <w:r w:rsidRPr="00C27040">
              <w:rPr>
                <w:bCs/>
                <w:sz w:val="24"/>
                <w:szCs w:val="24"/>
              </w:rPr>
              <w:t>1. Какую сферу общественной деятельности обслуживает научный стиль речи (НР)?</w:t>
            </w:r>
          </w:p>
          <w:p w14:paraId="4614408F" w14:textId="77777777" w:rsidR="00AE08E3" w:rsidRPr="00C27040" w:rsidRDefault="00AE08E3" w:rsidP="00CF33EE">
            <w:pPr>
              <w:pStyle w:val="a5"/>
              <w:rPr>
                <w:bCs/>
                <w:sz w:val="24"/>
                <w:szCs w:val="24"/>
              </w:rPr>
            </w:pPr>
            <w:r w:rsidRPr="00C27040">
              <w:rPr>
                <w:bCs/>
                <w:sz w:val="24"/>
                <w:szCs w:val="24"/>
              </w:rPr>
              <w:t>2. В чем преимущества письменной формы речи по сравнению с устной формой?</w:t>
            </w:r>
          </w:p>
          <w:p w14:paraId="11FD80C0" w14:textId="77777777" w:rsidR="00AE08E3" w:rsidRPr="00C27040" w:rsidRDefault="00AE08E3" w:rsidP="00CF33EE">
            <w:pPr>
              <w:pStyle w:val="a5"/>
              <w:rPr>
                <w:bCs/>
                <w:sz w:val="24"/>
                <w:szCs w:val="24"/>
              </w:rPr>
            </w:pPr>
            <w:r w:rsidRPr="00C27040">
              <w:rPr>
                <w:bCs/>
                <w:sz w:val="24"/>
                <w:szCs w:val="24"/>
              </w:rPr>
              <w:t>3. Каковы языковые признаки научного стиля речи и академического письма?</w:t>
            </w:r>
          </w:p>
          <w:p w14:paraId="4540EE36" w14:textId="77777777" w:rsidR="00AE08E3" w:rsidRPr="00C27040" w:rsidRDefault="00AE08E3" w:rsidP="00CF33EE">
            <w:pPr>
              <w:pStyle w:val="a5"/>
              <w:rPr>
                <w:bCs/>
                <w:sz w:val="24"/>
                <w:szCs w:val="24"/>
              </w:rPr>
            </w:pPr>
            <w:r w:rsidRPr="00C27040">
              <w:rPr>
                <w:bCs/>
                <w:sz w:val="24"/>
                <w:szCs w:val="24"/>
              </w:rPr>
              <w:t>и т.д.</w:t>
            </w:r>
          </w:p>
          <w:p w14:paraId="66FF6AC0" w14:textId="77777777" w:rsidR="00AE08E3" w:rsidRPr="00C27040" w:rsidRDefault="00AE08E3" w:rsidP="00CF33EE">
            <w:pPr>
              <w:pStyle w:val="a5"/>
              <w:rPr>
                <w:bCs/>
                <w:i/>
                <w:sz w:val="24"/>
                <w:szCs w:val="24"/>
              </w:rPr>
            </w:pPr>
            <w:r w:rsidRPr="00C27040">
              <w:rPr>
                <w:b/>
                <w:bCs/>
                <w:sz w:val="24"/>
                <w:szCs w:val="24"/>
              </w:rPr>
              <w:t>Задание 16.</w:t>
            </w:r>
            <w:r w:rsidRPr="00C27040">
              <w:rPr>
                <w:bCs/>
                <w:sz w:val="24"/>
                <w:szCs w:val="24"/>
              </w:rPr>
              <w:t xml:space="preserve"> </w:t>
            </w:r>
            <w:r w:rsidRPr="00C27040">
              <w:rPr>
                <w:bCs/>
                <w:i/>
                <w:sz w:val="24"/>
                <w:szCs w:val="24"/>
              </w:rPr>
              <w:t>Выскажите ваше мнение и обоснуйте его.</w:t>
            </w:r>
          </w:p>
          <w:p w14:paraId="6FAF3F7C" w14:textId="77777777" w:rsidR="00AE08E3" w:rsidRPr="00C27040" w:rsidRDefault="00AE08E3" w:rsidP="00CF33EE">
            <w:pPr>
              <w:pStyle w:val="a5"/>
              <w:rPr>
                <w:bCs/>
                <w:sz w:val="24"/>
                <w:szCs w:val="24"/>
              </w:rPr>
            </w:pPr>
            <w:proofErr w:type="gramStart"/>
            <w:r w:rsidRPr="00C27040">
              <w:rPr>
                <w:bCs/>
                <w:sz w:val="24"/>
                <w:szCs w:val="24"/>
              </w:rPr>
              <w:t>Какие  современные</w:t>
            </w:r>
            <w:proofErr w:type="gramEnd"/>
            <w:r w:rsidRPr="00C27040">
              <w:rPr>
                <w:bCs/>
                <w:sz w:val="24"/>
                <w:szCs w:val="24"/>
              </w:rPr>
              <w:t xml:space="preserve"> научные издания можно считать образцами научного стиля речи (академического письма)?</w:t>
            </w:r>
          </w:p>
          <w:p w14:paraId="31235BED" w14:textId="77777777" w:rsidR="00AE08E3" w:rsidRPr="00C27040" w:rsidRDefault="00AE08E3" w:rsidP="00CF33EE">
            <w:pPr>
              <w:spacing w:line="240" w:lineRule="auto"/>
              <w:rPr>
                <w:sz w:val="24"/>
                <w:szCs w:val="24"/>
                <w:lang w:eastAsia="ar-SA"/>
              </w:rPr>
            </w:pPr>
            <w:r w:rsidRPr="00C27040">
              <w:rPr>
                <w:b/>
                <w:sz w:val="24"/>
                <w:szCs w:val="24"/>
                <w:lang w:eastAsia="ar-SA"/>
              </w:rPr>
              <w:t>Задание 17</w:t>
            </w:r>
            <w:r w:rsidRPr="00C27040">
              <w:rPr>
                <w:sz w:val="24"/>
                <w:szCs w:val="24"/>
                <w:lang w:eastAsia="ar-SA"/>
              </w:rPr>
              <w:t xml:space="preserve">. </w:t>
            </w:r>
            <w:r w:rsidRPr="00C27040">
              <w:rPr>
                <w:i/>
                <w:sz w:val="24"/>
                <w:szCs w:val="24"/>
                <w:lang w:eastAsia="ar-SA"/>
              </w:rPr>
              <w:t>Прочитайте отрывок из публицистического текста. Отметьте языковые признаки стиля:</w:t>
            </w:r>
          </w:p>
          <w:p w14:paraId="348A71E2" w14:textId="77777777" w:rsidR="00AE08E3" w:rsidRPr="00C27040" w:rsidRDefault="00AE08E3" w:rsidP="00CF33EE">
            <w:pPr>
              <w:spacing w:line="240" w:lineRule="auto"/>
              <w:rPr>
                <w:sz w:val="24"/>
                <w:szCs w:val="24"/>
                <w:lang w:eastAsia="ar-SA"/>
              </w:rPr>
            </w:pPr>
            <w:r w:rsidRPr="00C27040">
              <w:rPr>
                <w:sz w:val="24"/>
                <w:szCs w:val="24"/>
                <w:lang w:eastAsia="ar-SA"/>
              </w:rPr>
              <w:t>а) книжную лексику;</w:t>
            </w:r>
          </w:p>
          <w:p w14:paraId="3E3FBC53" w14:textId="77777777" w:rsidR="00AE08E3" w:rsidRPr="00C27040" w:rsidRDefault="00AE08E3" w:rsidP="00CF33EE">
            <w:pPr>
              <w:spacing w:line="240" w:lineRule="auto"/>
              <w:rPr>
                <w:sz w:val="24"/>
                <w:szCs w:val="24"/>
                <w:lang w:eastAsia="ar-SA"/>
              </w:rPr>
            </w:pPr>
            <w:r w:rsidRPr="00C27040">
              <w:rPr>
                <w:sz w:val="24"/>
                <w:szCs w:val="24"/>
                <w:lang w:eastAsia="ar-SA"/>
              </w:rPr>
              <w:t>б) отглагольные существительные;</w:t>
            </w:r>
          </w:p>
          <w:p w14:paraId="2E289219" w14:textId="77777777" w:rsidR="00AE08E3" w:rsidRPr="00C27040" w:rsidRDefault="00AE08E3" w:rsidP="00CF33EE">
            <w:pPr>
              <w:spacing w:line="240" w:lineRule="auto"/>
              <w:rPr>
                <w:sz w:val="24"/>
                <w:szCs w:val="24"/>
                <w:lang w:eastAsia="ar-SA"/>
              </w:rPr>
            </w:pPr>
            <w:r w:rsidRPr="00C27040">
              <w:rPr>
                <w:sz w:val="24"/>
                <w:szCs w:val="24"/>
                <w:lang w:eastAsia="ar-SA"/>
              </w:rPr>
              <w:t>в) цепочки родительного падежа;</w:t>
            </w:r>
          </w:p>
          <w:p w14:paraId="657989AB" w14:textId="77777777" w:rsidR="00AE08E3" w:rsidRPr="00C27040" w:rsidRDefault="00AE08E3" w:rsidP="00CF33EE">
            <w:pPr>
              <w:spacing w:line="240" w:lineRule="auto"/>
              <w:rPr>
                <w:sz w:val="24"/>
                <w:szCs w:val="24"/>
                <w:lang w:eastAsia="ar-SA"/>
              </w:rPr>
            </w:pPr>
            <w:r w:rsidRPr="00C27040">
              <w:rPr>
                <w:sz w:val="24"/>
                <w:szCs w:val="24"/>
                <w:lang w:eastAsia="ar-SA"/>
              </w:rPr>
              <w:t>г) оценочные экспрессивные прилагательные</w:t>
            </w:r>
          </w:p>
          <w:p w14:paraId="02A354FE" w14:textId="77777777" w:rsidR="00AE08E3" w:rsidRPr="00C27040" w:rsidRDefault="00AE08E3" w:rsidP="00CF33EE">
            <w:pPr>
              <w:spacing w:line="240" w:lineRule="auto"/>
              <w:rPr>
                <w:sz w:val="24"/>
                <w:szCs w:val="24"/>
                <w:lang w:eastAsia="ar-SA"/>
              </w:rPr>
            </w:pPr>
            <w:r w:rsidRPr="00C27040">
              <w:rPr>
                <w:sz w:val="24"/>
                <w:szCs w:val="24"/>
                <w:lang w:eastAsia="ar-SA"/>
              </w:rPr>
              <w:t>и т.д.</w:t>
            </w:r>
          </w:p>
          <w:p w14:paraId="4F004F04" w14:textId="77777777" w:rsidR="00AE08E3" w:rsidRPr="00C27040" w:rsidRDefault="00AE08E3" w:rsidP="00CF33EE">
            <w:pPr>
              <w:spacing w:line="240" w:lineRule="auto"/>
              <w:rPr>
                <w:sz w:val="24"/>
                <w:szCs w:val="24"/>
                <w:lang w:eastAsia="ar-SA"/>
              </w:rPr>
            </w:pPr>
            <w:r w:rsidRPr="00C27040">
              <w:rPr>
                <w:sz w:val="24"/>
                <w:szCs w:val="24"/>
                <w:lang w:eastAsia="ar-SA"/>
              </w:rPr>
              <w:t xml:space="preserve">«Если соискатель хочет сам связаться с компанией, в которой открылась вакансия, необходимо узнать, кто там занимается подбором персонала, и обратиться </w:t>
            </w:r>
            <w:r w:rsidRPr="00C27040">
              <w:rPr>
                <w:sz w:val="24"/>
                <w:szCs w:val="24"/>
                <w:lang w:eastAsia="ar-SA"/>
              </w:rPr>
              <w:lastRenderedPageBreak/>
              <w:t>лично к этому человеку в письменной форме…»</w:t>
            </w:r>
          </w:p>
          <w:p w14:paraId="59E435E1" w14:textId="77777777" w:rsidR="00AE08E3" w:rsidRPr="00C27040" w:rsidRDefault="00AE08E3" w:rsidP="00CF33EE">
            <w:pPr>
              <w:spacing w:line="240" w:lineRule="auto"/>
              <w:rPr>
                <w:sz w:val="24"/>
                <w:szCs w:val="24"/>
                <w:lang w:eastAsia="ar-SA"/>
              </w:rPr>
            </w:pPr>
            <w:r w:rsidRPr="00C27040">
              <w:rPr>
                <w:sz w:val="24"/>
                <w:szCs w:val="24"/>
                <w:lang w:eastAsia="ar-SA"/>
              </w:rPr>
              <w:t>и т.д.</w:t>
            </w:r>
          </w:p>
          <w:p w14:paraId="22F3D906" w14:textId="77777777" w:rsidR="00AE08E3" w:rsidRPr="00C27040" w:rsidRDefault="00AE08E3" w:rsidP="00CF33EE">
            <w:pPr>
              <w:spacing w:line="240" w:lineRule="auto"/>
              <w:jc w:val="both"/>
              <w:rPr>
                <w:sz w:val="24"/>
                <w:szCs w:val="24"/>
              </w:rPr>
            </w:pPr>
            <w:r w:rsidRPr="00C27040">
              <w:rPr>
                <w:b/>
                <w:sz w:val="24"/>
                <w:szCs w:val="24"/>
                <w:lang w:eastAsia="ar-SA"/>
              </w:rPr>
              <w:t>Задание 18</w:t>
            </w:r>
            <w:r w:rsidRPr="00C27040">
              <w:rPr>
                <w:sz w:val="24"/>
                <w:szCs w:val="24"/>
                <w:lang w:eastAsia="ar-SA"/>
              </w:rPr>
              <w:t xml:space="preserve">. </w:t>
            </w:r>
            <w:r w:rsidRPr="00C27040">
              <w:rPr>
                <w:i/>
                <w:sz w:val="24"/>
                <w:szCs w:val="24"/>
                <w:lang w:eastAsia="ar-SA"/>
              </w:rPr>
              <w:t>Составьте и напишите деловому партнеру письмо-просьбу, используя все реквизиты делового письма. Используйте стандартную формулу-мотивацию «В целях ознакомления с…».</w:t>
            </w:r>
          </w:p>
        </w:tc>
      </w:tr>
      <w:tr w:rsidR="00AE08E3" w14:paraId="09CE37AA" w14:textId="77777777" w:rsidTr="00C31258">
        <w:tc>
          <w:tcPr>
            <w:tcW w:w="988" w:type="dxa"/>
          </w:tcPr>
          <w:p w14:paraId="55CFB9AC" w14:textId="77777777" w:rsidR="00AE08E3" w:rsidRPr="00C27040" w:rsidRDefault="00AE08E3" w:rsidP="00CF33EE">
            <w:pPr>
              <w:spacing w:line="240" w:lineRule="auto"/>
              <w:jc w:val="both"/>
              <w:rPr>
                <w:sz w:val="24"/>
                <w:szCs w:val="24"/>
              </w:rPr>
            </w:pPr>
            <w:r w:rsidRPr="00C27040">
              <w:rPr>
                <w:bCs/>
                <w:color w:val="000000"/>
                <w:sz w:val="24"/>
                <w:szCs w:val="24"/>
                <w:lang w:eastAsia="en-GB"/>
              </w:rPr>
              <w:lastRenderedPageBreak/>
              <w:t>ПКН-10</w:t>
            </w:r>
          </w:p>
        </w:tc>
        <w:tc>
          <w:tcPr>
            <w:tcW w:w="2268" w:type="dxa"/>
          </w:tcPr>
          <w:p w14:paraId="1D12EA02" w14:textId="77777777" w:rsidR="00AE08E3" w:rsidRPr="00C27040" w:rsidRDefault="00AE08E3" w:rsidP="00CF33EE">
            <w:pPr>
              <w:spacing w:line="240" w:lineRule="auto"/>
              <w:jc w:val="both"/>
              <w:rPr>
                <w:sz w:val="24"/>
                <w:szCs w:val="24"/>
              </w:rPr>
            </w:pPr>
            <w:r w:rsidRPr="00C27040">
              <w:rPr>
                <w:bCs/>
                <w:color w:val="000000"/>
                <w:sz w:val="24"/>
                <w:szCs w:val="24"/>
                <w:lang w:eastAsia="en-GB"/>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00" w:type="dxa"/>
          </w:tcPr>
          <w:p w14:paraId="79A7FF21"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1.Демонстрирует владение методами нахождения актуальных данных и значимых проблем в сфере управления, экономики и финансов.</w:t>
            </w:r>
          </w:p>
          <w:p w14:paraId="3CF37BDE" w14:textId="77777777" w:rsidR="00AE08E3" w:rsidRPr="00C27040" w:rsidRDefault="00AE08E3" w:rsidP="00CF33EE">
            <w:pPr>
              <w:spacing w:line="240" w:lineRule="auto"/>
              <w:jc w:val="both"/>
              <w:rPr>
                <w:bCs/>
                <w:color w:val="000000"/>
                <w:sz w:val="24"/>
                <w:szCs w:val="24"/>
                <w:lang w:eastAsia="en-GB"/>
              </w:rPr>
            </w:pPr>
          </w:p>
          <w:p w14:paraId="63E3B642" w14:textId="77777777" w:rsidR="00AE08E3" w:rsidRPr="00C27040" w:rsidRDefault="00AE08E3" w:rsidP="00CF33EE">
            <w:pPr>
              <w:spacing w:line="240" w:lineRule="auto"/>
              <w:jc w:val="both"/>
              <w:rPr>
                <w:bCs/>
                <w:color w:val="000000"/>
                <w:sz w:val="24"/>
                <w:szCs w:val="24"/>
                <w:lang w:eastAsia="en-GB"/>
              </w:rPr>
            </w:pPr>
          </w:p>
          <w:p w14:paraId="31D3EE2D" w14:textId="77777777" w:rsidR="00AE08E3" w:rsidRPr="00C27040" w:rsidRDefault="00AE08E3" w:rsidP="00CF33EE">
            <w:pPr>
              <w:spacing w:line="240" w:lineRule="auto"/>
              <w:jc w:val="both"/>
              <w:rPr>
                <w:bCs/>
                <w:color w:val="000000"/>
                <w:sz w:val="24"/>
                <w:szCs w:val="24"/>
                <w:lang w:eastAsia="en-GB"/>
              </w:rPr>
            </w:pPr>
          </w:p>
          <w:p w14:paraId="2A64F2EA" w14:textId="77777777" w:rsidR="00AE08E3" w:rsidRPr="00C27040" w:rsidRDefault="00AE08E3" w:rsidP="00CF33EE">
            <w:pPr>
              <w:spacing w:line="240" w:lineRule="auto"/>
              <w:jc w:val="both"/>
              <w:rPr>
                <w:bCs/>
                <w:color w:val="000000"/>
                <w:sz w:val="24"/>
                <w:szCs w:val="24"/>
                <w:lang w:eastAsia="en-GB"/>
              </w:rPr>
            </w:pPr>
          </w:p>
          <w:p w14:paraId="7DC7C82E" w14:textId="77777777" w:rsidR="00AE08E3" w:rsidRPr="00C27040" w:rsidRDefault="00AE08E3" w:rsidP="00CF33EE">
            <w:pPr>
              <w:spacing w:line="240" w:lineRule="auto"/>
              <w:jc w:val="both"/>
              <w:rPr>
                <w:bCs/>
                <w:color w:val="000000"/>
                <w:sz w:val="24"/>
                <w:szCs w:val="24"/>
                <w:lang w:eastAsia="en-GB"/>
              </w:rPr>
            </w:pPr>
          </w:p>
          <w:p w14:paraId="7457905B" w14:textId="77777777" w:rsidR="00AE08E3" w:rsidRPr="00C27040" w:rsidRDefault="00AE08E3" w:rsidP="00CF33EE">
            <w:pPr>
              <w:spacing w:line="240" w:lineRule="auto"/>
              <w:jc w:val="both"/>
              <w:rPr>
                <w:bCs/>
                <w:color w:val="000000"/>
                <w:sz w:val="24"/>
                <w:szCs w:val="24"/>
                <w:lang w:eastAsia="en-GB"/>
              </w:rPr>
            </w:pPr>
          </w:p>
          <w:p w14:paraId="5E49F8CE" w14:textId="77777777" w:rsidR="00AE08E3" w:rsidRPr="00C27040" w:rsidRDefault="00AE08E3" w:rsidP="00CF33EE">
            <w:pPr>
              <w:spacing w:line="240" w:lineRule="auto"/>
              <w:jc w:val="both"/>
              <w:rPr>
                <w:bCs/>
                <w:color w:val="000000"/>
                <w:sz w:val="24"/>
                <w:szCs w:val="24"/>
                <w:lang w:eastAsia="en-GB"/>
              </w:rPr>
            </w:pPr>
          </w:p>
          <w:p w14:paraId="56DAD984" w14:textId="77777777" w:rsidR="00AE08E3" w:rsidRPr="00C27040" w:rsidRDefault="00AE08E3" w:rsidP="00CF33EE">
            <w:pPr>
              <w:spacing w:line="240" w:lineRule="auto"/>
              <w:jc w:val="both"/>
              <w:rPr>
                <w:bCs/>
                <w:color w:val="000000"/>
                <w:sz w:val="24"/>
                <w:szCs w:val="24"/>
                <w:lang w:eastAsia="en-GB"/>
              </w:rPr>
            </w:pPr>
          </w:p>
          <w:p w14:paraId="24D77F43" w14:textId="77777777" w:rsidR="00AE08E3" w:rsidRPr="00C27040" w:rsidRDefault="00AE08E3" w:rsidP="00CF33EE">
            <w:pPr>
              <w:spacing w:line="240" w:lineRule="auto"/>
              <w:jc w:val="both"/>
              <w:rPr>
                <w:bCs/>
                <w:color w:val="000000"/>
                <w:sz w:val="24"/>
                <w:szCs w:val="24"/>
                <w:lang w:eastAsia="en-GB"/>
              </w:rPr>
            </w:pPr>
          </w:p>
          <w:p w14:paraId="7A39ECCD" w14:textId="77777777" w:rsidR="00AE08E3" w:rsidRPr="00C27040" w:rsidRDefault="00AE08E3" w:rsidP="00CF33EE">
            <w:pPr>
              <w:spacing w:line="240" w:lineRule="auto"/>
              <w:jc w:val="both"/>
              <w:rPr>
                <w:bCs/>
                <w:color w:val="000000"/>
                <w:sz w:val="24"/>
                <w:szCs w:val="24"/>
                <w:lang w:eastAsia="en-GB"/>
              </w:rPr>
            </w:pPr>
          </w:p>
          <w:p w14:paraId="1B3E6EE8" w14:textId="77777777" w:rsidR="00AE08E3" w:rsidRPr="00C27040" w:rsidRDefault="00AE08E3" w:rsidP="00CF33EE">
            <w:pPr>
              <w:spacing w:line="240" w:lineRule="auto"/>
              <w:jc w:val="both"/>
              <w:rPr>
                <w:bCs/>
                <w:color w:val="000000"/>
                <w:sz w:val="24"/>
                <w:szCs w:val="24"/>
                <w:lang w:eastAsia="en-GB"/>
              </w:rPr>
            </w:pPr>
          </w:p>
          <w:p w14:paraId="45318CA1" w14:textId="77777777" w:rsidR="00AE08E3" w:rsidRPr="00C27040" w:rsidRDefault="00AE08E3" w:rsidP="00CF33EE">
            <w:pPr>
              <w:spacing w:line="240" w:lineRule="auto"/>
              <w:jc w:val="both"/>
              <w:rPr>
                <w:bCs/>
                <w:color w:val="000000"/>
                <w:sz w:val="24"/>
                <w:szCs w:val="24"/>
                <w:lang w:eastAsia="en-GB"/>
              </w:rPr>
            </w:pPr>
          </w:p>
          <w:p w14:paraId="18ECC7DE" w14:textId="77777777" w:rsidR="00AE08E3" w:rsidRPr="00C27040" w:rsidRDefault="00AE08E3" w:rsidP="00CF33EE">
            <w:pPr>
              <w:spacing w:line="240" w:lineRule="auto"/>
              <w:jc w:val="both"/>
              <w:rPr>
                <w:bCs/>
                <w:color w:val="000000"/>
                <w:sz w:val="24"/>
                <w:szCs w:val="24"/>
                <w:lang w:eastAsia="en-GB"/>
              </w:rPr>
            </w:pPr>
          </w:p>
          <w:p w14:paraId="4EBC5F26" w14:textId="77777777" w:rsidR="00AE08E3" w:rsidRPr="00C27040" w:rsidRDefault="00AE08E3" w:rsidP="00CF33EE">
            <w:pPr>
              <w:spacing w:line="240" w:lineRule="auto"/>
              <w:jc w:val="both"/>
              <w:rPr>
                <w:bCs/>
                <w:color w:val="000000"/>
                <w:sz w:val="24"/>
                <w:szCs w:val="24"/>
                <w:lang w:eastAsia="en-GB"/>
              </w:rPr>
            </w:pPr>
          </w:p>
          <w:p w14:paraId="2B9B03EE" w14:textId="77777777" w:rsidR="00AE08E3" w:rsidRPr="00C27040" w:rsidRDefault="00AE08E3" w:rsidP="00CF33EE">
            <w:pPr>
              <w:spacing w:line="240" w:lineRule="auto"/>
              <w:jc w:val="both"/>
              <w:rPr>
                <w:bCs/>
                <w:color w:val="000000"/>
                <w:sz w:val="24"/>
                <w:szCs w:val="24"/>
                <w:lang w:eastAsia="en-GB"/>
              </w:rPr>
            </w:pPr>
          </w:p>
          <w:p w14:paraId="74F2941B" w14:textId="77777777" w:rsidR="00AE08E3" w:rsidRPr="00C27040" w:rsidRDefault="00AE08E3" w:rsidP="00CF33EE">
            <w:pPr>
              <w:spacing w:line="240" w:lineRule="auto"/>
              <w:jc w:val="both"/>
              <w:rPr>
                <w:bCs/>
                <w:color w:val="000000"/>
                <w:sz w:val="24"/>
                <w:szCs w:val="24"/>
                <w:lang w:eastAsia="en-GB"/>
              </w:rPr>
            </w:pPr>
          </w:p>
          <w:p w14:paraId="1928B710"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 xml:space="preserve">2. Выявляет социально значимые </w:t>
            </w:r>
            <w:r w:rsidRPr="00C27040">
              <w:rPr>
                <w:bCs/>
                <w:color w:val="000000"/>
                <w:sz w:val="24"/>
                <w:szCs w:val="24"/>
                <w:lang w:eastAsia="en-GB"/>
              </w:rPr>
              <w:lastRenderedPageBreak/>
              <w:t>проблемы, используя описательные, объяснительные и прогнозные модели социальных явлений и процессов.</w:t>
            </w:r>
          </w:p>
          <w:p w14:paraId="4A039FFA" w14:textId="77777777" w:rsidR="00AE08E3" w:rsidRPr="00C27040" w:rsidRDefault="00AE08E3" w:rsidP="00CF33EE">
            <w:pPr>
              <w:spacing w:line="240" w:lineRule="auto"/>
              <w:jc w:val="both"/>
              <w:rPr>
                <w:bCs/>
                <w:color w:val="000000"/>
                <w:sz w:val="24"/>
                <w:szCs w:val="24"/>
                <w:lang w:eastAsia="en-GB"/>
              </w:rPr>
            </w:pPr>
          </w:p>
          <w:p w14:paraId="081D1862" w14:textId="77777777" w:rsidR="00AE08E3" w:rsidRPr="00C27040" w:rsidRDefault="00AE08E3" w:rsidP="00CF33EE">
            <w:pPr>
              <w:spacing w:line="240" w:lineRule="auto"/>
              <w:jc w:val="both"/>
              <w:rPr>
                <w:bCs/>
                <w:color w:val="000000"/>
                <w:sz w:val="24"/>
                <w:szCs w:val="24"/>
                <w:lang w:eastAsia="en-GB"/>
              </w:rPr>
            </w:pPr>
          </w:p>
          <w:p w14:paraId="5F3D23EB" w14:textId="77777777" w:rsidR="00AE08E3" w:rsidRPr="00C27040" w:rsidRDefault="00AE08E3" w:rsidP="00CF33EE">
            <w:pPr>
              <w:spacing w:line="240" w:lineRule="auto"/>
              <w:jc w:val="both"/>
              <w:rPr>
                <w:bCs/>
                <w:color w:val="000000"/>
                <w:sz w:val="24"/>
                <w:szCs w:val="24"/>
                <w:lang w:eastAsia="en-GB"/>
              </w:rPr>
            </w:pPr>
          </w:p>
          <w:p w14:paraId="4797D0AD" w14:textId="77777777" w:rsidR="00AE08E3" w:rsidRPr="00C27040" w:rsidRDefault="00AE08E3" w:rsidP="00CF33EE">
            <w:pPr>
              <w:spacing w:line="240" w:lineRule="auto"/>
              <w:jc w:val="both"/>
              <w:rPr>
                <w:bCs/>
                <w:color w:val="000000"/>
                <w:sz w:val="24"/>
                <w:szCs w:val="24"/>
                <w:lang w:eastAsia="en-GB"/>
              </w:rPr>
            </w:pPr>
          </w:p>
          <w:p w14:paraId="262D62AD" w14:textId="77777777" w:rsidR="00AE08E3" w:rsidRPr="00C27040" w:rsidRDefault="00AE08E3" w:rsidP="00CF33EE">
            <w:pPr>
              <w:spacing w:line="240" w:lineRule="auto"/>
              <w:jc w:val="both"/>
              <w:rPr>
                <w:bCs/>
                <w:color w:val="000000"/>
                <w:sz w:val="24"/>
                <w:szCs w:val="24"/>
                <w:lang w:eastAsia="en-GB"/>
              </w:rPr>
            </w:pPr>
          </w:p>
          <w:p w14:paraId="362F5AEB" w14:textId="77777777" w:rsidR="00AE08E3" w:rsidRPr="00C27040" w:rsidRDefault="00AE08E3" w:rsidP="00CF33EE">
            <w:pPr>
              <w:spacing w:line="240" w:lineRule="auto"/>
              <w:jc w:val="both"/>
              <w:rPr>
                <w:bCs/>
                <w:color w:val="000000"/>
                <w:sz w:val="24"/>
                <w:szCs w:val="24"/>
                <w:lang w:eastAsia="en-GB"/>
              </w:rPr>
            </w:pPr>
          </w:p>
          <w:p w14:paraId="51BFBB91" w14:textId="77777777" w:rsidR="00AE08E3" w:rsidRPr="00C27040" w:rsidRDefault="00AE08E3" w:rsidP="00CF33EE">
            <w:pPr>
              <w:spacing w:line="240" w:lineRule="auto"/>
              <w:jc w:val="both"/>
              <w:rPr>
                <w:bCs/>
                <w:color w:val="000000"/>
                <w:sz w:val="24"/>
                <w:szCs w:val="24"/>
                <w:lang w:eastAsia="en-GB"/>
              </w:rPr>
            </w:pPr>
          </w:p>
          <w:p w14:paraId="438B8D7B" w14:textId="77777777" w:rsidR="00AE08E3" w:rsidRPr="00C27040" w:rsidRDefault="00AE08E3" w:rsidP="00CF33EE">
            <w:pPr>
              <w:spacing w:line="240" w:lineRule="auto"/>
              <w:jc w:val="both"/>
              <w:rPr>
                <w:bCs/>
                <w:color w:val="000000"/>
                <w:sz w:val="24"/>
                <w:szCs w:val="24"/>
                <w:lang w:eastAsia="en-GB"/>
              </w:rPr>
            </w:pPr>
          </w:p>
          <w:p w14:paraId="5BBF7F6C"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3. Описывает исследуемые социальные явления и процессы, объективно и беспристрастно интерпретирует эмпирические данные.</w:t>
            </w:r>
          </w:p>
          <w:p w14:paraId="5C8846F9" w14:textId="77777777" w:rsidR="00AE08E3" w:rsidRPr="00C27040" w:rsidRDefault="00AE08E3" w:rsidP="00CF33EE">
            <w:pPr>
              <w:spacing w:line="240" w:lineRule="auto"/>
              <w:jc w:val="both"/>
              <w:rPr>
                <w:bCs/>
                <w:color w:val="000000"/>
                <w:sz w:val="24"/>
                <w:szCs w:val="24"/>
                <w:lang w:eastAsia="en-GB"/>
              </w:rPr>
            </w:pPr>
          </w:p>
          <w:p w14:paraId="73179825" w14:textId="77777777" w:rsidR="00AE08E3" w:rsidRPr="00C27040" w:rsidRDefault="00AE08E3" w:rsidP="00CF33EE">
            <w:pPr>
              <w:spacing w:line="240" w:lineRule="auto"/>
              <w:jc w:val="both"/>
              <w:rPr>
                <w:bCs/>
                <w:color w:val="000000"/>
                <w:sz w:val="24"/>
                <w:szCs w:val="24"/>
                <w:lang w:eastAsia="en-GB"/>
              </w:rPr>
            </w:pPr>
          </w:p>
          <w:p w14:paraId="6B34AD8A" w14:textId="77777777" w:rsidR="00AE08E3" w:rsidRPr="00C27040" w:rsidRDefault="00AE08E3" w:rsidP="00CF33EE">
            <w:pPr>
              <w:spacing w:line="240" w:lineRule="auto"/>
              <w:jc w:val="both"/>
              <w:rPr>
                <w:bCs/>
                <w:color w:val="000000"/>
                <w:sz w:val="24"/>
                <w:szCs w:val="24"/>
                <w:lang w:eastAsia="en-GB"/>
              </w:rPr>
            </w:pPr>
          </w:p>
          <w:p w14:paraId="5EF268C3" w14:textId="77777777" w:rsidR="00AE08E3" w:rsidRPr="00C27040" w:rsidRDefault="00AE08E3" w:rsidP="00CF33EE">
            <w:pPr>
              <w:spacing w:line="240" w:lineRule="auto"/>
              <w:jc w:val="both"/>
              <w:rPr>
                <w:bCs/>
                <w:color w:val="000000"/>
                <w:sz w:val="24"/>
                <w:szCs w:val="24"/>
                <w:lang w:eastAsia="en-GB"/>
              </w:rPr>
            </w:pPr>
          </w:p>
          <w:p w14:paraId="14A9F4C2" w14:textId="77777777" w:rsidR="00AE08E3" w:rsidRPr="00C27040" w:rsidRDefault="00AE08E3" w:rsidP="00CF33EE">
            <w:pPr>
              <w:spacing w:line="240" w:lineRule="auto"/>
              <w:jc w:val="both"/>
              <w:rPr>
                <w:bCs/>
                <w:color w:val="000000"/>
                <w:sz w:val="24"/>
                <w:szCs w:val="24"/>
                <w:lang w:eastAsia="en-GB"/>
              </w:rPr>
            </w:pPr>
          </w:p>
          <w:p w14:paraId="571F69E0" w14:textId="77777777" w:rsidR="00AE08E3" w:rsidRPr="00C27040" w:rsidRDefault="00AE08E3" w:rsidP="00CF33EE">
            <w:pPr>
              <w:spacing w:line="240" w:lineRule="auto"/>
              <w:jc w:val="both"/>
              <w:rPr>
                <w:bCs/>
                <w:color w:val="000000"/>
                <w:sz w:val="24"/>
                <w:szCs w:val="24"/>
                <w:lang w:eastAsia="en-GB"/>
              </w:rPr>
            </w:pPr>
          </w:p>
          <w:p w14:paraId="6B2DA771"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4.Объясняет социальные явления и процессы на основе объяснительных моделей социологии.</w:t>
            </w:r>
          </w:p>
          <w:p w14:paraId="517D7790" w14:textId="77777777" w:rsidR="00AE08E3" w:rsidRPr="00C27040" w:rsidRDefault="00AE08E3" w:rsidP="00CF33EE">
            <w:pPr>
              <w:spacing w:line="240" w:lineRule="auto"/>
              <w:jc w:val="both"/>
              <w:rPr>
                <w:bCs/>
                <w:color w:val="000000"/>
                <w:sz w:val="24"/>
                <w:szCs w:val="24"/>
                <w:lang w:eastAsia="en-GB"/>
              </w:rPr>
            </w:pPr>
          </w:p>
          <w:p w14:paraId="55609D29" w14:textId="77777777" w:rsidR="00AE08E3" w:rsidRPr="00C27040" w:rsidRDefault="00AE08E3" w:rsidP="00CF33EE">
            <w:pPr>
              <w:spacing w:line="240" w:lineRule="auto"/>
              <w:jc w:val="both"/>
              <w:rPr>
                <w:bCs/>
                <w:color w:val="000000"/>
                <w:sz w:val="24"/>
                <w:szCs w:val="24"/>
                <w:lang w:eastAsia="en-GB"/>
              </w:rPr>
            </w:pPr>
          </w:p>
          <w:p w14:paraId="767A2387" w14:textId="77777777" w:rsidR="00AE08E3" w:rsidRPr="00C27040" w:rsidRDefault="00AE08E3" w:rsidP="00CF33EE">
            <w:pPr>
              <w:spacing w:line="240" w:lineRule="auto"/>
              <w:jc w:val="both"/>
              <w:rPr>
                <w:sz w:val="24"/>
                <w:szCs w:val="24"/>
              </w:rPr>
            </w:pPr>
            <w:r w:rsidRPr="00C27040">
              <w:rPr>
                <w:bCs/>
                <w:color w:val="000000"/>
                <w:sz w:val="24"/>
                <w:szCs w:val="24"/>
                <w:lang w:eastAsia="en-GB"/>
              </w:rPr>
              <w:lastRenderedPageBreak/>
              <w:t>5.Представляет варианты решения конфликтных ситуаций, используя знания современных социологических теорий.</w:t>
            </w:r>
          </w:p>
        </w:tc>
        <w:tc>
          <w:tcPr>
            <w:tcW w:w="3260" w:type="dxa"/>
          </w:tcPr>
          <w:p w14:paraId="46B1F8FD" w14:textId="77777777" w:rsidR="00AE08E3" w:rsidRPr="00C27040" w:rsidRDefault="00AE08E3" w:rsidP="00CF33EE">
            <w:pPr>
              <w:tabs>
                <w:tab w:val="left" w:pos="993"/>
              </w:tabs>
              <w:spacing w:after="0" w:line="240" w:lineRule="auto"/>
              <w:jc w:val="both"/>
              <w:rPr>
                <w:i/>
                <w:sz w:val="24"/>
                <w:szCs w:val="24"/>
              </w:rPr>
            </w:pPr>
            <w:r w:rsidRPr="00C27040">
              <w:rPr>
                <w:b/>
                <w:sz w:val="24"/>
                <w:szCs w:val="24"/>
              </w:rPr>
              <w:lastRenderedPageBreak/>
              <w:t xml:space="preserve">Задание 19. </w:t>
            </w:r>
            <w:r w:rsidRPr="00C27040">
              <w:rPr>
                <w:i/>
                <w:sz w:val="24"/>
                <w:szCs w:val="24"/>
              </w:rPr>
              <w:t>Проанализируйте текст и определите его стилистическую принадлежность. Докажите принадлежность его к тому или иному стилю речи.</w:t>
            </w:r>
          </w:p>
          <w:p w14:paraId="34A9E0FF" w14:textId="77777777" w:rsidR="00AE08E3" w:rsidRPr="00C27040" w:rsidRDefault="00AE08E3" w:rsidP="00CF33EE">
            <w:pPr>
              <w:tabs>
                <w:tab w:val="left" w:pos="993"/>
              </w:tabs>
              <w:spacing w:after="0" w:line="240" w:lineRule="auto"/>
              <w:jc w:val="both"/>
              <w:rPr>
                <w:sz w:val="24"/>
                <w:szCs w:val="24"/>
              </w:rPr>
            </w:pPr>
            <w:r w:rsidRPr="00C27040">
              <w:rPr>
                <w:sz w:val="24"/>
                <w:szCs w:val="24"/>
              </w:rPr>
              <w:t>«Направляем Вам образцы товаров, предлагаемых нашей фирмой в 2021 году. Надеемся, что Ваша компания выберет именно наши материалы, а мы сможет наладить взаимовыгодное сотрудничество…»</w:t>
            </w:r>
          </w:p>
          <w:p w14:paraId="74295D5E" w14:textId="77777777" w:rsidR="00AE08E3" w:rsidRPr="00C27040" w:rsidRDefault="00AE08E3" w:rsidP="00CF33EE">
            <w:pPr>
              <w:tabs>
                <w:tab w:val="left" w:pos="993"/>
              </w:tabs>
              <w:spacing w:after="0" w:line="240" w:lineRule="auto"/>
              <w:ind w:firstLine="567"/>
              <w:jc w:val="both"/>
              <w:rPr>
                <w:i/>
                <w:sz w:val="24"/>
                <w:szCs w:val="24"/>
              </w:rPr>
            </w:pPr>
            <w:r w:rsidRPr="00C27040">
              <w:rPr>
                <w:b/>
                <w:sz w:val="24"/>
                <w:szCs w:val="24"/>
              </w:rPr>
              <w:t xml:space="preserve">Задание </w:t>
            </w:r>
            <w:proofErr w:type="gramStart"/>
            <w:r w:rsidRPr="00C27040">
              <w:rPr>
                <w:b/>
                <w:sz w:val="24"/>
                <w:szCs w:val="24"/>
              </w:rPr>
              <w:t>20 .</w:t>
            </w:r>
            <w:proofErr w:type="gramEnd"/>
            <w:r w:rsidRPr="00C27040">
              <w:rPr>
                <w:i/>
                <w:sz w:val="24"/>
                <w:szCs w:val="24"/>
              </w:rPr>
              <w:t xml:space="preserve"> Закончите следующие фразы, сделав правильный выбор с точки зрения норм современного русского языка.</w:t>
            </w:r>
          </w:p>
          <w:p w14:paraId="71EFCAF8" w14:textId="77777777" w:rsidR="00AE08E3" w:rsidRPr="00C27040" w:rsidRDefault="00AE08E3" w:rsidP="00CF33EE">
            <w:pPr>
              <w:numPr>
                <w:ilvl w:val="0"/>
                <w:numId w:val="6"/>
              </w:numPr>
              <w:tabs>
                <w:tab w:val="left" w:pos="993"/>
              </w:tabs>
              <w:spacing w:after="0" w:line="240" w:lineRule="auto"/>
              <w:ind w:left="0" w:firstLine="567"/>
              <w:jc w:val="both"/>
              <w:rPr>
                <w:sz w:val="24"/>
                <w:szCs w:val="24"/>
              </w:rPr>
            </w:pPr>
            <w:r w:rsidRPr="00C27040">
              <w:rPr>
                <w:sz w:val="24"/>
                <w:szCs w:val="24"/>
              </w:rPr>
              <w:t>Прошу (</w:t>
            </w:r>
            <w:r w:rsidRPr="00C27040">
              <w:rPr>
                <w:i/>
                <w:sz w:val="24"/>
                <w:szCs w:val="24"/>
              </w:rPr>
              <w:t>пролонгировать/продлить</w:t>
            </w:r>
            <w:r w:rsidRPr="00C27040">
              <w:rPr>
                <w:sz w:val="24"/>
                <w:szCs w:val="24"/>
              </w:rPr>
              <w:t>) срок договора.</w:t>
            </w:r>
          </w:p>
          <w:p w14:paraId="174A749F" w14:textId="77777777" w:rsidR="00AE08E3" w:rsidRPr="00C27040" w:rsidRDefault="00AE08E3" w:rsidP="00CF33EE">
            <w:pPr>
              <w:numPr>
                <w:ilvl w:val="0"/>
                <w:numId w:val="6"/>
              </w:numPr>
              <w:tabs>
                <w:tab w:val="left" w:pos="993"/>
              </w:tabs>
              <w:spacing w:after="0" w:line="240" w:lineRule="auto"/>
              <w:ind w:left="0" w:firstLine="567"/>
              <w:jc w:val="both"/>
              <w:rPr>
                <w:spacing w:val="-4"/>
                <w:sz w:val="24"/>
                <w:szCs w:val="24"/>
              </w:rPr>
            </w:pPr>
            <w:r w:rsidRPr="00C27040">
              <w:rPr>
                <w:spacing w:val="-4"/>
                <w:sz w:val="24"/>
                <w:szCs w:val="24"/>
              </w:rPr>
              <w:t>Согласно (</w:t>
            </w:r>
            <w:r w:rsidRPr="00C27040">
              <w:rPr>
                <w:i/>
                <w:spacing w:val="-4"/>
                <w:sz w:val="24"/>
                <w:szCs w:val="24"/>
              </w:rPr>
              <w:t>приказа/приказу</w:t>
            </w:r>
            <w:r w:rsidRPr="00C27040">
              <w:rPr>
                <w:spacing w:val="-4"/>
                <w:sz w:val="24"/>
                <w:szCs w:val="24"/>
              </w:rPr>
              <w:t>) № 57/л-с от 24.09.2020 всем сотрудникам бухгалтерии предоставляется трехдневный оплачиваемый отпуск.</w:t>
            </w:r>
          </w:p>
          <w:p w14:paraId="1E68BA3A" w14:textId="77777777" w:rsidR="00AE08E3" w:rsidRPr="00C27040" w:rsidRDefault="00AE08E3" w:rsidP="00CF33EE">
            <w:pPr>
              <w:numPr>
                <w:ilvl w:val="0"/>
                <w:numId w:val="6"/>
              </w:numPr>
              <w:tabs>
                <w:tab w:val="left" w:pos="993"/>
              </w:tabs>
              <w:spacing w:after="0" w:line="240" w:lineRule="auto"/>
              <w:ind w:left="0" w:firstLine="567"/>
              <w:jc w:val="both"/>
              <w:rPr>
                <w:i/>
                <w:sz w:val="24"/>
                <w:szCs w:val="24"/>
              </w:rPr>
            </w:pPr>
            <w:r w:rsidRPr="00C27040">
              <w:rPr>
                <w:sz w:val="24"/>
                <w:szCs w:val="24"/>
              </w:rPr>
              <w:t>Распоряжение адресовано всем руководителям (</w:t>
            </w:r>
            <w:r w:rsidRPr="00C27040">
              <w:rPr>
                <w:i/>
                <w:sz w:val="24"/>
                <w:szCs w:val="24"/>
              </w:rPr>
              <w:t>отделов/отде</w:t>
            </w:r>
            <w:r w:rsidRPr="00C27040">
              <w:rPr>
                <w:i/>
                <w:sz w:val="24"/>
                <w:szCs w:val="24"/>
              </w:rPr>
              <w:softHyphen/>
              <w:t>лами</w:t>
            </w:r>
            <w:r w:rsidRPr="00C27040">
              <w:rPr>
                <w:sz w:val="24"/>
                <w:szCs w:val="24"/>
              </w:rPr>
              <w:t>)</w:t>
            </w:r>
            <w:r w:rsidRPr="00C27040">
              <w:rPr>
                <w:i/>
                <w:sz w:val="24"/>
                <w:szCs w:val="24"/>
              </w:rPr>
              <w:t>.</w:t>
            </w:r>
          </w:p>
          <w:p w14:paraId="32BCFAF8" w14:textId="77777777" w:rsidR="00AE08E3" w:rsidRPr="00C27040" w:rsidRDefault="00AE08E3" w:rsidP="00CF33EE">
            <w:pPr>
              <w:tabs>
                <w:tab w:val="left" w:pos="993"/>
              </w:tabs>
              <w:spacing w:after="0" w:line="240" w:lineRule="auto"/>
              <w:ind w:left="567"/>
              <w:jc w:val="both"/>
              <w:rPr>
                <w:sz w:val="24"/>
                <w:szCs w:val="24"/>
              </w:rPr>
            </w:pPr>
            <w:r w:rsidRPr="00C27040">
              <w:rPr>
                <w:sz w:val="24"/>
                <w:szCs w:val="24"/>
              </w:rPr>
              <w:t>и т.д.</w:t>
            </w:r>
          </w:p>
          <w:p w14:paraId="16F4C2E7" w14:textId="77777777" w:rsidR="00AE08E3" w:rsidRPr="00C27040" w:rsidRDefault="00AE08E3" w:rsidP="00CF33EE">
            <w:pPr>
              <w:spacing w:after="0" w:line="240" w:lineRule="auto"/>
              <w:jc w:val="both"/>
              <w:rPr>
                <w:b/>
                <w:sz w:val="24"/>
                <w:szCs w:val="24"/>
              </w:rPr>
            </w:pPr>
          </w:p>
          <w:p w14:paraId="46E5E458" w14:textId="77777777" w:rsidR="00AE08E3" w:rsidRPr="00C27040" w:rsidRDefault="00AE08E3" w:rsidP="00CF33EE">
            <w:pPr>
              <w:spacing w:after="0" w:line="240" w:lineRule="auto"/>
              <w:jc w:val="both"/>
              <w:rPr>
                <w:i/>
                <w:sz w:val="24"/>
                <w:szCs w:val="24"/>
              </w:rPr>
            </w:pPr>
            <w:r w:rsidRPr="00C27040">
              <w:rPr>
                <w:b/>
                <w:sz w:val="24"/>
                <w:szCs w:val="24"/>
              </w:rPr>
              <w:t xml:space="preserve">Задание 21. </w:t>
            </w:r>
            <w:r w:rsidRPr="00C27040">
              <w:rPr>
                <w:i/>
                <w:sz w:val="24"/>
                <w:szCs w:val="24"/>
              </w:rPr>
              <w:t>Исправьте ошибки в употреблении производных предлогов.</w:t>
            </w:r>
          </w:p>
          <w:p w14:paraId="7C75E84B" w14:textId="77777777" w:rsidR="00AE08E3" w:rsidRPr="00C27040" w:rsidRDefault="00AE08E3" w:rsidP="00CF33EE">
            <w:pPr>
              <w:pStyle w:val="af1"/>
              <w:numPr>
                <w:ilvl w:val="0"/>
                <w:numId w:val="24"/>
              </w:numPr>
              <w:jc w:val="both"/>
              <w:rPr>
                <w:rFonts w:cs="Times New Roman"/>
                <w:lang w:eastAsia="ru-RU"/>
              </w:rPr>
            </w:pPr>
            <w:r w:rsidRPr="00C27040">
              <w:rPr>
                <w:rFonts w:cs="Times New Roman"/>
                <w:lang w:eastAsia="ru-RU"/>
              </w:rPr>
              <w:t>*вести переговоры согласно правил этикета</w:t>
            </w:r>
          </w:p>
          <w:p w14:paraId="525D8DC4" w14:textId="77777777" w:rsidR="00AE08E3" w:rsidRPr="00C27040" w:rsidRDefault="00AE08E3" w:rsidP="00CF33EE">
            <w:pPr>
              <w:pStyle w:val="af1"/>
              <w:numPr>
                <w:ilvl w:val="0"/>
                <w:numId w:val="24"/>
              </w:numPr>
              <w:jc w:val="both"/>
              <w:rPr>
                <w:rFonts w:cs="Times New Roman"/>
                <w:lang w:eastAsia="ru-RU"/>
              </w:rPr>
            </w:pPr>
            <w:r w:rsidRPr="00C27040">
              <w:rPr>
                <w:rFonts w:cs="Times New Roman"/>
                <w:lang w:eastAsia="ru-RU"/>
              </w:rPr>
              <w:t xml:space="preserve">*вспомнить по </w:t>
            </w:r>
            <w:proofErr w:type="spellStart"/>
            <w:r w:rsidRPr="00C27040">
              <w:rPr>
                <w:rFonts w:cs="Times New Roman"/>
                <w:lang w:eastAsia="ru-RU"/>
              </w:rPr>
              <w:t>прошествию</w:t>
            </w:r>
            <w:proofErr w:type="spellEnd"/>
            <w:r w:rsidRPr="00C27040">
              <w:rPr>
                <w:rFonts w:cs="Times New Roman"/>
                <w:lang w:eastAsia="ru-RU"/>
              </w:rPr>
              <w:t xml:space="preserve"> трех дней</w:t>
            </w:r>
          </w:p>
          <w:p w14:paraId="6A14703E" w14:textId="77777777" w:rsidR="00AE08E3" w:rsidRPr="00C27040" w:rsidRDefault="00AE08E3" w:rsidP="00CF33EE">
            <w:pPr>
              <w:pStyle w:val="af1"/>
              <w:numPr>
                <w:ilvl w:val="0"/>
                <w:numId w:val="24"/>
              </w:numPr>
              <w:jc w:val="both"/>
              <w:rPr>
                <w:rFonts w:cs="Times New Roman"/>
                <w:lang w:eastAsia="ru-RU"/>
              </w:rPr>
            </w:pPr>
            <w:r w:rsidRPr="00C27040">
              <w:rPr>
                <w:rFonts w:cs="Times New Roman"/>
                <w:lang w:eastAsia="ru-RU"/>
              </w:rPr>
              <w:t>*выслать образцы по окончанию месяца</w:t>
            </w:r>
          </w:p>
          <w:p w14:paraId="2D22E4C6" w14:textId="77777777" w:rsidR="00AE08E3" w:rsidRPr="00C27040" w:rsidRDefault="00AE08E3" w:rsidP="00CF33EE">
            <w:pPr>
              <w:pStyle w:val="af1"/>
              <w:jc w:val="both"/>
              <w:rPr>
                <w:rFonts w:cs="Times New Roman"/>
                <w:lang w:eastAsia="ru-RU"/>
              </w:rPr>
            </w:pPr>
            <w:r w:rsidRPr="00C27040">
              <w:rPr>
                <w:rFonts w:cs="Times New Roman"/>
                <w:lang w:eastAsia="ru-RU"/>
              </w:rPr>
              <w:t>И т.д.</w:t>
            </w:r>
          </w:p>
          <w:p w14:paraId="2EAF4923" w14:textId="77777777" w:rsidR="00AE08E3" w:rsidRPr="00C27040" w:rsidRDefault="00AE08E3" w:rsidP="00CF33EE">
            <w:pPr>
              <w:spacing w:line="240" w:lineRule="auto"/>
              <w:jc w:val="both"/>
              <w:rPr>
                <w:i/>
                <w:sz w:val="24"/>
                <w:szCs w:val="24"/>
              </w:rPr>
            </w:pPr>
            <w:r w:rsidRPr="00C27040">
              <w:rPr>
                <w:b/>
                <w:sz w:val="24"/>
                <w:szCs w:val="24"/>
              </w:rPr>
              <w:lastRenderedPageBreak/>
              <w:t>Задание 22</w:t>
            </w:r>
            <w:r w:rsidRPr="00C27040">
              <w:rPr>
                <w:sz w:val="24"/>
                <w:szCs w:val="24"/>
              </w:rPr>
              <w:t xml:space="preserve">. </w:t>
            </w:r>
            <w:r w:rsidRPr="00C27040">
              <w:rPr>
                <w:i/>
                <w:sz w:val="24"/>
                <w:szCs w:val="24"/>
              </w:rPr>
              <w:t>Составьте текст объяснительной записки, используя предложенную ниже ситуацию.</w:t>
            </w:r>
          </w:p>
          <w:p w14:paraId="159588F4" w14:textId="77777777" w:rsidR="00AE08E3" w:rsidRPr="00C27040" w:rsidRDefault="00AE08E3" w:rsidP="00CF33EE">
            <w:pPr>
              <w:spacing w:line="240" w:lineRule="auto"/>
              <w:jc w:val="both"/>
              <w:rPr>
                <w:sz w:val="24"/>
                <w:szCs w:val="24"/>
              </w:rPr>
            </w:pPr>
            <w:r w:rsidRPr="00C27040">
              <w:rPr>
                <w:sz w:val="24"/>
                <w:szCs w:val="24"/>
              </w:rPr>
              <w:t xml:space="preserve">Вы студент Финансового университета, и вам необходимо объяснить пропуски </w:t>
            </w:r>
            <w:proofErr w:type="gramStart"/>
            <w:r w:rsidRPr="00C27040">
              <w:rPr>
                <w:sz w:val="24"/>
                <w:szCs w:val="24"/>
              </w:rPr>
              <w:t>лекций  и</w:t>
            </w:r>
            <w:proofErr w:type="gramEnd"/>
            <w:r w:rsidRPr="00C27040">
              <w:rPr>
                <w:sz w:val="24"/>
                <w:szCs w:val="24"/>
              </w:rPr>
              <w:t xml:space="preserve"> семинаров в течение месяца.</w:t>
            </w:r>
          </w:p>
          <w:p w14:paraId="24B3A5D3" w14:textId="77777777" w:rsidR="00AE08E3" w:rsidRPr="00C27040" w:rsidRDefault="00AE08E3" w:rsidP="00CF33EE">
            <w:pPr>
              <w:pStyle w:val="a5"/>
              <w:rPr>
                <w:bCs/>
                <w:i/>
                <w:sz w:val="24"/>
                <w:szCs w:val="24"/>
              </w:rPr>
            </w:pPr>
            <w:r w:rsidRPr="00C27040">
              <w:rPr>
                <w:b/>
                <w:bCs/>
                <w:sz w:val="24"/>
                <w:szCs w:val="24"/>
              </w:rPr>
              <w:t xml:space="preserve">Задание 23. </w:t>
            </w:r>
            <w:r w:rsidRPr="00C27040">
              <w:rPr>
                <w:bCs/>
                <w:i/>
                <w:sz w:val="24"/>
                <w:szCs w:val="24"/>
              </w:rPr>
              <w:t>Исправьте в предложениях лексические ошибки.</w:t>
            </w:r>
          </w:p>
          <w:p w14:paraId="1AED5770" w14:textId="77777777" w:rsidR="00AE08E3" w:rsidRPr="00C27040" w:rsidRDefault="00AE08E3" w:rsidP="00CF33EE">
            <w:pPr>
              <w:pStyle w:val="a5"/>
              <w:numPr>
                <w:ilvl w:val="0"/>
                <w:numId w:val="25"/>
              </w:numPr>
              <w:rPr>
                <w:b/>
                <w:bCs/>
                <w:sz w:val="24"/>
                <w:szCs w:val="24"/>
              </w:rPr>
            </w:pPr>
            <w:r w:rsidRPr="00C27040">
              <w:rPr>
                <w:bCs/>
                <w:sz w:val="24"/>
                <w:szCs w:val="24"/>
              </w:rPr>
              <w:t>Все это крайне затрудняет предсказание точного прогноза.</w:t>
            </w:r>
          </w:p>
          <w:p w14:paraId="1E40179D" w14:textId="77777777" w:rsidR="00AE08E3" w:rsidRPr="00C27040" w:rsidRDefault="00AE08E3" w:rsidP="00CF33EE">
            <w:pPr>
              <w:pStyle w:val="a5"/>
              <w:numPr>
                <w:ilvl w:val="0"/>
                <w:numId w:val="25"/>
              </w:numPr>
              <w:rPr>
                <w:b/>
                <w:bCs/>
                <w:sz w:val="24"/>
                <w:szCs w:val="24"/>
              </w:rPr>
            </w:pPr>
            <w:r w:rsidRPr="00C27040">
              <w:rPr>
                <w:bCs/>
                <w:sz w:val="24"/>
                <w:szCs w:val="24"/>
              </w:rPr>
              <w:t>В этом году опять подорожали цены на товары.</w:t>
            </w:r>
          </w:p>
          <w:p w14:paraId="1BD6B728" w14:textId="77777777" w:rsidR="00AE08E3" w:rsidRPr="00C27040" w:rsidRDefault="00AE08E3" w:rsidP="00CF33EE">
            <w:pPr>
              <w:pStyle w:val="a5"/>
              <w:numPr>
                <w:ilvl w:val="0"/>
                <w:numId w:val="25"/>
              </w:numPr>
              <w:rPr>
                <w:b/>
                <w:bCs/>
                <w:sz w:val="24"/>
                <w:szCs w:val="24"/>
              </w:rPr>
            </w:pPr>
            <w:r w:rsidRPr="00C27040">
              <w:rPr>
                <w:bCs/>
                <w:sz w:val="24"/>
                <w:szCs w:val="24"/>
              </w:rPr>
              <w:t>Мы смогли улучшить уровень нашей работы.</w:t>
            </w:r>
          </w:p>
          <w:p w14:paraId="173D3A32" w14:textId="77777777" w:rsidR="00AE08E3" w:rsidRPr="00C27040" w:rsidRDefault="00AE08E3" w:rsidP="00CF33EE">
            <w:pPr>
              <w:pStyle w:val="a5"/>
              <w:rPr>
                <w:bCs/>
                <w:i/>
                <w:sz w:val="24"/>
                <w:szCs w:val="24"/>
              </w:rPr>
            </w:pPr>
            <w:r w:rsidRPr="00C27040">
              <w:rPr>
                <w:b/>
                <w:bCs/>
                <w:sz w:val="24"/>
                <w:szCs w:val="24"/>
              </w:rPr>
              <w:t xml:space="preserve">Задание 24. </w:t>
            </w:r>
            <w:r w:rsidRPr="00C27040">
              <w:rPr>
                <w:bCs/>
                <w:i/>
                <w:sz w:val="24"/>
                <w:szCs w:val="24"/>
              </w:rPr>
              <w:t>Исправьте текст объяснительной записки.</w:t>
            </w:r>
          </w:p>
          <w:p w14:paraId="22EE60A4" w14:textId="77777777" w:rsidR="00AE08E3" w:rsidRPr="00C27040" w:rsidRDefault="00AE08E3" w:rsidP="00CF33EE">
            <w:pPr>
              <w:pStyle w:val="a5"/>
              <w:rPr>
                <w:bCs/>
                <w:sz w:val="24"/>
                <w:szCs w:val="24"/>
              </w:rPr>
            </w:pPr>
            <w:r w:rsidRPr="00C27040">
              <w:rPr>
                <w:bCs/>
                <w:i/>
                <w:sz w:val="24"/>
                <w:szCs w:val="24"/>
              </w:rPr>
              <w:t>«</w:t>
            </w:r>
            <w:r w:rsidRPr="00C27040">
              <w:rPr>
                <w:bCs/>
                <w:sz w:val="24"/>
                <w:szCs w:val="24"/>
              </w:rPr>
              <w:t xml:space="preserve">Я, Лебедев А., не был на занятии по русскому языку, как и мои </w:t>
            </w:r>
            <w:proofErr w:type="spellStart"/>
            <w:r w:rsidRPr="00C27040">
              <w:rPr>
                <w:bCs/>
                <w:sz w:val="24"/>
                <w:szCs w:val="24"/>
              </w:rPr>
              <w:t>одногруппники</w:t>
            </w:r>
            <w:proofErr w:type="spellEnd"/>
            <w:r w:rsidRPr="00C27040">
              <w:rPr>
                <w:bCs/>
                <w:sz w:val="24"/>
                <w:szCs w:val="24"/>
              </w:rPr>
              <w:t>: Садовский А.., Патрушев Н., Вяземский Б., - так как мы все в этот день должны были ехать в военкомат, о чем можно навести соответствующие справки в деканате…»</w:t>
            </w:r>
          </w:p>
          <w:p w14:paraId="2DFE2A34" w14:textId="77777777" w:rsidR="00AE08E3" w:rsidRPr="00C27040" w:rsidRDefault="00AE08E3" w:rsidP="00CF33EE">
            <w:pPr>
              <w:pStyle w:val="a5"/>
              <w:rPr>
                <w:bCs/>
                <w:sz w:val="24"/>
                <w:szCs w:val="24"/>
              </w:rPr>
            </w:pPr>
          </w:p>
          <w:p w14:paraId="0AA5D054" w14:textId="77777777" w:rsidR="00AE08E3" w:rsidRPr="00C27040" w:rsidRDefault="00AE08E3" w:rsidP="00CF33EE">
            <w:pPr>
              <w:pStyle w:val="a5"/>
              <w:rPr>
                <w:bCs/>
                <w:sz w:val="24"/>
                <w:szCs w:val="24"/>
              </w:rPr>
            </w:pPr>
          </w:p>
          <w:p w14:paraId="1635EC47" w14:textId="77777777" w:rsidR="00AE08E3" w:rsidRPr="00C27040" w:rsidRDefault="00AE08E3" w:rsidP="00CF33EE">
            <w:pPr>
              <w:pStyle w:val="a5"/>
              <w:rPr>
                <w:bCs/>
                <w:i/>
                <w:sz w:val="24"/>
                <w:szCs w:val="24"/>
              </w:rPr>
            </w:pPr>
            <w:r w:rsidRPr="00C27040">
              <w:rPr>
                <w:b/>
                <w:bCs/>
                <w:sz w:val="24"/>
                <w:szCs w:val="24"/>
              </w:rPr>
              <w:t>Задание 25</w:t>
            </w:r>
            <w:r w:rsidRPr="00C27040">
              <w:rPr>
                <w:bCs/>
                <w:sz w:val="24"/>
                <w:szCs w:val="24"/>
              </w:rPr>
              <w:t xml:space="preserve">. </w:t>
            </w:r>
            <w:r w:rsidRPr="00C27040">
              <w:rPr>
                <w:bCs/>
                <w:i/>
                <w:sz w:val="24"/>
                <w:szCs w:val="24"/>
              </w:rPr>
              <w:t>Найдите ошибки в употреблении числительных.</w:t>
            </w:r>
          </w:p>
          <w:p w14:paraId="2DB61764" w14:textId="77777777" w:rsidR="00AE08E3" w:rsidRPr="00C27040" w:rsidRDefault="00AE08E3" w:rsidP="00CF33EE">
            <w:pPr>
              <w:pStyle w:val="a5"/>
              <w:rPr>
                <w:bCs/>
                <w:sz w:val="24"/>
                <w:szCs w:val="24"/>
              </w:rPr>
            </w:pPr>
            <w:r w:rsidRPr="00C27040">
              <w:rPr>
                <w:bCs/>
                <w:sz w:val="24"/>
                <w:szCs w:val="24"/>
              </w:rPr>
              <w:t>1.а) около семьдесят работ</w:t>
            </w:r>
          </w:p>
          <w:p w14:paraId="3DAC28A0" w14:textId="77777777" w:rsidR="00AE08E3" w:rsidRPr="00C27040" w:rsidRDefault="00AE08E3" w:rsidP="00CF33EE">
            <w:pPr>
              <w:pStyle w:val="a5"/>
              <w:rPr>
                <w:bCs/>
                <w:sz w:val="24"/>
                <w:szCs w:val="24"/>
              </w:rPr>
            </w:pPr>
            <w:r w:rsidRPr="00C27040">
              <w:rPr>
                <w:bCs/>
                <w:sz w:val="24"/>
                <w:szCs w:val="24"/>
              </w:rPr>
              <w:t xml:space="preserve">   </w:t>
            </w:r>
            <w:proofErr w:type="gramStart"/>
            <w:r w:rsidRPr="00C27040">
              <w:rPr>
                <w:bCs/>
                <w:sz w:val="24"/>
                <w:szCs w:val="24"/>
              </w:rPr>
              <w:t>б)около</w:t>
            </w:r>
            <w:proofErr w:type="gramEnd"/>
            <w:r w:rsidRPr="00C27040">
              <w:rPr>
                <w:bCs/>
                <w:sz w:val="24"/>
                <w:szCs w:val="24"/>
              </w:rPr>
              <w:t xml:space="preserve"> семидесяти работ</w:t>
            </w:r>
          </w:p>
          <w:p w14:paraId="109F5F0A" w14:textId="77777777" w:rsidR="00AE08E3" w:rsidRPr="00C27040" w:rsidRDefault="00AE08E3" w:rsidP="00CF33EE">
            <w:pPr>
              <w:pStyle w:val="a5"/>
              <w:rPr>
                <w:bCs/>
                <w:sz w:val="24"/>
                <w:szCs w:val="24"/>
              </w:rPr>
            </w:pPr>
            <w:r w:rsidRPr="00C27040">
              <w:rPr>
                <w:bCs/>
                <w:sz w:val="24"/>
                <w:szCs w:val="24"/>
              </w:rPr>
              <w:t>2.а) тремстам руководителям</w:t>
            </w:r>
          </w:p>
          <w:p w14:paraId="4D0DBF19" w14:textId="77777777" w:rsidR="00AE08E3" w:rsidRPr="00C27040" w:rsidRDefault="00AE08E3" w:rsidP="00CF33EE">
            <w:pPr>
              <w:pStyle w:val="a5"/>
              <w:rPr>
                <w:bCs/>
                <w:sz w:val="24"/>
                <w:szCs w:val="24"/>
              </w:rPr>
            </w:pPr>
            <w:r w:rsidRPr="00C27040">
              <w:rPr>
                <w:bCs/>
                <w:sz w:val="24"/>
                <w:szCs w:val="24"/>
              </w:rPr>
              <w:t xml:space="preserve">   </w:t>
            </w:r>
            <w:proofErr w:type="gramStart"/>
            <w:r w:rsidRPr="00C27040">
              <w:rPr>
                <w:bCs/>
                <w:sz w:val="24"/>
                <w:szCs w:val="24"/>
              </w:rPr>
              <w:t>б)</w:t>
            </w:r>
            <w:proofErr w:type="spellStart"/>
            <w:r w:rsidRPr="00C27040">
              <w:rPr>
                <w:bCs/>
                <w:sz w:val="24"/>
                <w:szCs w:val="24"/>
              </w:rPr>
              <w:t>тремста</w:t>
            </w:r>
            <w:proofErr w:type="spellEnd"/>
            <w:proofErr w:type="gramEnd"/>
            <w:r w:rsidRPr="00C27040">
              <w:rPr>
                <w:bCs/>
                <w:sz w:val="24"/>
                <w:szCs w:val="24"/>
              </w:rPr>
              <w:t xml:space="preserve"> руководителям</w:t>
            </w:r>
          </w:p>
          <w:p w14:paraId="23691254" w14:textId="77777777" w:rsidR="00AE08E3" w:rsidRPr="00C27040" w:rsidRDefault="00AE08E3" w:rsidP="00CF33EE">
            <w:pPr>
              <w:pStyle w:val="a5"/>
              <w:rPr>
                <w:bCs/>
                <w:sz w:val="24"/>
                <w:szCs w:val="24"/>
              </w:rPr>
            </w:pPr>
            <w:proofErr w:type="gramStart"/>
            <w:r w:rsidRPr="00C27040">
              <w:rPr>
                <w:bCs/>
                <w:sz w:val="24"/>
                <w:szCs w:val="24"/>
              </w:rPr>
              <w:t>3.а)с</w:t>
            </w:r>
            <w:proofErr w:type="gramEnd"/>
            <w:r w:rsidRPr="00C27040">
              <w:rPr>
                <w:bCs/>
                <w:sz w:val="24"/>
                <w:szCs w:val="24"/>
              </w:rPr>
              <w:t xml:space="preserve"> девяносто сотрудниками</w:t>
            </w:r>
          </w:p>
          <w:p w14:paraId="10F0D7BE" w14:textId="77777777" w:rsidR="00AE08E3" w:rsidRPr="00C27040" w:rsidRDefault="00AE08E3" w:rsidP="00CF33EE">
            <w:pPr>
              <w:pStyle w:val="a5"/>
              <w:rPr>
                <w:bCs/>
                <w:sz w:val="24"/>
                <w:szCs w:val="24"/>
              </w:rPr>
            </w:pPr>
            <w:r w:rsidRPr="00C27040">
              <w:rPr>
                <w:bCs/>
                <w:sz w:val="24"/>
                <w:szCs w:val="24"/>
              </w:rPr>
              <w:t xml:space="preserve">   б) с девяноста сотрудниками</w:t>
            </w:r>
          </w:p>
          <w:p w14:paraId="0291427C" w14:textId="77777777" w:rsidR="00AE08E3" w:rsidRPr="00C27040" w:rsidRDefault="00AE08E3" w:rsidP="00CF33EE">
            <w:pPr>
              <w:pStyle w:val="a5"/>
              <w:rPr>
                <w:bCs/>
                <w:sz w:val="24"/>
                <w:szCs w:val="24"/>
              </w:rPr>
            </w:pPr>
            <w:r w:rsidRPr="00C27040">
              <w:rPr>
                <w:bCs/>
                <w:sz w:val="24"/>
                <w:szCs w:val="24"/>
              </w:rPr>
              <w:t>и т.д.</w:t>
            </w:r>
          </w:p>
          <w:p w14:paraId="19B033D7" w14:textId="77777777" w:rsidR="00AE08E3" w:rsidRPr="00C27040" w:rsidRDefault="00AE08E3" w:rsidP="00CF33EE">
            <w:pPr>
              <w:pStyle w:val="a5"/>
              <w:rPr>
                <w:bCs/>
                <w:i/>
                <w:sz w:val="24"/>
                <w:szCs w:val="24"/>
              </w:rPr>
            </w:pPr>
            <w:r w:rsidRPr="00C27040">
              <w:rPr>
                <w:b/>
                <w:bCs/>
                <w:sz w:val="24"/>
                <w:szCs w:val="24"/>
              </w:rPr>
              <w:t>Задание 26</w:t>
            </w:r>
            <w:r w:rsidRPr="00C27040">
              <w:rPr>
                <w:bCs/>
                <w:sz w:val="24"/>
                <w:szCs w:val="24"/>
              </w:rPr>
              <w:t xml:space="preserve">. </w:t>
            </w:r>
            <w:r w:rsidRPr="00C27040">
              <w:rPr>
                <w:bCs/>
                <w:i/>
                <w:sz w:val="24"/>
                <w:szCs w:val="24"/>
              </w:rPr>
              <w:t>Выскажите свое мнение и обоснуйте его.</w:t>
            </w:r>
          </w:p>
          <w:p w14:paraId="17C179B4" w14:textId="77777777" w:rsidR="00AE08E3" w:rsidRPr="00C27040" w:rsidRDefault="00AE08E3" w:rsidP="00CF33EE">
            <w:pPr>
              <w:pStyle w:val="a5"/>
              <w:rPr>
                <w:bCs/>
                <w:sz w:val="24"/>
                <w:szCs w:val="24"/>
              </w:rPr>
            </w:pPr>
            <w:r w:rsidRPr="00C27040">
              <w:rPr>
                <w:bCs/>
                <w:sz w:val="24"/>
                <w:szCs w:val="24"/>
              </w:rPr>
              <w:t>В наше время принято говорить: «Грамотность – это путь к успеху». Так ли это?</w:t>
            </w:r>
          </w:p>
          <w:p w14:paraId="7466BA84" w14:textId="77777777" w:rsidR="00AE08E3" w:rsidRPr="00C27040" w:rsidRDefault="00AE08E3" w:rsidP="00CF33EE">
            <w:pPr>
              <w:pStyle w:val="a5"/>
              <w:rPr>
                <w:bCs/>
                <w:sz w:val="24"/>
                <w:szCs w:val="24"/>
              </w:rPr>
            </w:pPr>
          </w:p>
          <w:p w14:paraId="240E48C6" w14:textId="77777777" w:rsidR="00AE08E3" w:rsidRPr="00C27040" w:rsidRDefault="00AE08E3" w:rsidP="00CF33EE">
            <w:pPr>
              <w:pStyle w:val="a5"/>
              <w:rPr>
                <w:bCs/>
                <w:i/>
                <w:sz w:val="24"/>
                <w:szCs w:val="24"/>
              </w:rPr>
            </w:pPr>
            <w:r w:rsidRPr="00C27040">
              <w:rPr>
                <w:b/>
                <w:bCs/>
                <w:sz w:val="24"/>
                <w:szCs w:val="24"/>
              </w:rPr>
              <w:t>Задание 27</w:t>
            </w:r>
            <w:r w:rsidRPr="00C27040">
              <w:rPr>
                <w:bCs/>
                <w:sz w:val="24"/>
                <w:szCs w:val="24"/>
              </w:rPr>
              <w:t xml:space="preserve">. </w:t>
            </w:r>
            <w:r w:rsidRPr="00C27040">
              <w:rPr>
                <w:bCs/>
                <w:i/>
                <w:sz w:val="24"/>
                <w:szCs w:val="24"/>
              </w:rPr>
              <w:t xml:space="preserve">Сделайте сообщение на тему: «Убеждающее выступление в Древнем Риме и </w:t>
            </w:r>
            <w:r w:rsidRPr="00C27040">
              <w:rPr>
                <w:bCs/>
                <w:i/>
                <w:sz w:val="24"/>
                <w:szCs w:val="24"/>
              </w:rPr>
              <w:lastRenderedPageBreak/>
              <w:t>способы убеждения собеседника в наши дни».</w:t>
            </w:r>
          </w:p>
          <w:p w14:paraId="530AA048" w14:textId="77777777" w:rsidR="00AE08E3" w:rsidRPr="00C27040" w:rsidRDefault="00AE08E3" w:rsidP="00CF33EE">
            <w:pPr>
              <w:pStyle w:val="a5"/>
              <w:rPr>
                <w:bCs/>
                <w:i/>
                <w:sz w:val="24"/>
                <w:szCs w:val="24"/>
              </w:rPr>
            </w:pPr>
          </w:p>
          <w:p w14:paraId="59B3C784" w14:textId="77777777" w:rsidR="00AE08E3" w:rsidRPr="00C27040" w:rsidRDefault="00AE08E3" w:rsidP="00CF33EE">
            <w:pPr>
              <w:pStyle w:val="a5"/>
              <w:rPr>
                <w:bCs/>
                <w:i/>
                <w:sz w:val="24"/>
                <w:szCs w:val="24"/>
              </w:rPr>
            </w:pPr>
            <w:r w:rsidRPr="00C27040">
              <w:rPr>
                <w:b/>
                <w:bCs/>
                <w:sz w:val="24"/>
                <w:szCs w:val="24"/>
              </w:rPr>
              <w:t>Задание 28</w:t>
            </w:r>
            <w:r w:rsidRPr="00C27040">
              <w:rPr>
                <w:bCs/>
                <w:i/>
                <w:sz w:val="24"/>
                <w:szCs w:val="24"/>
              </w:rPr>
              <w:t xml:space="preserve">. Выберите правильный вариант употребления рода имен существительных, обозначающих профессии и </w:t>
            </w:r>
            <w:proofErr w:type="gramStart"/>
            <w:r w:rsidRPr="00C27040">
              <w:rPr>
                <w:bCs/>
                <w:i/>
                <w:sz w:val="24"/>
                <w:szCs w:val="24"/>
              </w:rPr>
              <w:t>должности..</w:t>
            </w:r>
            <w:proofErr w:type="gramEnd"/>
          </w:p>
          <w:p w14:paraId="60F9F93B" w14:textId="7CCFBF5C" w:rsidR="00AE08E3" w:rsidRPr="00C27040" w:rsidRDefault="00AE08E3" w:rsidP="00CF33EE">
            <w:pPr>
              <w:pStyle w:val="a5"/>
              <w:ind w:left="720"/>
              <w:jc w:val="center"/>
              <w:rPr>
                <w:b/>
                <w:bCs/>
                <w:sz w:val="24"/>
                <w:szCs w:val="24"/>
              </w:rPr>
            </w:pPr>
            <w:r w:rsidRPr="00C27040">
              <w:rPr>
                <w:bCs/>
                <w:sz w:val="24"/>
                <w:szCs w:val="24"/>
              </w:rPr>
              <w:t xml:space="preserve">1. </w:t>
            </w:r>
            <w:proofErr w:type="gramStart"/>
            <w:r w:rsidRPr="00C27040">
              <w:rPr>
                <w:bCs/>
                <w:sz w:val="24"/>
                <w:szCs w:val="24"/>
              </w:rPr>
              <w:t>а)наш</w:t>
            </w:r>
            <w:proofErr w:type="gramEnd"/>
            <w:r w:rsidRPr="00C27040">
              <w:rPr>
                <w:bCs/>
                <w:sz w:val="24"/>
                <w:szCs w:val="24"/>
              </w:rPr>
              <w:t xml:space="preserve"> президент Грязнова</w:t>
            </w:r>
          </w:p>
          <w:p w14:paraId="70DB23F2" w14:textId="2141C316" w:rsidR="00AE08E3" w:rsidRPr="00C27040" w:rsidRDefault="00872C17" w:rsidP="00CF33EE">
            <w:pPr>
              <w:pStyle w:val="a5"/>
              <w:ind w:left="720"/>
              <w:jc w:val="center"/>
              <w:rPr>
                <w:bCs/>
                <w:sz w:val="24"/>
                <w:szCs w:val="24"/>
              </w:rPr>
            </w:pPr>
            <w:r w:rsidRPr="00C27040">
              <w:rPr>
                <w:bCs/>
                <w:sz w:val="24"/>
                <w:szCs w:val="24"/>
              </w:rPr>
              <w:t xml:space="preserve">       </w:t>
            </w:r>
            <w:r w:rsidR="00AE08E3" w:rsidRPr="00C27040">
              <w:rPr>
                <w:bCs/>
                <w:sz w:val="24"/>
                <w:szCs w:val="24"/>
              </w:rPr>
              <w:t>б) наша президент Грязнова</w:t>
            </w:r>
          </w:p>
          <w:p w14:paraId="21FF011D" w14:textId="48ED311F" w:rsidR="00AE08E3" w:rsidRPr="00C27040" w:rsidRDefault="00AE08E3" w:rsidP="00CF33EE">
            <w:pPr>
              <w:pStyle w:val="a5"/>
              <w:jc w:val="center"/>
              <w:rPr>
                <w:bCs/>
                <w:sz w:val="24"/>
                <w:szCs w:val="24"/>
              </w:rPr>
            </w:pPr>
            <w:r w:rsidRPr="00C27040">
              <w:rPr>
                <w:bCs/>
                <w:sz w:val="24"/>
                <w:szCs w:val="24"/>
              </w:rPr>
              <w:t xml:space="preserve">2. </w:t>
            </w:r>
            <w:proofErr w:type="gramStart"/>
            <w:r w:rsidRPr="00C27040">
              <w:rPr>
                <w:bCs/>
                <w:sz w:val="24"/>
                <w:szCs w:val="24"/>
              </w:rPr>
              <w:t>а)мой</w:t>
            </w:r>
            <w:proofErr w:type="gramEnd"/>
            <w:r w:rsidRPr="00C27040">
              <w:rPr>
                <w:bCs/>
                <w:sz w:val="24"/>
                <w:szCs w:val="24"/>
              </w:rPr>
              <w:t xml:space="preserve"> научный руководитель Белова</w:t>
            </w:r>
          </w:p>
          <w:p w14:paraId="4EDA754C" w14:textId="0BE8E7BE" w:rsidR="00AE08E3" w:rsidRPr="00C27040" w:rsidRDefault="00AE08E3" w:rsidP="00CF33EE">
            <w:pPr>
              <w:pStyle w:val="a5"/>
              <w:jc w:val="center"/>
              <w:rPr>
                <w:bCs/>
                <w:sz w:val="24"/>
                <w:szCs w:val="24"/>
              </w:rPr>
            </w:pPr>
            <w:r w:rsidRPr="00C27040">
              <w:rPr>
                <w:bCs/>
                <w:sz w:val="24"/>
                <w:szCs w:val="24"/>
              </w:rPr>
              <w:t xml:space="preserve">  </w:t>
            </w:r>
            <w:proofErr w:type="gramStart"/>
            <w:r w:rsidRPr="00C27040">
              <w:rPr>
                <w:bCs/>
                <w:sz w:val="24"/>
                <w:szCs w:val="24"/>
              </w:rPr>
              <w:t>б)моя</w:t>
            </w:r>
            <w:proofErr w:type="gramEnd"/>
            <w:r w:rsidRPr="00C27040">
              <w:rPr>
                <w:bCs/>
                <w:sz w:val="24"/>
                <w:szCs w:val="24"/>
              </w:rPr>
              <w:t xml:space="preserve"> научная руководитель Белова</w:t>
            </w:r>
          </w:p>
          <w:p w14:paraId="2DD2D48E" w14:textId="15CCCC76" w:rsidR="00AE08E3" w:rsidRPr="00C27040" w:rsidRDefault="00AE08E3" w:rsidP="00CF33EE">
            <w:pPr>
              <w:pStyle w:val="a5"/>
              <w:jc w:val="center"/>
              <w:rPr>
                <w:bCs/>
                <w:sz w:val="24"/>
                <w:szCs w:val="24"/>
              </w:rPr>
            </w:pPr>
            <w:r w:rsidRPr="00C27040">
              <w:rPr>
                <w:bCs/>
                <w:sz w:val="24"/>
                <w:szCs w:val="24"/>
              </w:rPr>
              <w:t>3. а) студент Петрова</w:t>
            </w:r>
          </w:p>
          <w:p w14:paraId="0C310D4D" w14:textId="09B550C9" w:rsidR="00AE08E3" w:rsidRPr="00C27040" w:rsidRDefault="00AE08E3" w:rsidP="00CF33EE">
            <w:pPr>
              <w:pStyle w:val="a5"/>
              <w:jc w:val="center"/>
              <w:rPr>
                <w:bCs/>
                <w:sz w:val="24"/>
                <w:szCs w:val="24"/>
              </w:rPr>
            </w:pPr>
            <w:r w:rsidRPr="00C27040">
              <w:rPr>
                <w:bCs/>
                <w:sz w:val="24"/>
                <w:szCs w:val="24"/>
              </w:rPr>
              <w:t xml:space="preserve">        б) студентка Петрова</w:t>
            </w:r>
          </w:p>
          <w:p w14:paraId="50D801E9" w14:textId="77777777" w:rsidR="00AE08E3" w:rsidRPr="00C27040" w:rsidRDefault="00AE08E3" w:rsidP="00CF33EE">
            <w:pPr>
              <w:spacing w:line="240" w:lineRule="auto"/>
              <w:jc w:val="center"/>
              <w:rPr>
                <w:sz w:val="24"/>
                <w:szCs w:val="24"/>
              </w:rPr>
            </w:pPr>
            <w:r w:rsidRPr="00C27040">
              <w:rPr>
                <w:bCs/>
                <w:sz w:val="24"/>
                <w:szCs w:val="24"/>
              </w:rPr>
              <w:t>и т.д.</w:t>
            </w:r>
          </w:p>
        </w:tc>
      </w:tr>
    </w:tbl>
    <w:p w14:paraId="2BE8440F" w14:textId="0887CF51" w:rsidR="00C0476E" w:rsidRDefault="00C0476E" w:rsidP="00CF33EE">
      <w:pPr>
        <w:pStyle w:val="a5"/>
        <w:rPr>
          <w:b/>
          <w:bCs/>
        </w:rPr>
      </w:pPr>
    </w:p>
    <w:p w14:paraId="3A408FFA" w14:textId="79B2268C" w:rsidR="00EB33C5" w:rsidRPr="00EB33C5" w:rsidRDefault="001955B7" w:rsidP="00CF33EE">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Примерные вопросы</w:t>
      </w:r>
      <w:r w:rsidR="006570F7" w:rsidRPr="000B5FF5">
        <w:rPr>
          <w:rFonts w:ascii="Times New Roman" w:hAnsi="Times New Roman" w:cs="Times New Roman"/>
          <w:b/>
          <w:bCs/>
          <w:sz w:val="28"/>
          <w:szCs w:val="28"/>
        </w:rPr>
        <w:t xml:space="preserve"> для подготовки</w:t>
      </w:r>
      <w:r w:rsidR="00EB33C5" w:rsidRPr="000B5FF5">
        <w:rPr>
          <w:rFonts w:ascii="Times New Roman" w:hAnsi="Times New Roman" w:cs="Times New Roman"/>
          <w:b/>
          <w:bCs/>
          <w:sz w:val="28"/>
          <w:szCs w:val="28"/>
        </w:rPr>
        <w:t xml:space="preserve"> к зачету</w:t>
      </w:r>
    </w:p>
    <w:p w14:paraId="2EB1801E" w14:textId="444360F4" w:rsidR="006570F7" w:rsidRPr="006570F7" w:rsidRDefault="006570F7" w:rsidP="00CF33EE">
      <w:pPr>
        <w:pStyle w:val="af1"/>
        <w:numPr>
          <w:ilvl w:val="0"/>
          <w:numId w:val="5"/>
        </w:numPr>
        <w:jc w:val="both"/>
        <w:rPr>
          <w:rFonts w:cs="Times New Roman"/>
          <w:sz w:val="28"/>
          <w:szCs w:val="28"/>
        </w:rPr>
      </w:pPr>
      <w:r w:rsidRPr="006570F7">
        <w:rPr>
          <w:rFonts w:cs="Times New Roman"/>
          <w:sz w:val="28"/>
          <w:szCs w:val="28"/>
        </w:rPr>
        <w:t>Латинизмы в деловой речи.</w:t>
      </w:r>
      <w:r w:rsidR="00CC26BE">
        <w:rPr>
          <w:rFonts w:cs="Times New Roman"/>
          <w:sz w:val="28"/>
          <w:szCs w:val="28"/>
        </w:rPr>
        <w:t xml:space="preserve"> </w:t>
      </w:r>
    </w:p>
    <w:p w14:paraId="6A8CD7E9" w14:textId="77777777" w:rsidR="006570F7" w:rsidRDefault="006570F7" w:rsidP="00CF33EE">
      <w:pPr>
        <w:pStyle w:val="af1"/>
        <w:numPr>
          <w:ilvl w:val="0"/>
          <w:numId w:val="5"/>
        </w:numPr>
        <w:jc w:val="both"/>
        <w:rPr>
          <w:rFonts w:cs="Times New Roman"/>
          <w:sz w:val="28"/>
          <w:szCs w:val="28"/>
        </w:rPr>
      </w:pPr>
      <w:r>
        <w:rPr>
          <w:rFonts w:cs="Times New Roman"/>
          <w:sz w:val="28"/>
          <w:szCs w:val="28"/>
        </w:rPr>
        <w:t>Иноязычные устойчивые выражения.</w:t>
      </w:r>
    </w:p>
    <w:p w14:paraId="3843FDC1" w14:textId="77777777" w:rsidR="006570F7" w:rsidRDefault="006570F7" w:rsidP="00CF33EE">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8CFFD7A" w14:textId="3E3C1B45" w:rsidR="001458E2" w:rsidRDefault="001458E2" w:rsidP="00CF33EE">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2EEF9C3" w14:textId="59F3D6FF" w:rsidR="001458E2" w:rsidRDefault="001458E2" w:rsidP="00CF33EE">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44F0838F" w14:textId="5FE496D8" w:rsidR="001458E2" w:rsidRDefault="001458E2" w:rsidP="00CF33EE">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7A8BCA80" w14:textId="5F7BD088" w:rsidR="001458E2" w:rsidRDefault="001458E2" w:rsidP="00CF33EE">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236AB579" w14:textId="2B65F016" w:rsidR="006570F7" w:rsidRDefault="006570F7" w:rsidP="00CF33EE">
      <w:pPr>
        <w:pStyle w:val="af1"/>
        <w:numPr>
          <w:ilvl w:val="0"/>
          <w:numId w:val="5"/>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w:t>
      </w:r>
      <w:r w:rsidR="001458E2">
        <w:rPr>
          <w:rFonts w:cs="Times New Roman"/>
          <w:sz w:val="28"/>
          <w:szCs w:val="28"/>
        </w:rPr>
        <w:t>роизнесение  отдельных</w:t>
      </w:r>
      <w:proofErr w:type="gramEnd"/>
      <w:r w:rsidR="001458E2">
        <w:rPr>
          <w:rFonts w:cs="Times New Roman"/>
          <w:sz w:val="28"/>
          <w:szCs w:val="28"/>
        </w:rPr>
        <w:t xml:space="preserve"> форм существительных. </w:t>
      </w:r>
    </w:p>
    <w:p w14:paraId="00B85576" w14:textId="06E6CB37" w:rsidR="001458E2" w:rsidRDefault="001458E2" w:rsidP="00CF33EE">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5F0EABF5" w14:textId="5D00F3A6" w:rsidR="001458E2" w:rsidRDefault="00393813" w:rsidP="00CF33EE">
      <w:pPr>
        <w:pStyle w:val="af1"/>
        <w:numPr>
          <w:ilvl w:val="0"/>
          <w:numId w:val="5"/>
        </w:numPr>
        <w:jc w:val="both"/>
        <w:rPr>
          <w:rFonts w:cs="Times New Roman"/>
          <w:sz w:val="28"/>
          <w:szCs w:val="28"/>
        </w:rPr>
      </w:pPr>
      <w:r>
        <w:rPr>
          <w:rFonts w:cs="Times New Roman"/>
          <w:sz w:val="28"/>
          <w:szCs w:val="28"/>
        </w:rPr>
        <w:t xml:space="preserve"> </w:t>
      </w:r>
      <w:r w:rsidR="001458E2">
        <w:rPr>
          <w:rFonts w:cs="Times New Roman"/>
          <w:sz w:val="28"/>
          <w:szCs w:val="28"/>
        </w:rPr>
        <w:t>Орфоэпия. Глагол. Типы глаголов и особенности ударения.</w:t>
      </w:r>
    </w:p>
    <w:p w14:paraId="6FFA8100" w14:textId="08901A06" w:rsidR="006570F7" w:rsidRDefault="00393813" w:rsidP="00CF33EE">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Управление глаголов и других частей речи.</w:t>
      </w:r>
    </w:p>
    <w:p w14:paraId="7833D9C1" w14:textId="6075A22F" w:rsidR="006570F7" w:rsidRDefault="00393813" w:rsidP="00CF33EE">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Производные предлоги (грамматические и стилистические нормы).</w:t>
      </w:r>
    </w:p>
    <w:p w14:paraId="5EB00A67" w14:textId="1BDBD578"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Имена числительные. Слитное, дефисное и раздельное написание числительных. Стилистика употребления числительных.</w:t>
      </w:r>
    </w:p>
    <w:p w14:paraId="7835AB95" w14:textId="77777777" w:rsidR="006570F7" w:rsidRDefault="006570F7" w:rsidP="00CF33EE">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9ED22E4" w14:textId="5B9921C0"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Научный стиль речи, общие и языковые особенности (лексика, морфология, синтаксис).</w:t>
      </w:r>
    </w:p>
    <w:p w14:paraId="723785D3" w14:textId="1CB0B5B1"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Официально-деловой стиль речи, общие и языковые особенности (лексика, морфология, синтаксис).</w:t>
      </w:r>
    </w:p>
    <w:p w14:paraId="7E942267" w14:textId="02FACC93" w:rsidR="005513B3" w:rsidRDefault="005513B3" w:rsidP="00CF33EE">
      <w:pPr>
        <w:pStyle w:val="af1"/>
        <w:numPr>
          <w:ilvl w:val="0"/>
          <w:numId w:val="5"/>
        </w:numPr>
        <w:jc w:val="both"/>
        <w:rPr>
          <w:rFonts w:cs="Times New Roman"/>
          <w:sz w:val="28"/>
          <w:szCs w:val="28"/>
        </w:rPr>
      </w:pPr>
      <w:r>
        <w:rPr>
          <w:rFonts w:cs="Times New Roman"/>
          <w:sz w:val="28"/>
          <w:szCs w:val="28"/>
        </w:rPr>
        <w:lastRenderedPageBreak/>
        <w:t xml:space="preserve"> Собеседование при приеме на работу. Схема и основные этапы проведения.</w:t>
      </w:r>
    </w:p>
    <w:p w14:paraId="1BCE6053" w14:textId="21C7285C" w:rsidR="005513B3" w:rsidRDefault="005513B3" w:rsidP="00CF33EE">
      <w:pPr>
        <w:pStyle w:val="af1"/>
        <w:numPr>
          <w:ilvl w:val="0"/>
          <w:numId w:val="5"/>
        </w:numPr>
        <w:jc w:val="both"/>
        <w:rPr>
          <w:rFonts w:cs="Times New Roman"/>
          <w:sz w:val="28"/>
          <w:szCs w:val="28"/>
        </w:rPr>
      </w:pPr>
      <w:r>
        <w:rPr>
          <w:rFonts w:cs="Times New Roman"/>
          <w:sz w:val="28"/>
          <w:szCs w:val="28"/>
        </w:rPr>
        <w:t xml:space="preserve"> Этапы работы над публичной речью.</w:t>
      </w:r>
    </w:p>
    <w:p w14:paraId="6A86C99D" w14:textId="3E2637F6" w:rsidR="005513B3" w:rsidRDefault="005513B3" w:rsidP="00CF33EE">
      <w:pPr>
        <w:pStyle w:val="af1"/>
        <w:numPr>
          <w:ilvl w:val="0"/>
          <w:numId w:val="5"/>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00404F13" w14:textId="4878B917" w:rsidR="005513B3" w:rsidRDefault="005513B3" w:rsidP="00CF33EE">
      <w:pPr>
        <w:pStyle w:val="af1"/>
        <w:numPr>
          <w:ilvl w:val="0"/>
          <w:numId w:val="5"/>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7064074B" w14:textId="6716CA52" w:rsidR="005513B3" w:rsidRDefault="005513B3" w:rsidP="00CF33EE">
      <w:pPr>
        <w:pStyle w:val="af1"/>
        <w:numPr>
          <w:ilvl w:val="0"/>
          <w:numId w:val="5"/>
        </w:numPr>
        <w:jc w:val="both"/>
        <w:rPr>
          <w:rFonts w:cs="Times New Roman"/>
          <w:sz w:val="28"/>
          <w:szCs w:val="28"/>
        </w:rPr>
      </w:pPr>
      <w:r>
        <w:rPr>
          <w:rFonts w:cs="Times New Roman"/>
          <w:sz w:val="28"/>
          <w:szCs w:val="28"/>
        </w:rPr>
        <w:t>Понятие хорошей речи. Качества хорошей речи.</w:t>
      </w:r>
    </w:p>
    <w:p w14:paraId="5A61701C" w14:textId="42371334"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Языковой, коммуникативный и этический аспекты культуры речи.</w:t>
      </w:r>
    </w:p>
    <w:p w14:paraId="705C980F" w14:textId="2B69B1A0" w:rsidR="005513B3" w:rsidRDefault="005513B3" w:rsidP="00CF33EE">
      <w:pPr>
        <w:pStyle w:val="af1"/>
        <w:numPr>
          <w:ilvl w:val="0"/>
          <w:numId w:val="5"/>
        </w:numPr>
        <w:jc w:val="both"/>
        <w:rPr>
          <w:rFonts w:cs="Times New Roman"/>
          <w:sz w:val="28"/>
          <w:szCs w:val="28"/>
        </w:rPr>
      </w:pPr>
      <w:r>
        <w:rPr>
          <w:rFonts w:cs="Times New Roman"/>
          <w:sz w:val="28"/>
          <w:szCs w:val="28"/>
        </w:rPr>
        <w:t>Заимствования в современном русском языке.</w:t>
      </w:r>
    </w:p>
    <w:p w14:paraId="2CEA1663" w14:textId="55E88BCE"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Основные типы нарушений норм культуры речи.</w:t>
      </w:r>
    </w:p>
    <w:p w14:paraId="13314B34" w14:textId="44B205AB" w:rsidR="006570F7" w:rsidRPr="0039381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Национальные особенности делового общения.</w:t>
      </w:r>
    </w:p>
    <w:p w14:paraId="651EBE57" w14:textId="77777777" w:rsidR="006570F7" w:rsidRDefault="006570F7" w:rsidP="00CF33EE">
      <w:pPr>
        <w:spacing w:line="240" w:lineRule="auto"/>
        <w:ind w:firstLine="709"/>
        <w:jc w:val="both"/>
        <w:rPr>
          <w:rFonts w:ascii="Times New Roman" w:hAnsi="Times New Roman" w:cs="Times New Roman"/>
          <w:sz w:val="28"/>
          <w:szCs w:val="28"/>
        </w:rPr>
      </w:pPr>
    </w:p>
    <w:p w14:paraId="5F1EAD5E" w14:textId="4FF3287F" w:rsidR="00D10FB7" w:rsidRPr="00D10FB7" w:rsidRDefault="00D10FB7" w:rsidP="00CF33EE">
      <w:pPr>
        <w:spacing w:line="240" w:lineRule="auto"/>
        <w:ind w:firstLine="709"/>
        <w:jc w:val="both"/>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w:t>
      </w:r>
      <w:r w:rsidR="001955B7">
        <w:rPr>
          <w:rFonts w:ascii="Times New Roman" w:hAnsi="Times New Roman" w:cs="Times New Roman"/>
          <w:b/>
          <w:bCs/>
          <w:sz w:val="28"/>
          <w:szCs w:val="28"/>
        </w:rPr>
        <w:t>ценивания знаний, умений и навыков</w:t>
      </w:r>
    </w:p>
    <w:p w14:paraId="31BA7041" w14:textId="77777777" w:rsidR="001955B7" w:rsidRPr="00857EAD" w:rsidRDefault="001955B7" w:rsidP="00CF33EE">
      <w:pPr>
        <w:spacing w:line="240" w:lineRule="auto"/>
        <w:ind w:firstLine="709"/>
        <w:jc w:val="both"/>
        <w:rPr>
          <w:rFonts w:ascii="Times New Roman" w:eastAsia="Calibri" w:hAnsi="Times New Roman" w:cs="Times New Roman"/>
          <w:sz w:val="28"/>
          <w:szCs w:val="28"/>
        </w:rPr>
      </w:pPr>
      <w:r w:rsidRPr="00575B7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75B7B">
        <w:rPr>
          <w:rFonts w:ascii="Times New Roman" w:eastAsia="Times New Roman" w:hAnsi="Times New Roman" w:cs="Times New Roman"/>
          <w:sz w:val="28"/>
          <w:szCs w:val="28"/>
          <w:lang w:eastAsia="ru-RU"/>
        </w:rPr>
        <w:t>бакалавриата</w:t>
      </w:r>
      <w:proofErr w:type="spellEnd"/>
      <w:r w:rsidRPr="00575B7B">
        <w:rPr>
          <w:rFonts w:ascii="Times New Roman" w:eastAsia="Times New Roman" w:hAnsi="Times New Roman" w:cs="Times New Roman"/>
          <w:sz w:val="28"/>
          <w:szCs w:val="28"/>
          <w:lang w:eastAsia="ru-RU"/>
        </w:rPr>
        <w:t xml:space="preserve"> и магистратуры в Финансовом университете»</w:t>
      </w:r>
      <w:r w:rsidRPr="00575B7B">
        <w:rPr>
          <w:rFonts w:ascii="Times New Roman" w:eastAsia="Calibri" w:hAnsi="Times New Roman" w:cs="Times New Roman"/>
          <w:sz w:val="28"/>
          <w:szCs w:val="28"/>
        </w:rPr>
        <w:t xml:space="preserve"> и приказы филиалов по данному вопросу.</w:t>
      </w:r>
    </w:p>
    <w:p w14:paraId="2C543A1D" w14:textId="77777777" w:rsidR="003062BD" w:rsidRDefault="003062BD" w:rsidP="003062BD">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36463DA2"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3FB73430" w14:textId="77777777" w:rsidR="003062BD" w:rsidRDefault="003062BD" w:rsidP="003062BD">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7259E216" w14:textId="77777777" w:rsidR="003062BD" w:rsidRDefault="003062BD" w:rsidP="003062BD">
      <w:pPr>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1854CB">
        <w:rPr>
          <w:rFonts w:ascii="Times New Roman" w:hAnsi="Times New Roman" w:cs="Times New Roman"/>
          <w:bCs/>
          <w:sz w:val="28"/>
          <w:szCs w:val="28"/>
        </w:rPr>
        <w:t xml:space="preserve">Зверев, С. Э.  </w:t>
      </w:r>
      <w:proofErr w:type="gramStart"/>
      <w:r w:rsidRPr="001854CB">
        <w:rPr>
          <w:rFonts w:ascii="Times New Roman" w:hAnsi="Times New Roman" w:cs="Times New Roman"/>
          <w:bCs/>
          <w:sz w:val="28"/>
          <w:szCs w:val="28"/>
        </w:rPr>
        <w:t>Риторика :</w:t>
      </w:r>
      <w:proofErr w:type="gramEnd"/>
      <w:r w:rsidRPr="001854CB">
        <w:rPr>
          <w:rFonts w:ascii="Times New Roman" w:hAnsi="Times New Roman" w:cs="Times New Roman"/>
          <w:bCs/>
          <w:sz w:val="28"/>
          <w:szCs w:val="28"/>
        </w:rPr>
        <w:t xml:space="preserve"> учебник и практикум для вузов / С. Э. Зверев, О. Ю. Ефремов, А. Е. </w:t>
      </w:r>
      <w:proofErr w:type="spellStart"/>
      <w:r w:rsidRPr="001854CB">
        <w:rPr>
          <w:rFonts w:ascii="Times New Roman" w:hAnsi="Times New Roman" w:cs="Times New Roman"/>
          <w:bCs/>
          <w:sz w:val="28"/>
          <w:szCs w:val="28"/>
        </w:rPr>
        <w:t>Шаповалова</w:t>
      </w:r>
      <w:proofErr w:type="spellEnd"/>
      <w:r w:rsidRPr="001854CB">
        <w:rPr>
          <w:rFonts w:ascii="Times New Roman" w:hAnsi="Times New Roman" w:cs="Times New Roman"/>
          <w:bCs/>
          <w:sz w:val="28"/>
          <w:szCs w:val="28"/>
        </w:rPr>
        <w:t xml:space="preserve">. — </w:t>
      </w:r>
      <w:proofErr w:type="gramStart"/>
      <w:r w:rsidRPr="001854CB">
        <w:rPr>
          <w:rFonts w:ascii="Times New Roman" w:hAnsi="Times New Roman" w:cs="Times New Roman"/>
          <w:bCs/>
          <w:sz w:val="28"/>
          <w:szCs w:val="28"/>
        </w:rPr>
        <w:t>Москва :</w:t>
      </w:r>
      <w:proofErr w:type="gramEnd"/>
      <w:r w:rsidRPr="001854CB">
        <w:rPr>
          <w:rFonts w:ascii="Times New Roman" w:hAnsi="Times New Roman" w:cs="Times New Roman"/>
          <w:bCs/>
          <w:sz w:val="28"/>
          <w:szCs w:val="28"/>
        </w:rPr>
        <w:t xml:space="preserve"> Издательство </w:t>
      </w:r>
      <w:proofErr w:type="spellStart"/>
      <w:r w:rsidRPr="001854CB">
        <w:rPr>
          <w:rFonts w:ascii="Times New Roman" w:hAnsi="Times New Roman" w:cs="Times New Roman"/>
          <w:bCs/>
          <w:sz w:val="28"/>
          <w:szCs w:val="28"/>
        </w:rPr>
        <w:t>Юрайт</w:t>
      </w:r>
      <w:proofErr w:type="spellEnd"/>
      <w:r w:rsidRPr="001854CB">
        <w:rPr>
          <w:rFonts w:ascii="Times New Roman" w:hAnsi="Times New Roman" w:cs="Times New Roman"/>
          <w:bCs/>
          <w:sz w:val="28"/>
          <w:szCs w:val="28"/>
        </w:rPr>
        <w:t xml:space="preserve">, 2022. — 311 с. — (Высшее образование). — Образовательная платформа </w:t>
      </w:r>
      <w:proofErr w:type="spellStart"/>
      <w:r w:rsidRPr="001854CB">
        <w:rPr>
          <w:rFonts w:ascii="Times New Roman" w:hAnsi="Times New Roman" w:cs="Times New Roman"/>
          <w:bCs/>
          <w:sz w:val="28"/>
          <w:szCs w:val="28"/>
        </w:rPr>
        <w:t>Юрайт</w:t>
      </w:r>
      <w:proofErr w:type="spellEnd"/>
      <w:r w:rsidRPr="001854CB">
        <w:rPr>
          <w:rFonts w:ascii="Times New Roman" w:hAnsi="Times New Roman" w:cs="Times New Roman"/>
          <w:bCs/>
          <w:sz w:val="28"/>
          <w:szCs w:val="28"/>
        </w:rPr>
        <w:t xml:space="preserve"> [сайт]. — URL: https://urait.ru/bcode/489682 (дата обращения: 28.10.2022). — </w:t>
      </w:r>
      <w:proofErr w:type="gramStart"/>
      <w:r w:rsidRPr="001854CB">
        <w:rPr>
          <w:rFonts w:ascii="Times New Roman" w:hAnsi="Times New Roman" w:cs="Times New Roman"/>
          <w:bCs/>
          <w:sz w:val="28"/>
          <w:szCs w:val="28"/>
        </w:rPr>
        <w:t>Текст :</w:t>
      </w:r>
      <w:proofErr w:type="gramEnd"/>
      <w:r w:rsidRPr="001854CB">
        <w:rPr>
          <w:rFonts w:ascii="Times New Roman" w:hAnsi="Times New Roman" w:cs="Times New Roman"/>
          <w:bCs/>
          <w:sz w:val="28"/>
          <w:szCs w:val="28"/>
        </w:rPr>
        <w:t xml:space="preserve"> электронный.</w:t>
      </w:r>
    </w:p>
    <w:p w14:paraId="7D435F39"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Основы деловой и публичной </w:t>
      </w:r>
      <w:proofErr w:type="gramStart"/>
      <w:r>
        <w:rPr>
          <w:rFonts w:ascii="Times New Roman" w:hAnsi="Times New Roman" w:cs="Times New Roman"/>
          <w:sz w:val="28"/>
          <w:szCs w:val="28"/>
        </w:rPr>
        <w:t>коммуникации :</w:t>
      </w:r>
      <w:proofErr w:type="gramEnd"/>
      <w:r>
        <w:rPr>
          <w:rFonts w:ascii="Times New Roman"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Pr>
          <w:rFonts w:ascii="Times New Roman" w:hAnsi="Times New Roman" w:cs="Times New Roman"/>
          <w:sz w:val="28"/>
          <w:szCs w:val="28"/>
        </w:rPr>
        <w:t>Баландина</w:t>
      </w:r>
      <w:proofErr w:type="spellEnd"/>
      <w:r>
        <w:rPr>
          <w:rFonts w:ascii="Times New Roman" w:hAnsi="Times New Roman" w:cs="Times New Roman"/>
          <w:sz w:val="28"/>
          <w:szCs w:val="28"/>
        </w:rPr>
        <w:t xml:space="preserve"> и др.; Департамент языковой подготовки. - Изд. 3-е, </w:t>
      </w:r>
      <w:proofErr w:type="spellStart"/>
      <w:r>
        <w:rPr>
          <w:rFonts w:ascii="Times New Roman" w:hAnsi="Times New Roman" w:cs="Times New Roman"/>
          <w:sz w:val="28"/>
          <w:szCs w:val="28"/>
        </w:rPr>
        <w:t>перераб</w:t>
      </w:r>
      <w:proofErr w:type="spellEnd"/>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 доп. - Москва: Финансовый университет, 2017. - 65 с. – Информационно-образовательный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 URL: </w:t>
      </w:r>
      <w:r w:rsidRPr="0025486C">
        <w:rPr>
          <w:rFonts w:ascii="Times New Roman" w:hAnsi="Times New Roman" w:cs="Times New Roman"/>
          <w:sz w:val="28"/>
          <w:szCs w:val="28"/>
        </w:rPr>
        <w:t>odpk_praktikum_2017.pdf</w:t>
      </w:r>
      <w:r>
        <w:rPr>
          <w:rFonts w:ascii="Times New Roman" w:hAnsi="Times New Roman" w:cs="Times New Roman"/>
          <w:sz w:val="28"/>
          <w:szCs w:val="28"/>
        </w:rPr>
        <w:t xml:space="preserve">. </w:t>
      </w:r>
      <w:r w:rsidRPr="0025486C">
        <w:rPr>
          <w:rFonts w:ascii="Times New Roman" w:hAnsi="Times New Roman" w:cs="Times New Roman"/>
          <w:sz w:val="28"/>
          <w:szCs w:val="28"/>
        </w:rPr>
        <w:t xml:space="preserve">(дата публикации: 18.09.2017). </w:t>
      </w:r>
      <w:r>
        <w:rPr>
          <w:rFonts w:ascii="Times New Roman" w:hAnsi="Times New Roman" w:cs="Times New Roman"/>
          <w:sz w:val="28"/>
          <w:szCs w:val="28"/>
        </w:rPr>
        <w:t xml:space="preserve">-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 Режим доступа: только для зарегистрированных пользователей.</w:t>
      </w:r>
    </w:p>
    <w:p w14:paraId="1CA90A04"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Pr>
          <w:rFonts w:ascii="Times New Roman" w:hAnsi="Times New Roman" w:cs="Times New Roman"/>
          <w:sz w:val="28"/>
          <w:szCs w:val="28"/>
        </w:rPr>
        <w:t>Ба</w:t>
      </w:r>
      <w:r>
        <w:rPr>
          <w:rFonts w:ascii="Times New Roman" w:hAnsi="Times New Roman" w:cs="Times New Roman"/>
          <w:sz w:val="28"/>
          <w:szCs w:val="28"/>
        </w:rPr>
        <w:lastRenderedPageBreak/>
        <w:t>ландина</w:t>
      </w:r>
      <w:proofErr w:type="spellEnd"/>
      <w:r>
        <w:rPr>
          <w:rFonts w:ascii="Times New Roman" w:hAnsi="Times New Roman" w:cs="Times New Roman"/>
          <w:sz w:val="28"/>
          <w:szCs w:val="28"/>
        </w:rPr>
        <w:t xml:space="preserve">, Е.В. Ганина, И.А. Зайцева, Е.В. Комарова [и др.]; Под общей редакцией Л.А. </w:t>
      </w:r>
      <w:proofErr w:type="spellStart"/>
      <w:r>
        <w:rPr>
          <w:rFonts w:ascii="Times New Roman" w:hAnsi="Times New Roman" w:cs="Times New Roman"/>
          <w:sz w:val="28"/>
          <w:szCs w:val="28"/>
        </w:rPr>
        <w:t>Баландиной</w:t>
      </w:r>
      <w:proofErr w:type="spellEnd"/>
      <w:r>
        <w:rPr>
          <w:rFonts w:ascii="Times New Roman" w:hAnsi="Times New Roman" w:cs="Times New Roman"/>
          <w:sz w:val="28"/>
          <w:szCs w:val="28"/>
        </w:rPr>
        <w:t xml:space="preserve">. – Москва: Финансовый университет, 2017. – 150 с. – Информационно - 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 URL: </w:t>
      </w:r>
      <w:r w:rsidRPr="00CA486F">
        <w:rPr>
          <w:rFonts w:ascii="Times New Roman" w:hAnsi="Times New Roman" w:cs="Times New Roman"/>
          <w:sz w:val="28"/>
          <w:szCs w:val="28"/>
        </w:rPr>
        <w:t xml:space="preserve">odipk_m_I-II.pdf </w:t>
      </w:r>
      <w:r>
        <w:rPr>
          <w:rFonts w:ascii="Times New Roman" w:hAnsi="Times New Roman" w:cs="Times New Roman"/>
          <w:sz w:val="28"/>
          <w:szCs w:val="28"/>
        </w:rPr>
        <w:t xml:space="preserve">(дата публикации: 05.12.2017).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r w:rsidRPr="0025486C">
        <w:t xml:space="preserve"> </w:t>
      </w:r>
      <w:r>
        <w:t xml:space="preserve">- </w:t>
      </w:r>
      <w:r w:rsidRPr="0025486C">
        <w:rPr>
          <w:rFonts w:ascii="Times New Roman" w:hAnsi="Times New Roman" w:cs="Times New Roman"/>
          <w:sz w:val="28"/>
          <w:szCs w:val="28"/>
        </w:rPr>
        <w:t>Режим доступа: только для зарегистрированных пользователей.</w:t>
      </w:r>
    </w:p>
    <w:p w14:paraId="1BF1FC1E" w14:textId="77777777" w:rsidR="003062BD" w:rsidRDefault="003062BD" w:rsidP="003062BD">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б) дополнительная: </w:t>
      </w:r>
    </w:p>
    <w:p w14:paraId="2D61DB5F"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К. И. Литературное </w:t>
      </w:r>
      <w:proofErr w:type="gramStart"/>
      <w:r>
        <w:rPr>
          <w:rFonts w:ascii="Times New Roman" w:hAnsi="Times New Roman" w:cs="Times New Roman"/>
          <w:sz w:val="28"/>
          <w:szCs w:val="28"/>
        </w:rPr>
        <w:t>редактирование :</w:t>
      </w:r>
      <w:proofErr w:type="gramEnd"/>
      <w:r>
        <w:rPr>
          <w:rFonts w:ascii="Times New Roman" w:hAnsi="Times New Roman" w:cs="Times New Roman"/>
          <w:sz w:val="28"/>
          <w:szCs w:val="28"/>
        </w:rPr>
        <w:t xml:space="preserve"> учебное пособие / К. И.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Д. Э. Розенталь. – 4-е изд., стер.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ФЛИНТА, 2017. – 395 с. – (Стилистическое наследие). – ЭБС Университетская библиотека </w:t>
      </w:r>
      <w:proofErr w:type="spellStart"/>
      <w:r>
        <w:rPr>
          <w:rFonts w:ascii="Times New Roman" w:hAnsi="Times New Roman" w:cs="Times New Roman"/>
          <w:sz w:val="28"/>
          <w:szCs w:val="28"/>
        </w:rPr>
        <w:t>online</w:t>
      </w:r>
      <w:proofErr w:type="spellEnd"/>
      <w:r>
        <w:rPr>
          <w:rFonts w:ascii="Times New Roman" w:hAnsi="Times New Roman" w:cs="Times New Roman"/>
          <w:sz w:val="28"/>
          <w:szCs w:val="28"/>
        </w:rPr>
        <w:t xml:space="preserve">. – URL: https://biblioclub.ru/index.php?page=book&amp;id=103355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1E29A880"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Непряхин</w:t>
      </w:r>
      <w:proofErr w:type="spellEnd"/>
      <w:r>
        <w:rPr>
          <w:rFonts w:ascii="Times New Roman" w:hAnsi="Times New Roman" w:cs="Times New Roman"/>
          <w:sz w:val="28"/>
          <w:szCs w:val="28"/>
        </w:rPr>
        <w:t xml:space="preserve"> Н.Ю. Гни свою линию. Приемы эффективной коммуникации / Н.Ю. </w:t>
      </w:r>
      <w:proofErr w:type="spellStart"/>
      <w:r>
        <w:rPr>
          <w:rFonts w:ascii="Times New Roman" w:hAnsi="Times New Roman" w:cs="Times New Roman"/>
          <w:sz w:val="28"/>
          <w:szCs w:val="28"/>
        </w:rPr>
        <w:t>Непряхин</w:t>
      </w:r>
      <w:proofErr w:type="spellEnd"/>
      <w:r>
        <w:rPr>
          <w:rFonts w:ascii="Times New Roman" w:hAnsi="Times New Roman" w:cs="Times New Roman"/>
          <w:sz w:val="28"/>
          <w:szCs w:val="28"/>
        </w:rPr>
        <w:t xml:space="preserve"> - Москва: Альпина </w:t>
      </w:r>
      <w:proofErr w:type="spellStart"/>
      <w:r>
        <w:rPr>
          <w:rFonts w:ascii="Times New Roman" w:hAnsi="Times New Roman" w:cs="Times New Roman"/>
          <w:sz w:val="28"/>
          <w:szCs w:val="28"/>
        </w:rPr>
        <w:t>Паблишерз</w:t>
      </w:r>
      <w:proofErr w:type="spellEnd"/>
      <w:r>
        <w:rPr>
          <w:rFonts w:ascii="Times New Roman" w:hAnsi="Times New Roman" w:cs="Times New Roman"/>
          <w:sz w:val="28"/>
          <w:szCs w:val="28"/>
        </w:rPr>
        <w:t xml:space="preserve">, 2018, 2020 - 203 с. - Переговоры и риторика.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- 2017. - ЭБС </w:t>
      </w:r>
      <w:proofErr w:type="spellStart"/>
      <w:r>
        <w:rPr>
          <w:rFonts w:ascii="Times New Roman" w:hAnsi="Times New Roman" w:cs="Times New Roman"/>
          <w:sz w:val="28"/>
          <w:szCs w:val="28"/>
        </w:rPr>
        <w:t>Alpina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Digital</w:t>
      </w:r>
      <w:proofErr w:type="spellEnd"/>
      <w:r>
        <w:rPr>
          <w:rFonts w:ascii="Times New Roman" w:hAnsi="Times New Roman" w:cs="Times New Roman"/>
          <w:sz w:val="28"/>
          <w:szCs w:val="28"/>
        </w:rPr>
        <w:t xml:space="preserve">. - URL: https://finunivers.alpinadigital.ru/book/201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3F31F9F0"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Пивоваров А.М. Деловые коммуникации: социально-психологические </w:t>
      </w:r>
      <w:proofErr w:type="gramStart"/>
      <w:r>
        <w:rPr>
          <w:rFonts w:ascii="Times New Roman" w:hAnsi="Times New Roman" w:cs="Times New Roman"/>
          <w:sz w:val="28"/>
          <w:szCs w:val="28"/>
        </w:rPr>
        <w:t>аспекты :</w:t>
      </w:r>
      <w:proofErr w:type="gramEnd"/>
      <w:r>
        <w:rPr>
          <w:rFonts w:ascii="Times New Roman" w:hAnsi="Times New Roman" w:cs="Times New Roman"/>
          <w:sz w:val="28"/>
          <w:szCs w:val="28"/>
        </w:rPr>
        <w:t xml:space="preserve"> учеб. пособие / А.М. Пивоваров.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РИОР : ИНФРА-М, 2019. — 145 с. — (Высшее образование: Магистратура). — https://doi.org/10.12737/22228. – ЭБС ZNANIUM.com. - URL: https://znanium.com/catalog/product/908134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7B4E31F1" w14:textId="77777777" w:rsidR="003062BD" w:rsidRPr="00D01233"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 </w:t>
      </w:r>
      <w:r w:rsidRPr="00D01233">
        <w:rPr>
          <w:rFonts w:ascii="Times New Roman" w:hAnsi="Times New Roman" w:cs="Times New Roman"/>
          <w:sz w:val="28"/>
          <w:szCs w:val="28"/>
        </w:rPr>
        <w:t xml:space="preserve">Современный русский </w:t>
      </w:r>
      <w:proofErr w:type="gramStart"/>
      <w:r w:rsidRPr="00D01233">
        <w:rPr>
          <w:rFonts w:ascii="Times New Roman" w:hAnsi="Times New Roman" w:cs="Times New Roman"/>
          <w:sz w:val="28"/>
          <w:szCs w:val="28"/>
        </w:rPr>
        <w:t>язык :</w:t>
      </w:r>
      <w:proofErr w:type="gramEnd"/>
      <w:r w:rsidRPr="00D01233">
        <w:rPr>
          <w:rFonts w:ascii="Times New Roman" w:hAnsi="Times New Roman" w:cs="Times New Roman"/>
          <w:sz w:val="28"/>
          <w:szCs w:val="28"/>
        </w:rPr>
        <w:t xml:space="preserve"> учебник для вузов / П. А. </w:t>
      </w:r>
      <w:proofErr w:type="spellStart"/>
      <w:r w:rsidRPr="00D01233">
        <w:rPr>
          <w:rFonts w:ascii="Times New Roman" w:hAnsi="Times New Roman" w:cs="Times New Roman"/>
          <w:sz w:val="28"/>
          <w:szCs w:val="28"/>
        </w:rPr>
        <w:t>Лекант</w:t>
      </w:r>
      <w:proofErr w:type="spellEnd"/>
      <w:r w:rsidRPr="00D01233">
        <w:rPr>
          <w:rFonts w:ascii="Times New Roman" w:hAnsi="Times New Roman" w:cs="Times New Roman"/>
          <w:sz w:val="28"/>
          <w:szCs w:val="28"/>
        </w:rPr>
        <w:t xml:space="preserve">, Е. И. </w:t>
      </w:r>
      <w:proofErr w:type="spellStart"/>
      <w:r w:rsidRPr="00D01233">
        <w:rPr>
          <w:rFonts w:ascii="Times New Roman" w:hAnsi="Times New Roman" w:cs="Times New Roman"/>
          <w:sz w:val="28"/>
          <w:szCs w:val="28"/>
        </w:rPr>
        <w:t>Диброва</w:t>
      </w:r>
      <w:proofErr w:type="spellEnd"/>
      <w:r w:rsidRPr="00D01233">
        <w:rPr>
          <w:rFonts w:ascii="Times New Roman" w:hAnsi="Times New Roman" w:cs="Times New Roman"/>
          <w:sz w:val="28"/>
          <w:szCs w:val="28"/>
        </w:rPr>
        <w:t xml:space="preserve">, Л. Л. Касаткин, Е. В. Клобуков ; под редакцией П. А. </w:t>
      </w:r>
      <w:proofErr w:type="spellStart"/>
      <w:r w:rsidRPr="00D01233">
        <w:rPr>
          <w:rFonts w:ascii="Times New Roman" w:hAnsi="Times New Roman" w:cs="Times New Roman"/>
          <w:sz w:val="28"/>
          <w:szCs w:val="28"/>
        </w:rPr>
        <w:t>Леканта</w:t>
      </w:r>
      <w:proofErr w:type="spellEnd"/>
      <w:r w:rsidRPr="00D01233">
        <w:rPr>
          <w:rFonts w:ascii="Times New Roman" w:hAnsi="Times New Roman" w:cs="Times New Roman"/>
          <w:sz w:val="28"/>
          <w:szCs w:val="28"/>
        </w:rPr>
        <w:t xml:space="preserve">. — 5-е изд. — </w:t>
      </w:r>
      <w:proofErr w:type="gramStart"/>
      <w:r w:rsidRPr="00D01233">
        <w:rPr>
          <w:rFonts w:ascii="Times New Roman" w:hAnsi="Times New Roman" w:cs="Times New Roman"/>
          <w:sz w:val="28"/>
          <w:szCs w:val="28"/>
        </w:rPr>
        <w:t>Москва :</w:t>
      </w:r>
      <w:proofErr w:type="gramEnd"/>
      <w:r w:rsidRPr="00D01233">
        <w:rPr>
          <w:rFonts w:ascii="Times New Roman" w:hAnsi="Times New Roman" w:cs="Times New Roman"/>
          <w:sz w:val="28"/>
          <w:szCs w:val="28"/>
        </w:rPr>
        <w:t xml:space="preserve"> Издательство </w:t>
      </w:r>
      <w:proofErr w:type="spellStart"/>
      <w:r w:rsidRPr="00D01233">
        <w:rPr>
          <w:rFonts w:ascii="Times New Roman" w:hAnsi="Times New Roman" w:cs="Times New Roman"/>
          <w:sz w:val="28"/>
          <w:szCs w:val="28"/>
        </w:rPr>
        <w:t>Юрайт</w:t>
      </w:r>
      <w:proofErr w:type="spellEnd"/>
      <w:r w:rsidRPr="00D01233">
        <w:rPr>
          <w:rFonts w:ascii="Times New Roman" w:hAnsi="Times New Roman" w:cs="Times New Roman"/>
          <w:sz w:val="28"/>
          <w:szCs w:val="28"/>
        </w:rPr>
        <w:t>, 2022. — 493 с. — (Высшее образование). —</w:t>
      </w:r>
      <w:r>
        <w:rPr>
          <w:rFonts w:ascii="Times New Roman" w:hAnsi="Times New Roman" w:cs="Times New Roman"/>
          <w:sz w:val="28"/>
          <w:szCs w:val="28"/>
        </w:rPr>
        <w:t xml:space="preserve"> </w:t>
      </w:r>
      <w:r w:rsidRPr="00D01233">
        <w:rPr>
          <w:rFonts w:ascii="Times New Roman" w:hAnsi="Times New Roman" w:cs="Times New Roman"/>
          <w:sz w:val="28"/>
          <w:szCs w:val="28"/>
        </w:rPr>
        <w:t xml:space="preserve">Образовательная платформа </w:t>
      </w:r>
      <w:proofErr w:type="spellStart"/>
      <w:r w:rsidRPr="00D01233">
        <w:rPr>
          <w:rFonts w:ascii="Times New Roman" w:hAnsi="Times New Roman" w:cs="Times New Roman"/>
          <w:sz w:val="28"/>
          <w:szCs w:val="28"/>
        </w:rPr>
        <w:t>Юрайт</w:t>
      </w:r>
      <w:proofErr w:type="spellEnd"/>
      <w:r w:rsidRPr="00D01233">
        <w:rPr>
          <w:rFonts w:ascii="Times New Roman" w:hAnsi="Times New Roman" w:cs="Times New Roman"/>
          <w:sz w:val="28"/>
          <w:szCs w:val="28"/>
        </w:rPr>
        <w:t xml:space="preserve"> [сайт]. — URL: https://urait.ru/</w:t>
      </w:r>
      <w:r>
        <w:rPr>
          <w:rFonts w:ascii="Times New Roman" w:hAnsi="Times New Roman" w:cs="Times New Roman"/>
          <w:sz w:val="28"/>
          <w:szCs w:val="28"/>
        </w:rPr>
        <w:t>bcode/488892 (дата обращения: 28.10</w:t>
      </w:r>
      <w:r w:rsidRPr="00D01233">
        <w:rPr>
          <w:rFonts w:ascii="Times New Roman" w:hAnsi="Times New Roman" w:cs="Times New Roman"/>
          <w:sz w:val="28"/>
          <w:szCs w:val="28"/>
        </w:rPr>
        <w:t>.2022).</w:t>
      </w:r>
      <w:r w:rsidRPr="00D01233">
        <w:t xml:space="preserve"> </w:t>
      </w:r>
      <w:r w:rsidRPr="00D01233">
        <w:rPr>
          <w:rFonts w:ascii="Times New Roman" w:hAnsi="Times New Roman" w:cs="Times New Roman"/>
          <w:sz w:val="28"/>
          <w:szCs w:val="28"/>
        </w:rPr>
        <w:t xml:space="preserve">— </w:t>
      </w:r>
      <w:proofErr w:type="gramStart"/>
      <w:r w:rsidRPr="00D01233">
        <w:rPr>
          <w:rFonts w:ascii="Times New Roman" w:hAnsi="Times New Roman" w:cs="Times New Roman"/>
          <w:sz w:val="28"/>
          <w:szCs w:val="28"/>
        </w:rPr>
        <w:t>Текст :</w:t>
      </w:r>
      <w:proofErr w:type="gramEnd"/>
      <w:r w:rsidRPr="00D01233">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01DEEEE1"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Федорова, А.В. Основы деловой и публичной </w:t>
      </w:r>
      <w:proofErr w:type="gramStart"/>
      <w:r>
        <w:rPr>
          <w:rFonts w:ascii="Times New Roman" w:hAnsi="Times New Roman" w:cs="Times New Roman"/>
          <w:sz w:val="28"/>
          <w:szCs w:val="28"/>
        </w:rPr>
        <w:t>коммуникации :</w:t>
      </w:r>
      <w:proofErr w:type="gramEnd"/>
      <w:r>
        <w:rPr>
          <w:rFonts w:ascii="Times New Roman" w:hAnsi="Times New Roman" w:cs="Times New Roman"/>
          <w:sz w:val="28"/>
          <w:szCs w:val="28"/>
        </w:rPr>
        <w:t xml:space="preserve"> учебное пособие / А.В. Федорова.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xml:space="preserve">, 2021. — 218 с. — ЭБС BOOK.ru. — URL: https://book.ru/book/939827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607ED8D2" w14:textId="77777777" w:rsidR="003062BD" w:rsidRDefault="003062BD" w:rsidP="003062BD">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7D50DB23"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21F3BF4F"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1EFEFB44"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3. http://razym.ru/naukaobraz/uchebnik - Электронная библиотека </w:t>
      </w:r>
    </w:p>
    <w:p w14:paraId="36FA10B5"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325FC1A7" w14:textId="77777777" w:rsidR="003062BD" w:rsidRPr="00A8036A" w:rsidRDefault="003062BD" w:rsidP="003062BD">
      <w:pPr>
        <w:jc w:val="both"/>
        <w:rPr>
          <w:rFonts w:ascii="Times New Roman" w:hAnsi="Times New Roman" w:cs="Times New Roman"/>
          <w:sz w:val="28"/>
          <w:szCs w:val="28"/>
        </w:rPr>
      </w:pPr>
      <w:r w:rsidRPr="00A8036A">
        <w:rPr>
          <w:rFonts w:ascii="Times New Roman" w:hAnsi="Times New Roman" w:cs="Times New Roman"/>
          <w:sz w:val="28"/>
          <w:szCs w:val="28"/>
        </w:rPr>
        <w:t>5. Электронные ресурсы БИК</w:t>
      </w:r>
    </w:p>
    <w:p w14:paraId="1E94EB9A"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Финансового университета (ЭБ) http://elib.fa.ru/</w:t>
      </w:r>
    </w:p>
    <w:p w14:paraId="521F34CE"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BOOK.RU http://www.book.ru</w:t>
      </w:r>
    </w:p>
    <w:p w14:paraId="1239B614"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«Университетская библиотека ОНЛАЙН» http://biblioclub.ru/</w:t>
      </w:r>
    </w:p>
    <w:p w14:paraId="4B0ADEAD"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Электронно-библиотечная система </w:t>
      </w:r>
      <w:proofErr w:type="spellStart"/>
      <w:r w:rsidRPr="00A8036A">
        <w:rPr>
          <w:rFonts w:eastAsiaTheme="minorHAnsi" w:cs="Times New Roman"/>
          <w:sz w:val="28"/>
          <w:szCs w:val="28"/>
          <w:lang w:eastAsia="en-US"/>
        </w:rPr>
        <w:t>Znanium</w:t>
      </w:r>
      <w:proofErr w:type="spellEnd"/>
      <w:r w:rsidRPr="00A8036A">
        <w:rPr>
          <w:rFonts w:eastAsiaTheme="minorHAnsi" w:cs="Times New Roman"/>
          <w:sz w:val="28"/>
          <w:szCs w:val="28"/>
          <w:lang w:eastAsia="en-US"/>
        </w:rPr>
        <w:t xml:space="preserve"> http://www.znanium.com</w:t>
      </w:r>
    </w:p>
    <w:p w14:paraId="7B0D82A3"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«ЮРАЙТ» https://urait.ru/</w:t>
      </w:r>
    </w:p>
    <w:p w14:paraId="5059A7B7"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Проспект http://ebs.prospekt.org/books</w:t>
      </w:r>
    </w:p>
    <w:p w14:paraId="1A84051A"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Лань https://e.lanbook.com/</w:t>
      </w:r>
    </w:p>
    <w:p w14:paraId="55C48651"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Деловая онлайн-библиотека </w:t>
      </w:r>
      <w:proofErr w:type="spellStart"/>
      <w:r w:rsidRPr="00A8036A">
        <w:rPr>
          <w:rFonts w:eastAsiaTheme="minorHAnsi" w:cs="Times New Roman"/>
          <w:sz w:val="28"/>
          <w:szCs w:val="28"/>
          <w:lang w:eastAsia="en-US"/>
        </w:rPr>
        <w:t>Alpina</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Digital</w:t>
      </w:r>
      <w:proofErr w:type="spellEnd"/>
      <w:r w:rsidRPr="00A8036A">
        <w:rPr>
          <w:rFonts w:eastAsiaTheme="minorHAnsi" w:cs="Times New Roman"/>
          <w:sz w:val="28"/>
          <w:szCs w:val="28"/>
          <w:lang w:eastAsia="en-US"/>
        </w:rPr>
        <w:t xml:space="preserve"> http://lib.alpinadigital.ru/</w:t>
      </w:r>
    </w:p>
    <w:p w14:paraId="6F61C364"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Издательского дома «Гребенников» https://grebennikon.ru/</w:t>
      </w:r>
    </w:p>
    <w:p w14:paraId="1491B7BC"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Научная электронная библиотека eLibrary.ru http://elibrary.ru  </w:t>
      </w:r>
    </w:p>
    <w:p w14:paraId="35426A0F"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Национальная электронная библиотека http://нэб.рф/</w:t>
      </w:r>
    </w:p>
    <w:p w14:paraId="4FEB9538" w14:textId="77777777" w:rsidR="003062BD" w:rsidRPr="00A8036A" w:rsidRDefault="003062BD" w:rsidP="003062BD">
      <w:pPr>
        <w:pStyle w:val="af1"/>
        <w:ind w:left="0"/>
        <w:jc w:val="both"/>
        <w:rPr>
          <w:rFonts w:eastAsiaTheme="minorHAnsi" w:cs="Times New Roman"/>
          <w:sz w:val="28"/>
          <w:szCs w:val="28"/>
          <w:lang w:val="en-US" w:eastAsia="en-US"/>
        </w:rPr>
      </w:pPr>
      <w:r w:rsidRPr="00A8036A">
        <w:rPr>
          <w:rFonts w:eastAsiaTheme="minorHAnsi" w:cs="Times New Roman"/>
          <w:sz w:val="28"/>
          <w:szCs w:val="28"/>
          <w:lang w:val="en-US" w:eastAsia="en-US"/>
        </w:rPr>
        <w:t>•</w:t>
      </w:r>
      <w:r w:rsidRPr="00A8036A">
        <w:rPr>
          <w:rFonts w:eastAsiaTheme="minorHAnsi" w:cs="Times New Roman"/>
          <w:sz w:val="28"/>
          <w:szCs w:val="28"/>
          <w:lang w:val="en-US" w:eastAsia="en-US"/>
        </w:rPr>
        <w:tab/>
        <w:t>Academic Reference http://ar.cnki.net/ACADREF</w:t>
      </w:r>
    </w:p>
    <w:p w14:paraId="1BC86208"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Пакет баз данных компании EBSCO </w:t>
      </w:r>
      <w:proofErr w:type="spellStart"/>
      <w:r w:rsidRPr="00A8036A">
        <w:rPr>
          <w:rFonts w:eastAsiaTheme="minorHAnsi" w:cs="Times New Roman"/>
          <w:sz w:val="28"/>
          <w:szCs w:val="28"/>
          <w:lang w:eastAsia="en-US"/>
        </w:rPr>
        <w:t>Publishing</w:t>
      </w:r>
      <w:proofErr w:type="spellEnd"/>
      <w:r w:rsidRPr="00A8036A">
        <w:rPr>
          <w:rFonts w:eastAsiaTheme="minorHAnsi" w:cs="Times New Roman"/>
          <w:sz w:val="28"/>
          <w:szCs w:val="28"/>
          <w:lang w:eastAsia="en-US"/>
        </w:rPr>
        <w:t xml:space="preserve">, крупнейшего </w:t>
      </w:r>
      <w:proofErr w:type="spellStart"/>
      <w:r w:rsidRPr="00A8036A">
        <w:rPr>
          <w:rFonts w:eastAsiaTheme="minorHAnsi" w:cs="Times New Roman"/>
          <w:sz w:val="28"/>
          <w:szCs w:val="28"/>
          <w:lang w:eastAsia="en-US"/>
        </w:rPr>
        <w:t>агрега</w:t>
      </w:r>
      <w:proofErr w:type="spellEnd"/>
      <w:r w:rsidRPr="00A8036A">
        <w:rPr>
          <w:rFonts w:eastAsiaTheme="minorHAnsi" w:cs="Times New Roman"/>
          <w:sz w:val="28"/>
          <w:szCs w:val="28"/>
          <w:lang w:eastAsia="en-US"/>
        </w:rPr>
        <w:t>-тора научных ресурсов ведущих издательств мира http://search.ebscohost.com</w:t>
      </w:r>
    </w:p>
    <w:p w14:paraId="71659AD4"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r>
      <w:proofErr w:type="spellStart"/>
      <w:r w:rsidRPr="00A8036A">
        <w:rPr>
          <w:rFonts w:eastAsiaTheme="minorHAnsi" w:cs="Times New Roman"/>
          <w:sz w:val="28"/>
          <w:szCs w:val="28"/>
          <w:lang w:eastAsia="en-US"/>
        </w:rPr>
        <w:t>Henry</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Stewart</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Talks</w:t>
      </w:r>
      <w:proofErr w:type="spellEnd"/>
      <w:r w:rsidRPr="00A8036A">
        <w:rPr>
          <w:rFonts w:eastAsiaTheme="minorHAnsi" w:cs="Times New Roman"/>
          <w:sz w:val="28"/>
          <w:szCs w:val="28"/>
          <w:lang w:eastAsia="en-US"/>
        </w:rPr>
        <w:t xml:space="preserve">: Библиотека Онлайн Лекций по Бизнесу и </w:t>
      </w:r>
      <w:proofErr w:type="spellStart"/>
      <w:proofErr w:type="gramStart"/>
      <w:r w:rsidRPr="00A8036A">
        <w:rPr>
          <w:rFonts w:eastAsiaTheme="minorHAnsi" w:cs="Times New Roman"/>
          <w:sz w:val="28"/>
          <w:szCs w:val="28"/>
          <w:lang w:eastAsia="en-US"/>
        </w:rPr>
        <w:t>Мар-кетингу</w:t>
      </w:r>
      <w:proofErr w:type="spellEnd"/>
      <w:proofErr w:type="gramEnd"/>
      <w:r w:rsidRPr="00A8036A">
        <w:rPr>
          <w:rFonts w:eastAsiaTheme="minorHAnsi" w:cs="Times New Roman"/>
          <w:sz w:val="28"/>
          <w:szCs w:val="28"/>
          <w:lang w:eastAsia="en-US"/>
        </w:rPr>
        <w:t xml:space="preserve"> https://hstalks.com/business/</w:t>
      </w:r>
    </w:p>
    <w:p w14:paraId="61F1B39F"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Электронная коллекция книг издательства </w:t>
      </w:r>
      <w:proofErr w:type="spellStart"/>
      <w:proofErr w:type="gramStart"/>
      <w:r w:rsidRPr="00A8036A">
        <w:rPr>
          <w:rFonts w:eastAsiaTheme="minorHAnsi" w:cs="Times New Roman"/>
          <w:sz w:val="28"/>
          <w:szCs w:val="28"/>
          <w:lang w:eastAsia="en-US"/>
        </w:rPr>
        <w:t>Springer</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Springer</w:t>
      </w:r>
      <w:proofErr w:type="spellEnd"/>
      <w:proofErr w:type="gram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eBooks</w:t>
      </w:r>
      <w:proofErr w:type="spellEnd"/>
      <w:r w:rsidRPr="00A8036A">
        <w:rPr>
          <w:rFonts w:eastAsiaTheme="minorHAnsi" w:cs="Times New Roman"/>
          <w:sz w:val="28"/>
          <w:szCs w:val="28"/>
          <w:lang w:eastAsia="en-US"/>
        </w:rPr>
        <w:t xml:space="preserve"> http://link.springer.com/</w:t>
      </w:r>
    </w:p>
    <w:p w14:paraId="1084B74D"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Цифровой архив научных журналов: http://arch.neicon.ru/xmlui/</w:t>
      </w:r>
    </w:p>
    <w:p w14:paraId="6D0E4F97" w14:textId="09127624" w:rsidR="00D10FB7" w:rsidRDefault="00D10FB7" w:rsidP="00CF33EE">
      <w:pPr>
        <w:spacing w:line="240" w:lineRule="auto"/>
        <w:ind w:firstLine="709"/>
        <w:jc w:val="both"/>
        <w:rPr>
          <w:rFonts w:ascii="Times New Roman" w:hAnsi="Times New Roman" w:cs="Times New Roman"/>
          <w:sz w:val="28"/>
          <w:szCs w:val="28"/>
        </w:rPr>
      </w:pPr>
    </w:p>
    <w:p w14:paraId="3DA8594A" w14:textId="15E66570" w:rsidR="00C4323A" w:rsidRPr="00DD5ECC" w:rsidRDefault="00A00E86" w:rsidP="00CF33EE">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3E3BF4D6" w14:textId="1F866EB0" w:rsidR="000477AD" w:rsidRDefault="000477AD" w:rsidP="00CF33EE">
      <w:pPr>
        <w:pStyle w:val="af1"/>
        <w:ind w:left="502"/>
        <w:jc w:val="both"/>
        <w:rPr>
          <w:rFonts w:cs="Times New Roman"/>
          <w:lang w:eastAsia="en-GB"/>
        </w:rPr>
      </w:pPr>
    </w:p>
    <w:p w14:paraId="69669F5D" w14:textId="0F801B89" w:rsidR="00325E81" w:rsidRDefault="001955B7" w:rsidP="00CF33EE">
      <w:pPr>
        <w:keepNext/>
        <w:spacing w:line="240" w:lineRule="auto"/>
        <w:jc w:val="both"/>
        <w:rPr>
          <w:rFonts w:ascii="Times New Roman" w:hAnsi="Times New Roman" w:cs="Times New Roman"/>
          <w:sz w:val="28"/>
          <w:szCs w:val="28"/>
        </w:rPr>
      </w:pPr>
      <w:r w:rsidRPr="00575B7B">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75B7B">
        <w:rPr>
          <w:rFonts w:ascii="Times New Roman" w:hAnsi="Times New Roman" w:cs="Times New Roman"/>
          <w:sz w:val="28"/>
          <w:szCs w:val="28"/>
        </w:rPr>
        <w:t>бакалавриата</w:t>
      </w:r>
      <w:proofErr w:type="spellEnd"/>
      <w:r w:rsidRPr="00575B7B">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xml:space="preserve"> от 11.05.2021 г. № 1040 (см. сайт Финансового Университета: на главной странице раздел </w:t>
      </w:r>
      <w:r w:rsidRPr="00575B7B">
        <w:rPr>
          <w:rFonts w:ascii="Times New Roman" w:hAnsi="Times New Roman" w:cs="Times New Roman"/>
          <w:sz w:val="28"/>
          <w:szCs w:val="28"/>
        </w:rPr>
        <w:lastRenderedPageBreak/>
        <w:t xml:space="preserve">«Наш университет»; далее «Единая правовая база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использовать методические рекомендации департамента.</w:t>
      </w:r>
    </w:p>
    <w:p w14:paraId="42BD7B9B" w14:textId="587CAA05" w:rsidR="00325E81" w:rsidRPr="007D7F42" w:rsidRDefault="00325E81" w:rsidP="00CF33EE">
      <w:pPr>
        <w:spacing w:after="0" w:line="24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3A0EEA" w14:textId="77777777" w:rsidR="007171DF" w:rsidRPr="007171DF" w:rsidRDefault="007171DF" w:rsidP="00CF33EE">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sidRPr="007171DF">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0C5B1C0D" w14:textId="3FA38BF2" w:rsidR="007171DF" w:rsidRPr="00A555AD" w:rsidRDefault="007171DF" w:rsidP="00CF33EE">
      <w:pPr>
        <w:spacing w:after="0" w:line="240" w:lineRule="auto"/>
        <w:ind w:firstLine="720"/>
        <w:jc w:val="both"/>
        <w:rPr>
          <w:rFonts w:ascii="Times New Roman" w:hAnsi="Times New Roman" w:cs="Times New Roman"/>
          <w:bCs/>
          <w:sz w:val="28"/>
          <w:szCs w:val="28"/>
          <w:lang w:val="en-US"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A555AD">
        <w:rPr>
          <w:rFonts w:ascii="Times New Roman" w:hAnsi="Times New Roman" w:cs="Times New Roman"/>
          <w:bCs/>
          <w:sz w:val="28"/>
          <w:szCs w:val="28"/>
          <w:lang w:val="en-US" w:eastAsia="en-GB"/>
        </w:rPr>
        <w:t xml:space="preserve">1. </w:t>
      </w:r>
      <w:bookmarkEnd w:id="10"/>
      <w:bookmarkEnd w:id="11"/>
      <w:bookmarkEnd w:id="12"/>
      <w:bookmarkEnd w:id="13"/>
      <w:bookmarkEnd w:id="14"/>
      <w:bookmarkEnd w:id="15"/>
      <w:bookmarkEnd w:id="16"/>
      <w:r w:rsidR="00DB2852">
        <w:rPr>
          <w:rFonts w:ascii="Times New Roman" w:hAnsi="Times New Roman" w:cs="Times New Roman"/>
          <w:bCs/>
          <w:sz w:val="28"/>
          <w:szCs w:val="28"/>
          <w:lang w:val="en-US" w:eastAsia="en-GB"/>
        </w:rPr>
        <w:t>Astra</w:t>
      </w:r>
      <w:r w:rsidR="00DB2852" w:rsidRPr="00A555AD">
        <w:rPr>
          <w:rFonts w:ascii="Times New Roman" w:hAnsi="Times New Roman" w:cs="Times New Roman"/>
          <w:bCs/>
          <w:sz w:val="28"/>
          <w:szCs w:val="28"/>
          <w:lang w:val="en-US" w:eastAsia="en-GB"/>
        </w:rPr>
        <w:t xml:space="preserve"> </w:t>
      </w:r>
      <w:r w:rsidR="00DB2852">
        <w:rPr>
          <w:rFonts w:ascii="Times New Roman" w:hAnsi="Times New Roman" w:cs="Times New Roman"/>
          <w:bCs/>
          <w:sz w:val="28"/>
          <w:szCs w:val="28"/>
          <w:lang w:val="en-US" w:eastAsia="en-GB"/>
        </w:rPr>
        <w:t>Linux</w:t>
      </w:r>
      <w:r w:rsidR="00DB2852" w:rsidRPr="00A555AD">
        <w:rPr>
          <w:rFonts w:ascii="Times New Roman" w:hAnsi="Times New Roman" w:cs="Times New Roman"/>
          <w:bCs/>
          <w:sz w:val="28"/>
          <w:szCs w:val="28"/>
          <w:lang w:val="en-US" w:eastAsia="en-GB"/>
        </w:rPr>
        <w:t xml:space="preserve">, </w:t>
      </w:r>
      <w:proofErr w:type="spellStart"/>
      <w:r w:rsidR="00DB2852" w:rsidRPr="00A555AD">
        <w:rPr>
          <w:rFonts w:ascii="Times New Roman" w:hAnsi="Times New Roman" w:cs="Times New Roman"/>
          <w:bCs/>
          <w:sz w:val="28"/>
          <w:szCs w:val="28"/>
          <w:lang w:val="en-US" w:eastAsia="en-GB"/>
        </w:rPr>
        <w:t>LibreOffice</w:t>
      </w:r>
      <w:proofErr w:type="spellEnd"/>
    </w:p>
    <w:p w14:paraId="70AA25CA" w14:textId="77777777" w:rsidR="00C27040" w:rsidRPr="005008A4" w:rsidRDefault="007171DF" w:rsidP="00CF33EE">
      <w:pPr>
        <w:spacing w:after="0" w:line="240" w:lineRule="auto"/>
        <w:ind w:firstLine="720"/>
        <w:jc w:val="both"/>
        <w:rPr>
          <w:rFonts w:ascii="Times New Roman" w:hAnsi="Times New Roman" w:cs="Times New Roman"/>
          <w:bCs/>
          <w:sz w:val="28"/>
          <w:szCs w:val="28"/>
          <w:lang w:val="en-US"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A555AD">
        <w:rPr>
          <w:rFonts w:ascii="Times New Roman" w:hAnsi="Times New Roman" w:cs="Times New Roman"/>
          <w:bCs/>
          <w:sz w:val="28"/>
          <w:szCs w:val="28"/>
          <w:lang w:val="en-US" w:eastAsia="en-GB"/>
        </w:rPr>
        <w:t xml:space="preserve">2. </w:t>
      </w:r>
      <w:r w:rsidRPr="007171DF">
        <w:rPr>
          <w:rFonts w:ascii="Times New Roman" w:hAnsi="Times New Roman" w:cs="Times New Roman"/>
          <w:bCs/>
          <w:sz w:val="28"/>
          <w:szCs w:val="28"/>
          <w:lang w:eastAsia="en-GB"/>
        </w:rPr>
        <w:t>Антивирус</w:t>
      </w:r>
      <w:r w:rsidRPr="00A555AD">
        <w:rPr>
          <w:rFonts w:ascii="Times New Roman" w:hAnsi="Times New Roman" w:cs="Times New Roman"/>
          <w:bCs/>
          <w:sz w:val="28"/>
          <w:szCs w:val="28"/>
          <w:lang w:val="en-US" w:eastAsia="en-GB"/>
        </w:rPr>
        <w:t xml:space="preserve"> </w:t>
      </w:r>
      <w:bookmarkStart w:id="24" w:name="_Toc70250358"/>
      <w:bookmarkStart w:id="25" w:name="_Toc70251185"/>
      <w:bookmarkStart w:id="26" w:name="_Toc70252580"/>
      <w:bookmarkStart w:id="27" w:name="_Toc70252595"/>
      <w:bookmarkStart w:id="28" w:name="_Toc70253244"/>
      <w:bookmarkStart w:id="29" w:name="_Toc531614953"/>
      <w:bookmarkStart w:id="30" w:name="_Toc531686470"/>
      <w:bookmarkStart w:id="31" w:name="_Toc70251186"/>
      <w:bookmarkStart w:id="32" w:name="_Toc70252581"/>
      <w:bookmarkStart w:id="33" w:name="_Toc70252596"/>
      <w:bookmarkStart w:id="34" w:name="_Toc70253439"/>
      <w:bookmarkEnd w:id="17"/>
      <w:bookmarkEnd w:id="18"/>
      <w:bookmarkEnd w:id="19"/>
      <w:bookmarkEnd w:id="20"/>
      <w:bookmarkEnd w:id="21"/>
      <w:bookmarkEnd w:id="22"/>
      <w:bookmarkEnd w:id="23"/>
      <w:r w:rsidR="00C27040" w:rsidRPr="007C7C3A">
        <w:rPr>
          <w:rFonts w:ascii="Times New Roman" w:hAnsi="Times New Roman" w:cs="Times New Roman"/>
          <w:bCs/>
          <w:sz w:val="28"/>
          <w:szCs w:val="28"/>
          <w:lang w:val="en-US" w:eastAsia="en-GB"/>
        </w:rPr>
        <w:t>Kaspersky</w:t>
      </w:r>
      <w:r w:rsidR="00C27040" w:rsidRPr="006C02B4">
        <w:rPr>
          <w:rFonts w:ascii="Times New Roman" w:hAnsi="Times New Roman" w:cs="Times New Roman"/>
          <w:bCs/>
          <w:sz w:val="28"/>
          <w:szCs w:val="28"/>
          <w:lang w:val="en-US" w:eastAsia="en-GB"/>
        </w:rPr>
        <w:t xml:space="preserve"> </w:t>
      </w:r>
      <w:bookmarkEnd w:id="24"/>
      <w:bookmarkEnd w:id="25"/>
      <w:bookmarkEnd w:id="26"/>
      <w:bookmarkEnd w:id="27"/>
      <w:bookmarkEnd w:id="28"/>
    </w:p>
    <w:p w14:paraId="38AE8172" w14:textId="5030006C" w:rsidR="007171DF" w:rsidRDefault="007171DF" w:rsidP="00CF33EE">
      <w:pPr>
        <w:spacing w:after="0" w:line="240" w:lineRule="auto"/>
        <w:ind w:firstLine="720"/>
        <w:jc w:val="both"/>
        <w:rPr>
          <w:rFonts w:ascii="Times New Roman" w:hAnsi="Times New Roman" w:cs="Times New Roman"/>
          <w:b/>
          <w:bCs/>
          <w:sz w:val="28"/>
          <w:szCs w:val="28"/>
          <w:lang w:eastAsia="en-GB"/>
        </w:rPr>
      </w:pPr>
      <w:r w:rsidRPr="00FC1977">
        <w:rPr>
          <w:rFonts w:ascii="Times New Roman" w:hAnsi="Times New Roman" w:cs="Times New Roman"/>
          <w:b/>
          <w:bCs/>
          <w:sz w:val="28"/>
          <w:szCs w:val="28"/>
          <w:lang w:eastAsia="en-GB"/>
        </w:rPr>
        <w:t xml:space="preserve">11.2. </w:t>
      </w:r>
      <w:r w:rsidRPr="007171DF">
        <w:rPr>
          <w:rFonts w:ascii="Times New Roman" w:hAnsi="Times New Roman" w:cs="Times New Roman"/>
          <w:b/>
          <w:bCs/>
          <w:sz w:val="28"/>
          <w:szCs w:val="28"/>
          <w:lang w:eastAsia="en-GB"/>
        </w:rPr>
        <w:t>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5C8CFCA2" w14:textId="485F8115" w:rsidR="00C27040" w:rsidRDefault="00C27040" w:rsidP="00CF33EE">
      <w:pPr>
        <w:spacing w:after="0" w:line="240" w:lineRule="auto"/>
        <w:ind w:firstLine="720"/>
        <w:jc w:val="both"/>
        <w:rPr>
          <w:rFonts w:ascii="Times New Roman" w:hAnsi="Times New Roman" w:cs="Times New Roman"/>
          <w:b/>
          <w:bCs/>
          <w:sz w:val="28"/>
          <w:szCs w:val="28"/>
          <w:lang w:eastAsia="en-GB"/>
        </w:rPr>
      </w:pPr>
      <w:r w:rsidRPr="006C02B4">
        <w:rPr>
          <w:rFonts w:ascii="Times New Roman" w:hAnsi="Times New Roman" w:cs="Times New Roman"/>
          <w:bCs/>
          <w:color w:val="FF0000"/>
          <w:sz w:val="28"/>
          <w:szCs w:val="28"/>
          <w:lang w:eastAsia="en-GB"/>
        </w:rPr>
        <w:t xml:space="preserve">               </w:t>
      </w:r>
      <w:r w:rsidRPr="006C02B4">
        <w:rPr>
          <w:rFonts w:ascii="Times New Roman" w:hAnsi="Times New Roman" w:cs="Times New Roman"/>
          <w:bCs/>
          <w:sz w:val="28"/>
          <w:szCs w:val="28"/>
          <w:lang w:eastAsia="en-GB"/>
        </w:rPr>
        <w:t xml:space="preserve">                                              </w:t>
      </w:r>
    </w:p>
    <w:p w14:paraId="72FCDB25" w14:textId="3321E8AF" w:rsidR="001955B7" w:rsidRPr="006935F6" w:rsidRDefault="006935F6" w:rsidP="00CF33EE">
      <w:pPr>
        <w:numPr>
          <w:ilvl w:val="0"/>
          <w:numId w:val="1"/>
        </w:numPr>
        <w:tabs>
          <w:tab w:val="clear" w:pos="432"/>
        </w:tabs>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w:t>
      </w:r>
      <w:r w:rsidRPr="006935F6">
        <w:rPr>
          <w:rFonts w:ascii="Times New Roman" w:hAnsi="Times New Roman" w:cs="Times New Roman"/>
          <w:bCs/>
          <w:sz w:val="28"/>
          <w:szCs w:val="28"/>
          <w:lang w:eastAsia="en-GB"/>
        </w:rPr>
        <w:t>Таблица 7</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5C7C37" w14:paraId="3D0BEEEF" w14:textId="77777777" w:rsidTr="005C7C37">
        <w:tc>
          <w:tcPr>
            <w:tcW w:w="861" w:type="dxa"/>
            <w:tcBorders>
              <w:top w:val="single" w:sz="4" w:space="0" w:color="auto"/>
              <w:left w:val="single" w:sz="4" w:space="0" w:color="auto"/>
              <w:bottom w:val="single" w:sz="4" w:space="0" w:color="auto"/>
              <w:right w:val="single" w:sz="4" w:space="0" w:color="auto"/>
            </w:tcBorders>
            <w:vAlign w:val="center"/>
            <w:hideMark/>
          </w:tcPr>
          <w:p w14:paraId="23C0DB9D" w14:textId="77777777" w:rsidR="005C7C37" w:rsidRPr="00C27040" w:rsidRDefault="005C7C37" w:rsidP="00CF33E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38B5C8B0" w14:textId="77777777" w:rsidR="005C7C37" w:rsidRPr="00C27040" w:rsidRDefault="005C7C37" w:rsidP="00CF33E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30E0D9AF" w14:textId="77777777" w:rsidR="005C7C37" w:rsidRPr="00C27040" w:rsidRDefault="005C7C37" w:rsidP="00CF33E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Наименование разделов и тем</w:t>
            </w:r>
          </w:p>
        </w:tc>
      </w:tr>
      <w:tr w:rsidR="005C7C37" w14:paraId="17333A48"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0DDA10EF"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tcPr>
          <w:p w14:paraId="7B48D74F" w14:textId="3EDD263B" w:rsidR="005C7C37" w:rsidRPr="00CF33EE" w:rsidRDefault="005C7C37" w:rsidP="00CF33EE">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w:t>
            </w:r>
            <w:r w:rsidR="00CF33EE">
              <w:rPr>
                <w:rFonts w:ascii="Times New Roman" w:hAnsi="Times New Roman" w:cs="Times New Roman"/>
                <w:sz w:val="24"/>
                <w:szCs w:val="24"/>
              </w:rPr>
              <w:t>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78A96FCE" w14:textId="20AC3EDD" w:rsidR="005C7C37" w:rsidRPr="00C27040" w:rsidRDefault="007C7C3A" w:rsidP="00CF33EE">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5C7C37" w14:paraId="2AFDDF1F"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234FAD28"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tcPr>
          <w:p w14:paraId="5893E5FD" w14:textId="244019FE" w:rsidR="005C7C37" w:rsidRPr="00C27040" w:rsidRDefault="005C7C37" w:rsidP="00CF33EE">
            <w:pPr>
              <w:spacing w:line="240" w:lineRule="auto"/>
              <w:rPr>
                <w:rFonts w:ascii="Times New Roman" w:hAnsi="Times New Roman" w:cs="Times New Roman"/>
                <w:sz w:val="24"/>
                <w:szCs w:val="24"/>
              </w:rPr>
            </w:pPr>
            <w:r w:rsidRPr="00C27040">
              <w:rPr>
                <w:rFonts w:ascii="Times New Roman" w:hAnsi="Times New Roman" w:cs="Times New Roman"/>
                <w:sz w:val="24"/>
                <w:szCs w:val="24"/>
              </w:rPr>
              <w:t>Информационно-образовательный портал «</w:t>
            </w:r>
            <w:proofErr w:type="spellStart"/>
            <w:r w:rsidRPr="00C27040">
              <w:rPr>
                <w:rFonts w:ascii="Times New Roman" w:hAnsi="Times New Roman" w:cs="Times New Roman"/>
                <w:sz w:val="24"/>
                <w:szCs w:val="24"/>
              </w:rPr>
              <w:t>Грам</w:t>
            </w:r>
            <w:r w:rsidR="00CF33EE">
              <w:rPr>
                <w:rFonts w:ascii="Times New Roman" w:hAnsi="Times New Roman" w:cs="Times New Roman"/>
                <w:sz w:val="24"/>
                <w:szCs w:val="24"/>
              </w:rPr>
              <w:t>ота.ру</w:t>
            </w:r>
            <w:proofErr w:type="spellEnd"/>
            <w:r w:rsidR="00CF33EE">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FDE3758" w14:textId="5B4AA056" w:rsidR="005C7C37" w:rsidRPr="00C27040" w:rsidRDefault="007C7C3A" w:rsidP="00CF33EE">
            <w:pPr>
              <w:pStyle w:val="a5"/>
              <w:jc w:val="left"/>
              <w:rPr>
                <w:rFonts w:cs="Times New Roman"/>
                <w:sz w:val="24"/>
                <w:szCs w:val="24"/>
                <w:highlight w:val="yellow"/>
              </w:rPr>
            </w:pPr>
            <w:r>
              <w:rPr>
                <w:sz w:val="24"/>
                <w:szCs w:val="24"/>
              </w:rPr>
              <w:t>Темы: 5-6</w:t>
            </w:r>
          </w:p>
        </w:tc>
      </w:tr>
      <w:tr w:rsidR="005C7C37" w14:paraId="412D72D7"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68656BEB"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tcPr>
          <w:p w14:paraId="509075A7" w14:textId="78714B98" w:rsidR="005C7C37" w:rsidRPr="00CF33EE" w:rsidRDefault="005C7C37" w:rsidP="00CF33EE">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Научная электронная библиотека e</w:t>
            </w:r>
            <w:r w:rsidR="00CF33EE">
              <w:rPr>
                <w:rFonts w:ascii="Times New Roman" w:hAnsi="Times New Roman" w:cs="Times New Roman"/>
                <w:sz w:val="24"/>
                <w:szCs w:val="24"/>
              </w:rPr>
              <w:t xml:space="preserv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4E417B8B" w14:textId="573C516D" w:rsidR="005C7C37" w:rsidRPr="00C27040" w:rsidRDefault="00CF33EE" w:rsidP="00CF33EE">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5C7C37" w14:paraId="7F09F9FD"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079B78CD"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tcPr>
          <w:p w14:paraId="356B287A" w14:textId="724F3FAA" w:rsidR="005C7C37" w:rsidRPr="00C27040" w:rsidRDefault="005C7C37" w:rsidP="00CF33EE">
            <w:pPr>
              <w:spacing w:line="240" w:lineRule="auto"/>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система</w:t>
            </w:r>
            <w:r w:rsidR="00CF33EE">
              <w:rPr>
                <w:rFonts w:ascii="Times New Roman" w:hAnsi="Times New Roman" w:cs="Times New Roman"/>
                <w:sz w:val="24"/>
                <w:szCs w:val="24"/>
              </w:rPr>
              <w:t xml:space="preserve"> </w:t>
            </w:r>
            <w:proofErr w:type="spellStart"/>
            <w:r w:rsidR="00CF33EE">
              <w:rPr>
                <w:rFonts w:ascii="Times New Roman" w:hAnsi="Times New Roman" w:cs="Times New Roman"/>
                <w:sz w:val="24"/>
                <w:szCs w:val="24"/>
              </w:rPr>
              <w:t>Znanium</w:t>
            </w:r>
            <w:proofErr w:type="spellEnd"/>
            <w:r w:rsidR="00CF33EE">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79D86E3C" w14:textId="5762A18A" w:rsidR="005C7C37" w:rsidRPr="007C7C3A" w:rsidRDefault="007C7C3A" w:rsidP="00CF33EE">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12B0B993" w14:textId="445AA818" w:rsidR="007171DF" w:rsidRPr="000265AE" w:rsidRDefault="007171DF" w:rsidP="00CF33EE">
      <w:pPr>
        <w:spacing w:after="0" w:line="240" w:lineRule="auto"/>
        <w:ind w:firstLine="720"/>
        <w:jc w:val="both"/>
        <w:rPr>
          <w:rFonts w:ascii="Times New Roman" w:hAnsi="Times New Roman" w:cs="Times New Roman"/>
          <w:bCs/>
          <w:sz w:val="28"/>
          <w:szCs w:val="28"/>
          <w:lang w:eastAsia="en-GB"/>
        </w:rPr>
      </w:pPr>
    </w:p>
    <w:p w14:paraId="20CBF4C0" w14:textId="77777777" w:rsidR="007171DF" w:rsidRPr="007171DF" w:rsidRDefault="007171DF" w:rsidP="00CF33EE">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4B793401" w14:textId="77777777" w:rsidR="007171DF" w:rsidRPr="007171DF" w:rsidRDefault="007171DF" w:rsidP="00CF33EE">
      <w:pPr>
        <w:spacing w:after="0" w:line="24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1F203576" w14:textId="77777777" w:rsidR="007171DF" w:rsidRPr="00D95E79" w:rsidRDefault="007171DF" w:rsidP="00CF33EE">
      <w:pPr>
        <w:spacing w:after="0" w:line="240" w:lineRule="auto"/>
        <w:ind w:firstLine="720"/>
        <w:jc w:val="both"/>
        <w:rPr>
          <w:rFonts w:ascii="Times New Roman" w:hAnsi="Times New Roman" w:cs="Times New Roman"/>
          <w:b/>
          <w:bCs/>
          <w:strike/>
          <w:sz w:val="28"/>
          <w:szCs w:val="28"/>
          <w:lang w:eastAsia="en-GB"/>
        </w:rPr>
      </w:pPr>
    </w:p>
    <w:p w14:paraId="7E3F2EDD" w14:textId="6C7DE413" w:rsidR="00325E81" w:rsidRPr="006F2506" w:rsidRDefault="004D470B" w:rsidP="00CF33EE">
      <w:pPr>
        <w:widowControl w:val="0"/>
        <w:tabs>
          <w:tab w:val="left" w:pos="937"/>
        </w:tabs>
        <w:autoSpaceDE w:val="0"/>
        <w:autoSpaceDN w:val="0"/>
        <w:spacing w:before="1" w:line="240" w:lineRule="auto"/>
        <w:ind w:right="486"/>
        <w:jc w:val="both"/>
        <w:rPr>
          <w:rFonts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sidR="006F2506" w:rsidRPr="006F2506">
        <w:rPr>
          <w:rFonts w:ascii="Times New Roman" w:hAnsi="Times New Roman" w:cs="Times New Roman"/>
          <w:b/>
          <w:sz w:val="28"/>
          <w:szCs w:val="28"/>
          <w:lang w:eastAsia="ru-RU" w:bidi="ru-RU"/>
        </w:rPr>
        <w:t>12.</w:t>
      </w:r>
      <w:r w:rsidR="0016579C" w:rsidRPr="006F2506">
        <w:rPr>
          <w:rFonts w:ascii="Times New Roman" w:hAnsi="Times New Roman" w:cs="Times New Roman"/>
          <w:b/>
          <w:sz w:val="28"/>
          <w:szCs w:val="28"/>
          <w:lang w:eastAsia="ru-RU" w:bidi="ru-RU"/>
        </w:rPr>
        <w:t>Описание материально-технической базы, необходимой для осуществления образовательного процесса</w:t>
      </w:r>
      <w:r w:rsidR="0016579C" w:rsidRPr="006F2506">
        <w:rPr>
          <w:rFonts w:ascii="Times New Roman" w:hAnsi="Times New Roman" w:cs="Times New Roman"/>
          <w:b/>
          <w:spacing w:val="-8"/>
          <w:sz w:val="28"/>
          <w:szCs w:val="28"/>
          <w:lang w:eastAsia="ru-RU" w:bidi="ru-RU"/>
        </w:rPr>
        <w:t xml:space="preserve"> </w:t>
      </w:r>
      <w:r w:rsidR="0016579C" w:rsidRPr="006F2506">
        <w:rPr>
          <w:rFonts w:ascii="Times New Roman" w:hAnsi="Times New Roman" w:cs="Times New Roman"/>
          <w:b/>
          <w:sz w:val="28"/>
          <w:szCs w:val="28"/>
          <w:lang w:eastAsia="ru-RU" w:bidi="ru-RU"/>
        </w:rPr>
        <w:t>по дисциплине</w:t>
      </w:r>
    </w:p>
    <w:p w14:paraId="5C6BDDA2" w14:textId="40609161" w:rsidR="00C4323A" w:rsidRPr="00325E81" w:rsidRDefault="00B11FD4" w:rsidP="00CF33EE">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0016579C" w:rsidRPr="00325E81">
        <w:rPr>
          <w:rFonts w:ascii="Times New Roman" w:eastAsia="Times New Roman" w:hAnsi="Times New Roman" w:cs="Times New Roman"/>
          <w:sz w:val="28"/>
          <w:szCs w:val="28"/>
          <w:lang w:eastAsia="ru-RU" w:bidi="ru-RU"/>
        </w:rPr>
        <w:t>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006F2506">
        <w:rPr>
          <w:rFonts w:ascii="Times New Roman" w:eastAsia="Times New Roman" w:hAnsi="Times New Roman" w:cs="Times New Roman"/>
          <w:sz w:val="28"/>
          <w:szCs w:val="28"/>
          <w:lang w:eastAsia="ru-RU" w:bidi="ru-RU"/>
        </w:rPr>
        <w:t>.</w:t>
      </w:r>
    </w:p>
    <w:sectPr w:rsidR="00C4323A" w:rsidRPr="00325E81" w:rsidSect="00DD081C">
      <w:footerReference w:type="even" r:id="rId8"/>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17836" w14:textId="77777777" w:rsidR="004C09EA" w:rsidRDefault="004C09EA" w:rsidP="00DD081C">
      <w:pPr>
        <w:spacing w:after="0" w:line="240" w:lineRule="auto"/>
      </w:pPr>
      <w:r>
        <w:separator/>
      </w:r>
    </w:p>
  </w:endnote>
  <w:endnote w:type="continuationSeparator" w:id="0">
    <w:p w14:paraId="52DCD6A4" w14:textId="77777777" w:rsidR="004C09EA" w:rsidRDefault="004C09EA" w:rsidP="00DD0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6B9DCDA4" w14:textId="7D46ED62" w:rsidR="00020F15" w:rsidRDefault="00020F15"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5D42ED7D" w14:textId="77777777" w:rsidR="00020F15" w:rsidRDefault="00020F15" w:rsidP="00DD081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55F7FE1A" w14:textId="1BB0A4B4" w:rsidR="00020F15" w:rsidRDefault="00020F15"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C73CFD">
          <w:rPr>
            <w:rStyle w:val="afe"/>
            <w:noProof/>
          </w:rPr>
          <w:t>2</w:t>
        </w:r>
        <w:r>
          <w:rPr>
            <w:rStyle w:val="afe"/>
          </w:rPr>
          <w:fldChar w:fldCharType="end"/>
        </w:r>
      </w:p>
    </w:sdtContent>
  </w:sdt>
  <w:p w14:paraId="4AAC7B03" w14:textId="77777777" w:rsidR="00020F15" w:rsidRDefault="00020F15" w:rsidP="00DD081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F8561" w14:textId="77777777" w:rsidR="004C09EA" w:rsidRDefault="004C09EA" w:rsidP="00DD081C">
      <w:pPr>
        <w:spacing w:after="0" w:line="240" w:lineRule="auto"/>
      </w:pPr>
      <w:r>
        <w:separator/>
      </w:r>
    </w:p>
  </w:footnote>
  <w:footnote w:type="continuationSeparator" w:id="0">
    <w:p w14:paraId="46BBA2B8" w14:textId="77777777" w:rsidR="004C09EA" w:rsidRDefault="004C09EA" w:rsidP="00DD0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A1DE7330"/>
    <w:name w:val="WW8Num10"/>
    <w:lvl w:ilvl="0">
      <w:start w:val="1"/>
      <w:numFmt w:val="bullet"/>
      <w:lvlText w:val=""/>
      <w:lvlJc w:val="left"/>
      <w:pPr>
        <w:tabs>
          <w:tab w:val="num" w:pos="720"/>
        </w:tabs>
        <w:ind w:left="720" w:hanging="360"/>
      </w:pPr>
      <w:rPr>
        <w:rFonts w:ascii="Wingdings 2" w:hAnsi="Wingdings 2" w:cs="Open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A"/>
    <w:multiLevelType w:val="multilevel"/>
    <w:tmpl w:val="0000000A"/>
    <w:name w:val="WW8Num21"/>
    <w:lvl w:ilvl="0">
      <w:start w:val="1"/>
      <w:numFmt w:val="decimal"/>
      <w:lvlText w:val="%1."/>
      <w:lvlJc w:val="left"/>
      <w:pPr>
        <w:tabs>
          <w:tab w:val="num" w:pos="0"/>
        </w:tabs>
        <w:ind w:left="460" w:hanging="360"/>
      </w:pPr>
    </w:lvl>
    <w:lvl w:ilvl="1">
      <w:start w:val="1"/>
      <w:numFmt w:val="decimal"/>
      <w:lvlText w:val="%1.%2"/>
      <w:lvlJc w:val="left"/>
      <w:pPr>
        <w:tabs>
          <w:tab w:val="num" w:pos="0"/>
        </w:tabs>
        <w:ind w:left="899" w:hanging="360"/>
      </w:pPr>
    </w:lvl>
    <w:lvl w:ilvl="2">
      <w:start w:val="1"/>
      <w:numFmt w:val="decimal"/>
      <w:lvlText w:val="%1.%2.%3"/>
      <w:lvlJc w:val="left"/>
      <w:pPr>
        <w:tabs>
          <w:tab w:val="num" w:pos="0"/>
        </w:tabs>
        <w:ind w:left="1698" w:hanging="720"/>
      </w:pPr>
    </w:lvl>
    <w:lvl w:ilvl="3">
      <w:start w:val="1"/>
      <w:numFmt w:val="decimal"/>
      <w:lvlText w:val="%1.%2.%3.%4"/>
      <w:lvlJc w:val="left"/>
      <w:pPr>
        <w:tabs>
          <w:tab w:val="num" w:pos="0"/>
        </w:tabs>
        <w:ind w:left="2137" w:hanging="720"/>
      </w:pPr>
    </w:lvl>
    <w:lvl w:ilvl="4">
      <w:start w:val="1"/>
      <w:numFmt w:val="decimal"/>
      <w:lvlText w:val="%1.%2.%3.%4.%5"/>
      <w:lvlJc w:val="left"/>
      <w:pPr>
        <w:tabs>
          <w:tab w:val="num" w:pos="0"/>
        </w:tabs>
        <w:ind w:left="2936" w:hanging="1080"/>
      </w:pPr>
    </w:lvl>
    <w:lvl w:ilvl="5">
      <w:start w:val="1"/>
      <w:numFmt w:val="decimal"/>
      <w:lvlText w:val="%1.%2.%3.%4.%5.%6"/>
      <w:lvlJc w:val="left"/>
      <w:pPr>
        <w:tabs>
          <w:tab w:val="num" w:pos="0"/>
        </w:tabs>
        <w:ind w:left="3375" w:hanging="1080"/>
      </w:pPr>
    </w:lvl>
    <w:lvl w:ilvl="6">
      <w:start w:val="1"/>
      <w:numFmt w:val="decimal"/>
      <w:lvlText w:val="%1.%2.%3.%4.%5.%6.%7"/>
      <w:lvlJc w:val="left"/>
      <w:pPr>
        <w:tabs>
          <w:tab w:val="num" w:pos="0"/>
        </w:tabs>
        <w:ind w:left="4174" w:hanging="1440"/>
      </w:pPr>
    </w:lvl>
    <w:lvl w:ilvl="7">
      <w:start w:val="1"/>
      <w:numFmt w:val="decimal"/>
      <w:lvlText w:val="%1.%2.%3.%4.%5.%6.%7.%8"/>
      <w:lvlJc w:val="left"/>
      <w:pPr>
        <w:tabs>
          <w:tab w:val="num" w:pos="0"/>
        </w:tabs>
        <w:ind w:left="4613" w:hanging="1440"/>
      </w:pPr>
    </w:lvl>
    <w:lvl w:ilvl="8">
      <w:start w:val="1"/>
      <w:numFmt w:val="decimal"/>
      <w:lvlText w:val="%1.%2.%3.%4.%5.%6.%7.%8.%9"/>
      <w:lvlJc w:val="left"/>
      <w:pPr>
        <w:tabs>
          <w:tab w:val="num" w:pos="0"/>
        </w:tabs>
        <w:ind w:left="5412" w:hanging="1800"/>
      </w:pPr>
    </w:lvl>
  </w:abstractNum>
  <w:abstractNum w:abstractNumId="4" w15:restartNumberingAfterBreak="0">
    <w:nsid w:val="0000000C"/>
    <w:multiLevelType w:val="singleLevel"/>
    <w:tmpl w:val="0000000C"/>
    <w:name w:val="WW8Num25"/>
    <w:lvl w:ilvl="0">
      <w:start w:val="1"/>
      <w:numFmt w:val="lowerLetter"/>
      <w:lvlText w:val="%1)"/>
      <w:lvlJc w:val="left"/>
      <w:pPr>
        <w:tabs>
          <w:tab w:val="num" w:pos="0"/>
        </w:tabs>
        <w:ind w:left="720" w:hanging="360"/>
      </w:pPr>
    </w:lvl>
  </w:abstractNum>
  <w:abstractNum w:abstractNumId="5" w15:restartNumberingAfterBreak="0">
    <w:nsid w:val="0000000F"/>
    <w:multiLevelType w:val="singleLevel"/>
    <w:tmpl w:val="0000000F"/>
    <w:name w:val="WW8Num31"/>
    <w:lvl w:ilvl="0">
      <w:start w:val="1"/>
      <w:numFmt w:val="decimal"/>
      <w:lvlText w:val="%1."/>
      <w:lvlJc w:val="left"/>
      <w:pPr>
        <w:tabs>
          <w:tab w:val="num" w:pos="0"/>
        </w:tabs>
        <w:ind w:left="720" w:hanging="360"/>
      </w:pPr>
      <w:rPr>
        <w:b/>
      </w:rPr>
    </w:lvl>
  </w:abstractNum>
  <w:abstractNum w:abstractNumId="6" w15:restartNumberingAfterBreak="0">
    <w:nsid w:val="00000013"/>
    <w:multiLevelType w:val="singleLevel"/>
    <w:tmpl w:val="00000013"/>
    <w:name w:val="WW8Num35"/>
    <w:lvl w:ilvl="0">
      <w:start w:val="1"/>
      <w:numFmt w:val="decimal"/>
      <w:lvlText w:val="%1."/>
      <w:lvlJc w:val="left"/>
      <w:pPr>
        <w:tabs>
          <w:tab w:val="num" w:pos="900"/>
        </w:tabs>
        <w:ind w:left="900" w:hanging="360"/>
      </w:pPr>
    </w:lvl>
  </w:abstractNum>
  <w:abstractNum w:abstractNumId="7" w15:restartNumberingAfterBreak="0">
    <w:nsid w:val="00000015"/>
    <w:multiLevelType w:val="singleLevel"/>
    <w:tmpl w:val="00000015"/>
    <w:name w:val="WW8Num37"/>
    <w:lvl w:ilvl="0">
      <w:start w:val="1"/>
      <w:numFmt w:val="lowerLetter"/>
      <w:lvlText w:val="%1)"/>
      <w:lvlJc w:val="left"/>
      <w:pPr>
        <w:tabs>
          <w:tab w:val="num" w:pos="1200"/>
        </w:tabs>
        <w:ind w:left="1200" w:hanging="360"/>
      </w:pPr>
      <w:rPr>
        <w:rFonts w:cs="Times New Roman"/>
      </w:rPr>
    </w:lvl>
  </w:abstractNum>
  <w:abstractNum w:abstractNumId="8" w15:restartNumberingAfterBreak="0">
    <w:nsid w:val="00000017"/>
    <w:multiLevelType w:val="multilevel"/>
    <w:tmpl w:val="00000017"/>
    <w:name w:val="WW8Num39"/>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2"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4"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5"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6"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7"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9"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28"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9"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1"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2"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3"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4"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4"/>
  </w:num>
  <w:num w:numId="5">
    <w:abstractNumId w:val="12"/>
  </w:num>
  <w:num w:numId="6">
    <w:abstractNumId w:val="30"/>
  </w:num>
  <w:num w:numId="7">
    <w:abstractNumId w:val="18"/>
  </w:num>
  <w:num w:numId="8">
    <w:abstractNumId w:val="15"/>
  </w:num>
  <w:num w:numId="9">
    <w:abstractNumId w:val="10"/>
  </w:num>
  <w:num w:numId="10">
    <w:abstractNumId w:val="33"/>
  </w:num>
  <w:num w:numId="11">
    <w:abstractNumId w:val="13"/>
  </w:num>
  <w:num w:numId="12">
    <w:abstractNumId w:val="11"/>
  </w:num>
  <w:num w:numId="13">
    <w:abstractNumId w:val="28"/>
  </w:num>
  <w:num w:numId="14">
    <w:abstractNumId w:val="9"/>
  </w:num>
  <w:num w:numId="15">
    <w:abstractNumId w:val="31"/>
  </w:num>
  <w:num w:numId="16">
    <w:abstractNumId w:val="35"/>
  </w:num>
  <w:num w:numId="17">
    <w:abstractNumId w:val="14"/>
  </w:num>
  <w:num w:numId="18">
    <w:abstractNumId w:val="32"/>
  </w:num>
  <w:num w:numId="19">
    <w:abstractNumId w:val="29"/>
  </w:num>
  <w:num w:numId="20">
    <w:abstractNumId w:val="17"/>
  </w:num>
  <w:num w:numId="21">
    <w:abstractNumId w:val="23"/>
  </w:num>
  <w:num w:numId="22">
    <w:abstractNumId w:val="26"/>
  </w:num>
  <w:num w:numId="23">
    <w:abstractNumId w:val="21"/>
  </w:num>
  <w:num w:numId="24">
    <w:abstractNumId w:val="25"/>
  </w:num>
  <w:num w:numId="25">
    <w:abstractNumId w:val="19"/>
  </w:num>
  <w:num w:numId="26">
    <w:abstractNumId w:val="20"/>
  </w:num>
  <w:num w:numId="27">
    <w:abstractNumId w:val="22"/>
  </w:num>
  <w:num w:numId="28">
    <w:abstractNumId w:val="22"/>
  </w:num>
  <w:num w:numId="29">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12"/>
    <w:rsid w:val="00005722"/>
    <w:rsid w:val="00010AF6"/>
    <w:rsid w:val="00013AC5"/>
    <w:rsid w:val="000146B2"/>
    <w:rsid w:val="00014B12"/>
    <w:rsid w:val="00015FBC"/>
    <w:rsid w:val="000172A9"/>
    <w:rsid w:val="00020D60"/>
    <w:rsid w:val="00020F15"/>
    <w:rsid w:val="00022D5F"/>
    <w:rsid w:val="000265AE"/>
    <w:rsid w:val="00033BED"/>
    <w:rsid w:val="00034EAD"/>
    <w:rsid w:val="000373E0"/>
    <w:rsid w:val="00041545"/>
    <w:rsid w:val="000477AD"/>
    <w:rsid w:val="00051C50"/>
    <w:rsid w:val="000529E0"/>
    <w:rsid w:val="00052F45"/>
    <w:rsid w:val="00054EEA"/>
    <w:rsid w:val="000553D7"/>
    <w:rsid w:val="000659D7"/>
    <w:rsid w:val="00082AA8"/>
    <w:rsid w:val="00085423"/>
    <w:rsid w:val="00091D30"/>
    <w:rsid w:val="00094176"/>
    <w:rsid w:val="00094683"/>
    <w:rsid w:val="000968DF"/>
    <w:rsid w:val="000A08CF"/>
    <w:rsid w:val="000B1243"/>
    <w:rsid w:val="000B3943"/>
    <w:rsid w:val="000B5FF5"/>
    <w:rsid w:val="000B6008"/>
    <w:rsid w:val="000C0765"/>
    <w:rsid w:val="000C614A"/>
    <w:rsid w:val="000C6C93"/>
    <w:rsid w:val="000D567F"/>
    <w:rsid w:val="000D690F"/>
    <w:rsid w:val="000D775D"/>
    <w:rsid w:val="000E1B49"/>
    <w:rsid w:val="000E2183"/>
    <w:rsid w:val="000E445D"/>
    <w:rsid w:val="000F45F4"/>
    <w:rsid w:val="000F678E"/>
    <w:rsid w:val="000F6F1D"/>
    <w:rsid w:val="00104028"/>
    <w:rsid w:val="00107E96"/>
    <w:rsid w:val="00112777"/>
    <w:rsid w:val="0011427A"/>
    <w:rsid w:val="00114AC8"/>
    <w:rsid w:val="00116EA7"/>
    <w:rsid w:val="00122116"/>
    <w:rsid w:val="00124A9F"/>
    <w:rsid w:val="00124D4C"/>
    <w:rsid w:val="00125E46"/>
    <w:rsid w:val="00125E91"/>
    <w:rsid w:val="00125F65"/>
    <w:rsid w:val="00127E0F"/>
    <w:rsid w:val="001312E5"/>
    <w:rsid w:val="00135F64"/>
    <w:rsid w:val="0013667A"/>
    <w:rsid w:val="001368A6"/>
    <w:rsid w:val="00140F92"/>
    <w:rsid w:val="001458E2"/>
    <w:rsid w:val="00156123"/>
    <w:rsid w:val="001619C9"/>
    <w:rsid w:val="00162329"/>
    <w:rsid w:val="0016579C"/>
    <w:rsid w:val="00174250"/>
    <w:rsid w:val="001823D9"/>
    <w:rsid w:val="00184897"/>
    <w:rsid w:val="0018564C"/>
    <w:rsid w:val="00186853"/>
    <w:rsid w:val="001920D7"/>
    <w:rsid w:val="001955B7"/>
    <w:rsid w:val="00195DEC"/>
    <w:rsid w:val="00196D7D"/>
    <w:rsid w:val="001A03B4"/>
    <w:rsid w:val="001A0BBE"/>
    <w:rsid w:val="001A4829"/>
    <w:rsid w:val="001A5090"/>
    <w:rsid w:val="001B07D3"/>
    <w:rsid w:val="001B27D5"/>
    <w:rsid w:val="001B61A1"/>
    <w:rsid w:val="001B6544"/>
    <w:rsid w:val="001C4C70"/>
    <w:rsid w:val="001C54B6"/>
    <w:rsid w:val="001C70D3"/>
    <w:rsid w:val="001D0675"/>
    <w:rsid w:val="001D6B64"/>
    <w:rsid w:val="001E05DE"/>
    <w:rsid w:val="001E4D38"/>
    <w:rsid w:val="001E6D7A"/>
    <w:rsid w:val="001F10DE"/>
    <w:rsid w:val="001F1F37"/>
    <w:rsid w:val="001F2557"/>
    <w:rsid w:val="001F28A8"/>
    <w:rsid w:val="001F731C"/>
    <w:rsid w:val="0020106C"/>
    <w:rsid w:val="00201E55"/>
    <w:rsid w:val="002059A7"/>
    <w:rsid w:val="002120D0"/>
    <w:rsid w:val="00217083"/>
    <w:rsid w:val="002205B3"/>
    <w:rsid w:val="002371BF"/>
    <w:rsid w:val="0024100A"/>
    <w:rsid w:val="00252D21"/>
    <w:rsid w:val="0025398D"/>
    <w:rsid w:val="00255129"/>
    <w:rsid w:val="00255706"/>
    <w:rsid w:val="002713D1"/>
    <w:rsid w:val="00280F26"/>
    <w:rsid w:val="00285ACB"/>
    <w:rsid w:val="00287820"/>
    <w:rsid w:val="002978A1"/>
    <w:rsid w:val="002A7068"/>
    <w:rsid w:val="002A7A8E"/>
    <w:rsid w:val="002B1469"/>
    <w:rsid w:val="002C2830"/>
    <w:rsid w:val="002C3792"/>
    <w:rsid w:val="002D1773"/>
    <w:rsid w:val="002D32EB"/>
    <w:rsid w:val="002D412D"/>
    <w:rsid w:val="002D4D2A"/>
    <w:rsid w:val="002E0C58"/>
    <w:rsid w:val="002E5ED3"/>
    <w:rsid w:val="002E791B"/>
    <w:rsid w:val="002F2314"/>
    <w:rsid w:val="002F30ED"/>
    <w:rsid w:val="002F652B"/>
    <w:rsid w:val="003009F5"/>
    <w:rsid w:val="003062BD"/>
    <w:rsid w:val="0031386C"/>
    <w:rsid w:val="00325060"/>
    <w:rsid w:val="003259C8"/>
    <w:rsid w:val="00325E81"/>
    <w:rsid w:val="00326FC7"/>
    <w:rsid w:val="003274EA"/>
    <w:rsid w:val="003323CB"/>
    <w:rsid w:val="00343D37"/>
    <w:rsid w:val="00344A01"/>
    <w:rsid w:val="0034720B"/>
    <w:rsid w:val="003472E4"/>
    <w:rsid w:val="0035351F"/>
    <w:rsid w:val="00354E0F"/>
    <w:rsid w:val="00357476"/>
    <w:rsid w:val="00362F9D"/>
    <w:rsid w:val="0037204E"/>
    <w:rsid w:val="00373026"/>
    <w:rsid w:val="00380422"/>
    <w:rsid w:val="00380A9C"/>
    <w:rsid w:val="003856F7"/>
    <w:rsid w:val="00387EAA"/>
    <w:rsid w:val="0039030D"/>
    <w:rsid w:val="00390E32"/>
    <w:rsid w:val="00393813"/>
    <w:rsid w:val="00394F6F"/>
    <w:rsid w:val="003A7AFD"/>
    <w:rsid w:val="003B37B2"/>
    <w:rsid w:val="003B40A5"/>
    <w:rsid w:val="003B498E"/>
    <w:rsid w:val="003B67D6"/>
    <w:rsid w:val="003B6974"/>
    <w:rsid w:val="003C086F"/>
    <w:rsid w:val="003C2A27"/>
    <w:rsid w:val="003D1428"/>
    <w:rsid w:val="003E5E69"/>
    <w:rsid w:val="003E6A21"/>
    <w:rsid w:val="003F0EE3"/>
    <w:rsid w:val="003F47DA"/>
    <w:rsid w:val="003F4E94"/>
    <w:rsid w:val="003F5DCA"/>
    <w:rsid w:val="003F6D57"/>
    <w:rsid w:val="004047D3"/>
    <w:rsid w:val="004237D0"/>
    <w:rsid w:val="00423C23"/>
    <w:rsid w:val="0043002E"/>
    <w:rsid w:val="004456A5"/>
    <w:rsid w:val="00453D19"/>
    <w:rsid w:val="00460CC1"/>
    <w:rsid w:val="0046207E"/>
    <w:rsid w:val="0046469E"/>
    <w:rsid w:val="00483097"/>
    <w:rsid w:val="0048350D"/>
    <w:rsid w:val="00487C25"/>
    <w:rsid w:val="004A170F"/>
    <w:rsid w:val="004A45BC"/>
    <w:rsid w:val="004B4A8C"/>
    <w:rsid w:val="004B680D"/>
    <w:rsid w:val="004B7C2E"/>
    <w:rsid w:val="004C09EA"/>
    <w:rsid w:val="004C1A0A"/>
    <w:rsid w:val="004C1F14"/>
    <w:rsid w:val="004C6855"/>
    <w:rsid w:val="004D39B4"/>
    <w:rsid w:val="004D470B"/>
    <w:rsid w:val="004E1976"/>
    <w:rsid w:val="004E413F"/>
    <w:rsid w:val="004E6420"/>
    <w:rsid w:val="004E69B9"/>
    <w:rsid w:val="005008A4"/>
    <w:rsid w:val="00502134"/>
    <w:rsid w:val="00503B4B"/>
    <w:rsid w:val="0050482C"/>
    <w:rsid w:val="0050767C"/>
    <w:rsid w:val="00516C93"/>
    <w:rsid w:val="00521092"/>
    <w:rsid w:val="00521FCD"/>
    <w:rsid w:val="005225AF"/>
    <w:rsid w:val="00531447"/>
    <w:rsid w:val="00531F96"/>
    <w:rsid w:val="00533FAF"/>
    <w:rsid w:val="005368DC"/>
    <w:rsid w:val="00536D96"/>
    <w:rsid w:val="00544D4F"/>
    <w:rsid w:val="00544DE1"/>
    <w:rsid w:val="00545CB0"/>
    <w:rsid w:val="0054655B"/>
    <w:rsid w:val="00546936"/>
    <w:rsid w:val="0055007C"/>
    <w:rsid w:val="005513B3"/>
    <w:rsid w:val="005541BE"/>
    <w:rsid w:val="00555CD0"/>
    <w:rsid w:val="00566408"/>
    <w:rsid w:val="00566D31"/>
    <w:rsid w:val="00566E42"/>
    <w:rsid w:val="005706AC"/>
    <w:rsid w:val="0057318B"/>
    <w:rsid w:val="005A04FA"/>
    <w:rsid w:val="005A1381"/>
    <w:rsid w:val="005A5693"/>
    <w:rsid w:val="005A58E6"/>
    <w:rsid w:val="005A5FD4"/>
    <w:rsid w:val="005B372E"/>
    <w:rsid w:val="005C00FD"/>
    <w:rsid w:val="005C7C37"/>
    <w:rsid w:val="005D6A7E"/>
    <w:rsid w:val="005D74D9"/>
    <w:rsid w:val="005E06B7"/>
    <w:rsid w:val="005F4FA8"/>
    <w:rsid w:val="00600511"/>
    <w:rsid w:val="00601C5D"/>
    <w:rsid w:val="0060433D"/>
    <w:rsid w:val="006120FC"/>
    <w:rsid w:val="00617883"/>
    <w:rsid w:val="00627064"/>
    <w:rsid w:val="0063405E"/>
    <w:rsid w:val="00641681"/>
    <w:rsid w:val="00642763"/>
    <w:rsid w:val="0065103B"/>
    <w:rsid w:val="00653283"/>
    <w:rsid w:val="006542B9"/>
    <w:rsid w:val="0065467F"/>
    <w:rsid w:val="00655CD1"/>
    <w:rsid w:val="00655DA0"/>
    <w:rsid w:val="006570F7"/>
    <w:rsid w:val="0066359B"/>
    <w:rsid w:val="00670B64"/>
    <w:rsid w:val="00676E9C"/>
    <w:rsid w:val="006772D5"/>
    <w:rsid w:val="0068292A"/>
    <w:rsid w:val="00683CCD"/>
    <w:rsid w:val="00683EF4"/>
    <w:rsid w:val="006904A5"/>
    <w:rsid w:val="0069170F"/>
    <w:rsid w:val="006935F6"/>
    <w:rsid w:val="006A4AD7"/>
    <w:rsid w:val="006A6D70"/>
    <w:rsid w:val="006B3968"/>
    <w:rsid w:val="006B5D37"/>
    <w:rsid w:val="006C55E1"/>
    <w:rsid w:val="006C5A1A"/>
    <w:rsid w:val="006D5174"/>
    <w:rsid w:val="006E70C8"/>
    <w:rsid w:val="006F0247"/>
    <w:rsid w:val="006F2506"/>
    <w:rsid w:val="006F3D5C"/>
    <w:rsid w:val="006F454A"/>
    <w:rsid w:val="006F75D7"/>
    <w:rsid w:val="00701C74"/>
    <w:rsid w:val="00706FCE"/>
    <w:rsid w:val="007075F7"/>
    <w:rsid w:val="007160FC"/>
    <w:rsid w:val="007171DF"/>
    <w:rsid w:val="00723D42"/>
    <w:rsid w:val="007309FA"/>
    <w:rsid w:val="00733C6F"/>
    <w:rsid w:val="00736B6B"/>
    <w:rsid w:val="00743834"/>
    <w:rsid w:val="00752247"/>
    <w:rsid w:val="007561B8"/>
    <w:rsid w:val="0075689B"/>
    <w:rsid w:val="00761657"/>
    <w:rsid w:val="0076319E"/>
    <w:rsid w:val="00764C34"/>
    <w:rsid w:val="00771190"/>
    <w:rsid w:val="00773E47"/>
    <w:rsid w:val="00777525"/>
    <w:rsid w:val="007801BB"/>
    <w:rsid w:val="007831DD"/>
    <w:rsid w:val="007901CF"/>
    <w:rsid w:val="00792AA1"/>
    <w:rsid w:val="00795048"/>
    <w:rsid w:val="007A34D0"/>
    <w:rsid w:val="007A414F"/>
    <w:rsid w:val="007B052C"/>
    <w:rsid w:val="007B2482"/>
    <w:rsid w:val="007B4B70"/>
    <w:rsid w:val="007C26A2"/>
    <w:rsid w:val="007C364F"/>
    <w:rsid w:val="007C62A8"/>
    <w:rsid w:val="007C7C3A"/>
    <w:rsid w:val="007D084B"/>
    <w:rsid w:val="007D7F42"/>
    <w:rsid w:val="007E1387"/>
    <w:rsid w:val="007E45C7"/>
    <w:rsid w:val="007E6264"/>
    <w:rsid w:val="007F0525"/>
    <w:rsid w:val="007F0CB6"/>
    <w:rsid w:val="007F1613"/>
    <w:rsid w:val="007F214F"/>
    <w:rsid w:val="007F4DF6"/>
    <w:rsid w:val="00802836"/>
    <w:rsid w:val="00804AED"/>
    <w:rsid w:val="0080771B"/>
    <w:rsid w:val="00810E7E"/>
    <w:rsid w:val="00816527"/>
    <w:rsid w:val="008177A3"/>
    <w:rsid w:val="0082217E"/>
    <w:rsid w:val="00823189"/>
    <w:rsid w:val="00826312"/>
    <w:rsid w:val="00831FB5"/>
    <w:rsid w:val="0083230F"/>
    <w:rsid w:val="00834DED"/>
    <w:rsid w:val="008354E3"/>
    <w:rsid w:val="008379E6"/>
    <w:rsid w:val="00837D04"/>
    <w:rsid w:val="008443F5"/>
    <w:rsid w:val="00846523"/>
    <w:rsid w:val="00851550"/>
    <w:rsid w:val="00853860"/>
    <w:rsid w:val="008605B1"/>
    <w:rsid w:val="0086524F"/>
    <w:rsid w:val="008662D2"/>
    <w:rsid w:val="00872C17"/>
    <w:rsid w:val="00891384"/>
    <w:rsid w:val="00892515"/>
    <w:rsid w:val="008A1B40"/>
    <w:rsid w:val="008A5AA8"/>
    <w:rsid w:val="008B08DB"/>
    <w:rsid w:val="008B5DE1"/>
    <w:rsid w:val="008C17B2"/>
    <w:rsid w:val="008C25E7"/>
    <w:rsid w:val="008D1675"/>
    <w:rsid w:val="008D628C"/>
    <w:rsid w:val="008E7B95"/>
    <w:rsid w:val="009030FF"/>
    <w:rsid w:val="00906D1D"/>
    <w:rsid w:val="00907B70"/>
    <w:rsid w:val="00910BF6"/>
    <w:rsid w:val="0092184E"/>
    <w:rsid w:val="00924BFA"/>
    <w:rsid w:val="00926B92"/>
    <w:rsid w:val="00930978"/>
    <w:rsid w:val="00934222"/>
    <w:rsid w:val="00934BFE"/>
    <w:rsid w:val="00934F95"/>
    <w:rsid w:val="00935215"/>
    <w:rsid w:val="00935B12"/>
    <w:rsid w:val="009470E8"/>
    <w:rsid w:val="009509F1"/>
    <w:rsid w:val="00957F7D"/>
    <w:rsid w:val="00963701"/>
    <w:rsid w:val="00973E24"/>
    <w:rsid w:val="0098084E"/>
    <w:rsid w:val="00985B20"/>
    <w:rsid w:val="0098645A"/>
    <w:rsid w:val="00986F84"/>
    <w:rsid w:val="00996E19"/>
    <w:rsid w:val="009971FE"/>
    <w:rsid w:val="009977C9"/>
    <w:rsid w:val="009A26E7"/>
    <w:rsid w:val="009B1FB5"/>
    <w:rsid w:val="009B785A"/>
    <w:rsid w:val="009D4899"/>
    <w:rsid w:val="009D48D6"/>
    <w:rsid w:val="009E17C4"/>
    <w:rsid w:val="009E55EB"/>
    <w:rsid w:val="00A00C0C"/>
    <w:rsid w:val="00A00E86"/>
    <w:rsid w:val="00A10BBD"/>
    <w:rsid w:val="00A114AC"/>
    <w:rsid w:val="00A23A9C"/>
    <w:rsid w:val="00A263D2"/>
    <w:rsid w:val="00A30D26"/>
    <w:rsid w:val="00A35FF4"/>
    <w:rsid w:val="00A36716"/>
    <w:rsid w:val="00A4121D"/>
    <w:rsid w:val="00A41F75"/>
    <w:rsid w:val="00A444EF"/>
    <w:rsid w:val="00A4574C"/>
    <w:rsid w:val="00A555AD"/>
    <w:rsid w:val="00A73E4A"/>
    <w:rsid w:val="00A76353"/>
    <w:rsid w:val="00A77CA2"/>
    <w:rsid w:val="00A83D9D"/>
    <w:rsid w:val="00A858CB"/>
    <w:rsid w:val="00A85E9E"/>
    <w:rsid w:val="00A9137B"/>
    <w:rsid w:val="00A91737"/>
    <w:rsid w:val="00AB0F86"/>
    <w:rsid w:val="00AB16D8"/>
    <w:rsid w:val="00AB2465"/>
    <w:rsid w:val="00AC1B25"/>
    <w:rsid w:val="00AC362F"/>
    <w:rsid w:val="00AD1FCA"/>
    <w:rsid w:val="00AD3871"/>
    <w:rsid w:val="00AE02B7"/>
    <w:rsid w:val="00AE08E3"/>
    <w:rsid w:val="00AE2316"/>
    <w:rsid w:val="00AE43F9"/>
    <w:rsid w:val="00AF1458"/>
    <w:rsid w:val="00B06464"/>
    <w:rsid w:val="00B069C5"/>
    <w:rsid w:val="00B07A41"/>
    <w:rsid w:val="00B07CC5"/>
    <w:rsid w:val="00B11FD4"/>
    <w:rsid w:val="00B12D37"/>
    <w:rsid w:val="00B13445"/>
    <w:rsid w:val="00B13709"/>
    <w:rsid w:val="00B2090D"/>
    <w:rsid w:val="00B248D3"/>
    <w:rsid w:val="00B327FF"/>
    <w:rsid w:val="00B32D47"/>
    <w:rsid w:val="00B346A3"/>
    <w:rsid w:val="00B36480"/>
    <w:rsid w:val="00B4265F"/>
    <w:rsid w:val="00B43589"/>
    <w:rsid w:val="00B44597"/>
    <w:rsid w:val="00B474A4"/>
    <w:rsid w:val="00B47A9B"/>
    <w:rsid w:val="00B507D4"/>
    <w:rsid w:val="00B51D97"/>
    <w:rsid w:val="00B52C86"/>
    <w:rsid w:val="00B53181"/>
    <w:rsid w:val="00B54246"/>
    <w:rsid w:val="00B55335"/>
    <w:rsid w:val="00B56584"/>
    <w:rsid w:val="00B61A42"/>
    <w:rsid w:val="00B6298B"/>
    <w:rsid w:val="00B62F0D"/>
    <w:rsid w:val="00B67826"/>
    <w:rsid w:val="00B71F55"/>
    <w:rsid w:val="00B72AE1"/>
    <w:rsid w:val="00B7637E"/>
    <w:rsid w:val="00B81A5D"/>
    <w:rsid w:val="00B81DE4"/>
    <w:rsid w:val="00B8220E"/>
    <w:rsid w:val="00B8366B"/>
    <w:rsid w:val="00B83A2B"/>
    <w:rsid w:val="00B84108"/>
    <w:rsid w:val="00B870A9"/>
    <w:rsid w:val="00B90BF1"/>
    <w:rsid w:val="00B91F40"/>
    <w:rsid w:val="00B9338A"/>
    <w:rsid w:val="00B9445E"/>
    <w:rsid w:val="00B95721"/>
    <w:rsid w:val="00BA330A"/>
    <w:rsid w:val="00BA3AC8"/>
    <w:rsid w:val="00BB0339"/>
    <w:rsid w:val="00BB2723"/>
    <w:rsid w:val="00BB2B75"/>
    <w:rsid w:val="00BB2C3B"/>
    <w:rsid w:val="00BB4351"/>
    <w:rsid w:val="00BB74AE"/>
    <w:rsid w:val="00BC3EFB"/>
    <w:rsid w:val="00BC5C90"/>
    <w:rsid w:val="00BD0222"/>
    <w:rsid w:val="00BD06F3"/>
    <w:rsid w:val="00BD17C1"/>
    <w:rsid w:val="00BD3509"/>
    <w:rsid w:val="00BD3520"/>
    <w:rsid w:val="00BD5308"/>
    <w:rsid w:val="00BE2223"/>
    <w:rsid w:val="00BE50CC"/>
    <w:rsid w:val="00BE682B"/>
    <w:rsid w:val="00BF0D58"/>
    <w:rsid w:val="00BF3C70"/>
    <w:rsid w:val="00BF5566"/>
    <w:rsid w:val="00BF79F8"/>
    <w:rsid w:val="00C0476E"/>
    <w:rsid w:val="00C06351"/>
    <w:rsid w:val="00C0752F"/>
    <w:rsid w:val="00C10E28"/>
    <w:rsid w:val="00C24028"/>
    <w:rsid w:val="00C240A0"/>
    <w:rsid w:val="00C27040"/>
    <w:rsid w:val="00C31258"/>
    <w:rsid w:val="00C3194D"/>
    <w:rsid w:val="00C35215"/>
    <w:rsid w:val="00C3685B"/>
    <w:rsid w:val="00C41CAB"/>
    <w:rsid w:val="00C4323A"/>
    <w:rsid w:val="00C45FE8"/>
    <w:rsid w:val="00C47007"/>
    <w:rsid w:val="00C51257"/>
    <w:rsid w:val="00C55D2C"/>
    <w:rsid w:val="00C577BE"/>
    <w:rsid w:val="00C57935"/>
    <w:rsid w:val="00C57A70"/>
    <w:rsid w:val="00C607CB"/>
    <w:rsid w:val="00C61973"/>
    <w:rsid w:val="00C62887"/>
    <w:rsid w:val="00C67366"/>
    <w:rsid w:val="00C67797"/>
    <w:rsid w:val="00C73CFD"/>
    <w:rsid w:val="00C75232"/>
    <w:rsid w:val="00C76AD9"/>
    <w:rsid w:val="00C80B7A"/>
    <w:rsid w:val="00C822AB"/>
    <w:rsid w:val="00C9265A"/>
    <w:rsid w:val="00C95A1C"/>
    <w:rsid w:val="00C95C69"/>
    <w:rsid w:val="00C969AA"/>
    <w:rsid w:val="00C97EF1"/>
    <w:rsid w:val="00CA47FC"/>
    <w:rsid w:val="00CA6096"/>
    <w:rsid w:val="00CA77B0"/>
    <w:rsid w:val="00CC26BE"/>
    <w:rsid w:val="00CC35CB"/>
    <w:rsid w:val="00CC3F53"/>
    <w:rsid w:val="00CC4187"/>
    <w:rsid w:val="00CC4B58"/>
    <w:rsid w:val="00CD4496"/>
    <w:rsid w:val="00CD59F5"/>
    <w:rsid w:val="00CE0864"/>
    <w:rsid w:val="00CE5E23"/>
    <w:rsid w:val="00CF1B65"/>
    <w:rsid w:val="00CF33EE"/>
    <w:rsid w:val="00D031F2"/>
    <w:rsid w:val="00D10FB7"/>
    <w:rsid w:val="00D11CB2"/>
    <w:rsid w:val="00D16CB4"/>
    <w:rsid w:val="00D22691"/>
    <w:rsid w:val="00D27EC8"/>
    <w:rsid w:val="00D32E9F"/>
    <w:rsid w:val="00D337ED"/>
    <w:rsid w:val="00D40B9A"/>
    <w:rsid w:val="00D430F2"/>
    <w:rsid w:val="00D44C33"/>
    <w:rsid w:val="00D47654"/>
    <w:rsid w:val="00D52342"/>
    <w:rsid w:val="00D546C4"/>
    <w:rsid w:val="00D55C16"/>
    <w:rsid w:val="00D66C24"/>
    <w:rsid w:val="00D67F4C"/>
    <w:rsid w:val="00D71631"/>
    <w:rsid w:val="00D72A95"/>
    <w:rsid w:val="00D72DCD"/>
    <w:rsid w:val="00D732DE"/>
    <w:rsid w:val="00D85C18"/>
    <w:rsid w:val="00D926D3"/>
    <w:rsid w:val="00D95E79"/>
    <w:rsid w:val="00DA059B"/>
    <w:rsid w:val="00DA7ABB"/>
    <w:rsid w:val="00DB2852"/>
    <w:rsid w:val="00DB3D80"/>
    <w:rsid w:val="00DB3F8E"/>
    <w:rsid w:val="00DB7657"/>
    <w:rsid w:val="00DC1DA7"/>
    <w:rsid w:val="00DC2095"/>
    <w:rsid w:val="00DC4FA7"/>
    <w:rsid w:val="00DC5512"/>
    <w:rsid w:val="00DC6953"/>
    <w:rsid w:val="00DC6C0A"/>
    <w:rsid w:val="00DD081C"/>
    <w:rsid w:val="00DD0CA3"/>
    <w:rsid w:val="00DD2B1A"/>
    <w:rsid w:val="00DD5ECC"/>
    <w:rsid w:val="00DE0255"/>
    <w:rsid w:val="00DE7689"/>
    <w:rsid w:val="00DF381E"/>
    <w:rsid w:val="00DF3D22"/>
    <w:rsid w:val="00E024A1"/>
    <w:rsid w:val="00E07E12"/>
    <w:rsid w:val="00E23680"/>
    <w:rsid w:val="00E25518"/>
    <w:rsid w:val="00E27F24"/>
    <w:rsid w:val="00E30334"/>
    <w:rsid w:val="00E40456"/>
    <w:rsid w:val="00E411B4"/>
    <w:rsid w:val="00E4305F"/>
    <w:rsid w:val="00E4457A"/>
    <w:rsid w:val="00E44E18"/>
    <w:rsid w:val="00E50C0D"/>
    <w:rsid w:val="00E52A1E"/>
    <w:rsid w:val="00E57671"/>
    <w:rsid w:val="00E626BA"/>
    <w:rsid w:val="00E726BA"/>
    <w:rsid w:val="00E73A39"/>
    <w:rsid w:val="00E80BB0"/>
    <w:rsid w:val="00E8241E"/>
    <w:rsid w:val="00E82907"/>
    <w:rsid w:val="00E83A81"/>
    <w:rsid w:val="00E844BF"/>
    <w:rsid w:val="00E87280"/>
    <w:rsid w:val="00E92814"/>
    <w:rsid w:val="00E93189"/>
    <w:rsid w:val="00E94D87"/>
    <w:rsid w:val="00E9527D"/>
    <w:rsid w:val="00E96522"/>
    <w:rsid w:val="00EA10E4"/>
    <w:rsid w:val="00EB25F3"/>
    <w:rsid w:val="00EB3211"/>
    <w:rsid w:val="00EB33C5"/>
    <w:rsid w:val="00EC523C"/>
    <w:rsid w:val="00EC641D"/>
    <w:rsid w:val="00ED4227"/>
    <w:rsid w:val="00ED64BF"/>
    <w:rsid w:val="00EE0A63"/>
    <w:rsid w:val="00EE4291"/>
    <w:rsid w:val="00EE42DF"/>
    <w:rsid w:val="00EE6D5F"/>
    <w:rsid w:val="00EF2E47"/>
    <w:rsid w:val="00EF3F89"/>
    <w:rsid w:val="00EF4E52"/>
    <w:rsid w:val="00EF502E"/>
    <w:rsid w:val="00EF5FCB"/>
    <w:rsid w:val="00EF75EC"/>
    <w:rsid w:val="00F0146D"/>
    <w:rsid w:val="00F05DBA"/>
    <w:rsid w:val="00F10A0E"/>
    <w:rsid w:val="00F177C3"/>
    <w:rsid w:val="00F20791"/>
    <w:rsid w:val="00F212EF"/>
    <w:rsid w:val="00F233B5"/>
    <w:rsid w:val="00F27860"/>
    <w:rsid w:val="00F27BC3"/>
    <w:rsid w:val="00F315C2"/>
    <w:rsid w:val="00F440BC"/>
    <w:rsid w:val="00F557CB"/>
    <w:rsid w:val="00F57377"/>
    <w:rsid w:val="00F627A4"/>
    <w:rsid w:val="00F7311A"/>
    <w:rsid w:val="00F75238"/>
    <w:rsid w:val="00F822E4"/>
    <w:rsid w:val="00F82BB7"/>
    <w:rsid w:val="00F84F50"/>
    <w:rsid w:val="00F94651"/>
    <w:rsid w:val="00FA059D"/>
    <w:rsid w:val="00FA27D1"/>
    <w:rsid w:val="00FA2C1F"/>
    <w:rsid w:val="00FA44AE"/>
    <w:rsid w:val="00FA72A5"/>
    <w:rsid w:val="00FB0F6E"/>
    <w:rsid w:val="00FB35C8"/>
    <w:rsid w:val="00FC1977"/>
    <w:rsid w:val="00FD09E4"/>
    <w:rsid w:val="00FD353F"/>
    <w:rsid w:val="00FE074A"/>
    <w:rsid w:val="00FE08F0"/>
    <w:rsid w:val="00FE0BBA"/>
    <w:rsid w:val="00FE1D99"/>
    <w:rsid w:val="00FE752C"/>
    <w:rsid w:val="00FF25F3"/>
    <w:rsid w:val="00FF2885"/>
    <w:rsid w:val="00FF59C3"/>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B8DA"/>
  <w15:docId w15:val="{BF1A53EE-D922-4357-A9C3-577F8B6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20E"/>
    <w:pPr>
      <w:spacing w:after="200" w:line="276" w:lineRule="auto"/>
    </w:pPr>
    <w:rPr>
      <w:sz w:val="22"/>
      <w:szCs w:val="22"/>
    </w:rPr>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3">
    <w:name w:val="Hyperlink"/>
    <w:unhideWhenUsed/>
    <w:rsid w:val="00935B12"/>
    <w:rPr>
      <w:color w:val="0000FF"/>
      <w:u w:val="single"/>
    </w:rPr>
  </w:style>
  <w:style w:type="character" w:styleId="a4">
    <w:name w:val="FollowedHyperlink"/>
    <w:basedOn w:val="a0"/>
    <w:uiPriority w:val="99"/>
    <w:semiHidden/>
    <w:unhideWhenUsed/>
    <w:rsid w:val="00935B12"/>
    <w:rPr>
      <w:color w:val="954F72" w:themeColor="followedHyperlink"/>
      <w:u w:val="single"/>
    </w:rPr>
  </w:style>
  <w:style w:type="paragraph" w:styleId="a5">
    <w:name w:val="Body Text"/>
    <w:basedOn w:val="a"/>
    <w:link w:val="12"/>
    <w:uiPriority w:val="99"/>
    <w:unhideWhenUsed/>
    <w:rsid w:val="00935B12"/>
    <w:pPr>
      <w:suppressAutoHyphens/>
      <w:spacing w:after="0" w:line="240" w:lineRule="auto"/>
      <w:jc w:val="both"/>
    </w:pPr>
    <w:rPr>
      <w:rFonts w:ascii="Times New Roman" w:eastAsia="Times New Roman" w:hAnsi="Times New Roman" w:cs="Calibri"/>
      <w:sz w:val="28"/>
      <w:szCs w:val="20"/>
      <w:lang w:eastAsia="ar-SA"/>
    </w:rPr>
  </w:style>
  <w:style w:type="character" w:customStyle="1" w:styleId="12">
    <w:name w:val="Основной текст Знак1"/>
    <w:basedOn w:val="a0"/>
    <w:link w:val="a5"/>
    <w:uiPriority w:val="99"/>
    <w:rsid w:val="00935B12"/>
    <w:rPr>
      <w:rFonts w:ascii="Times New Roman" w:eastAsia="Times New Roman" w:hAnsi="Times New Roman" w:cs="Calibri"/>
      <w:sz w:val="28"/>
      <w:szCs w:val="20"/>
      <w:lang w:val="ru-RU" w:eastAsia="ar-SA"/>
    </w:rPr>
  </w:style>
  <w:style w:type="character" w:customStyle="1" w:styleId="a6">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7">
    <w:name w:val="Normal (Web)"/>
    <w:basedOn w:val="a"/>
    <w:uiPriority w:val="99"/>
    <w:unhideWhenUsed/>
    <w:rsid w:val="00935B12"/>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cs="Calibri"/>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uiPriority w:val="99"/>
    <w:semiHidden/>
    <w:rsid w:val="00935B12"/>
    <w:rPr>
      <w:rFonts w:ascii="Times New Roman" w:eastAsia="Times New Roman" w:hAnsi="Times New Roman" w:cs="Calibri"/>
      <w:sz w:val="20"/>
      <w:szCs w:val="20"/>
      <w:lang w:val="ru-RU" w:eastAsia="ar-SA"/>
    </w:rPr>
  </w:style>
  <w:style w:type="character" w:customStyle="1" w:styleId="a9">
    <w:name w:val="Текст сноски Знак"/>
    <w:basedOn w:val="a0"/>
    <w:semiHidden/>
    <w:rsid w:val="00935B12"/>
    <w:rPr>
      <w:sz w:val="20"/>
      <w:szCs w:val="20"/>
    </w:rPr>
  </w:style>
  <w:style w:type="paragraph" w:styleId="aa">
    <w:name w:val="header"/>
    <w:basedOn w:val="a"/>
    <w:link w:val="14"/>
    <w:uiPriority w:val="99"/>
    <w:unhideWhenUsed/>
    <w:rsid w:val="00935B12"/>
    <w:pPr>
      <w:suppressAutoHyphens/>
      <w:spacing w:after="0" w:line="240" w:lineRule="auto"/>
    </w:pPr>
    <w:rPr>
      <w:rFonts w:ascii="Times New Roman" w:eastAsia="Times New Roman" w:hAnsi="Times New Roman" w:cs="Calibri"/>
      <w:sz w:val="20"/>
      <w:szCs w:val="20"/>
      <w:lang w:val="en-AU" w:eastAsia="ar-SA"/>
    </w:rPr>
  </w:style>
  <w:style w:type="character" w:customStyle="1" w:styleId="14">
    <w:name w:val="Верхний колонтитул Знак1"/>
    <w:basedOn w:val="a0"/>
    <w:link w:val="aa"/>
    <w:uiPriority w:val="99"/>
    <w:rsid w:val="00935B12"/>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935B12"/>
  </w:style>
  <w:style w:type="paragraph" w:styleId="ac">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15">
    <w:name w:val="Нижний колонтитул Знак1"/>
    <w:basedOn w:val="a0"/>
    <w:link w:val="ac"/>
    <w:uiPriority w:val="99"/>
    <w:rsid w:val="00935B12"/>
    <w:rPr>
      <w:rFonts w:ascii="Times New Roman" w:eastAsia="Times New Roman" w:hAnsi="Times New Roman" w:cs="Calibri"/>
      <w:sz w:val="20"/>
      <w:szCs w:val="20"/>
      <w:lang w:val="ru-RU" w:eastAsia="ar-SA"/>
    </w:rPr>
  </w:style>
  <w:style w:type="character" w:customStyle="1" w:styleId="ad">
    <w:name w:val="Нижний колонтитул Знак"/>
    <w:basedOn w:val="a0"/>
    <w:uiPriority w:val="99"/>
    <w:semiHidden/>
    <w:rsid w:val="00935B12"/>
  </w:style>
  <w:style w:type="paragraph" w:styleId="ae">
    <w:name w:val="List"/>
    <w:basedOn w:val="a5"/>
    <w:uiPriority w:val="99"/>
    <w:semiHidden/>
    <w:unhideWhenUsed/>
    <w:rsid w:val="00935B12"/>
    <w:rPr>
      <w:rFonts w:cs="Tahoma"/>
    </w:rPr>
  </w:style>
  <w:style w:type="character" w:customStyle="1" w:styleId="16">
    <w:name w:val="Основной текст с отступом Знак1"/>
    <w:aliases w:val="Знак6 Знак1"/>
    <w:basedOn w:val="a0"/>
    <w:link w:val="af"/>
    <w:locked/>
    <w:rsid w:val="00935B12"/>
    <w:rPr>
      <w:rFonts w:ascii="Calibri" w:hAnsi="Calibri" w:cs="Calibri"/>
      <w:lang w:eastAsia="ar-SA"/>
    </w:rPr>
  </w:style>
  <w:style w:type="paragraph" w:styleId="af">
    <w:name w:val="Body Text Indent"/>
    <w:aliases w:val="Знак6"/>
    <w:basedOn w:val="a"/>
    <w:link w:val="16"/>
    <w:unhideWhenUsed/>
    <w:rsid w:val="00935B12"/>
    <w:pPr>
      <w:suppressAutoHyphens/>
      <w:spacing w:after="120" w:line="240" w:lineRule="auto"/>
      <w:ind w:left="283"/>
    </w:pPr>
    <w:rPr>
      <w:rFonts w:ascii="Calibri" w:hAnsi="Calibri" w:cs="Calibri"/>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1">
    <w:name w:val="List Paragraph"/>
    <w:basedOn w:val="a"/>
    <w:uiPriority w:val="34"/>
    <w:qFormat/>
    <w:rsid w:val="00935B12"/>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s="Calibri"/>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935B12"/>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935B12"/>
    <w:pPr>
      <w:jc w:val="center"/>
    </w:pPr>
    <w:rPr>
      <w:b/>
      <w:bCs/>
    </w:rPr>
  </w:style>
  <w:style w:type="paragraph" w:customStyle="1" w:styleId="af4">
    <w:name w:val="Содержимое врезки"/>
    <w:basedOn w:val="a5"/>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935B12"/>
    <w:rPr>
      <w:vertAlign w:val="superscript"/>
    </w:rPr>
  </w:style>
  <w:style w:type="character" w:styleId="af6">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7">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8">
    <w:name w:val="Символы концевой сноски"/>
    <w:rsid w:val="00935B12"/>
  </w:style>
  <w:style w:type="character" w:customStyle="1" w:styleId="af9">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a">
    <w:name w:val="Table Grid"/>
    <w:basedOn w:val="a1"/>
    <w:rsid w:val="00935B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935B12"/>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4C1F14"/>
    <w:rPr>
      <w:i/>
      <w:iCs/>
    </w:rPr>
  </w:style>
  <w:style w:type="character" w:customStyle="1" w:styleId="im">
    <w:name w:val="im"/>
    <w:basedOn w:val="a0"/>
    <w:rsid w:val="00DD081C"/>
  </w:style>
  <w:style w:type="character" w:styleId="afe">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table" w:customStyle="1" w:styleId="TableNormal">
    <w:name w:val="Table Normal"/>
    <w:uiPriority w:val="2"/>
    <w:semiHidden/>
    <w:unhideWhenUsed/>
    <w:qFormat/>
    <w:rsid w:val="008662D2"/>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2D2"/>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609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1f0">
    <w:name w:val="Абзац списка1"/>
    <w:basedOn w:val="a"/>
    <w:rsid w:val="00601C5D"/>
    <w:pPr>
      <w:ind w:left="720"/>
      <w:contextualSpacing/>
    </w:pPr>
    <w:rPr>
      <w:rFonts w:ascii="Calibri" w:eastAsia="Times New Roman" w:hAnsi="Calibri" w:cs="Times New Roman"/>
    </w:rPr>
  </w:style>
  <w:style w:type="paragraph" w:customStyle="1" w:styleId="27">
    <w:name w:val="Абзац списка2"/>
    <w:basedOn w:val="a"/>
    <w:rsid w:val="00853860"/>
    <w:pPr>
      <w:ind w:left="720"/>
      <w:contextualSpacing/>
    </w:pPr>
    <w:rPr>
      <w:rFonts w:ascii="Calibri" w:eastAsia="Times New Roman" w:hAnsi="Calibri" w:cs="Times New Roman"/>
    </w:rPr>
  </w:style>
  <w:style w:type="character" w:styleId="aff">
    <w:name w:val="Strong"/>
    <w:basedOn w:val="a0"/>
    <w:uiPriority w:val="22"/>
    <w:qFormat/>
    <w:rsid w:val="00723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2461">
      <w:bodyDiv w:val="1"/>
      <w:marLeft w:val="0"/>
      <w:marRight w:val="0"/>
      <w:marTop w:val="0"/>
      <w:marBottom w:val="0"/>
      <w:divBdr>
        <w:top w:val="none" w:sz="0" w:space="0" w:color="auto"/>
        <w:left w:val="none" w:sz="0" w:space="0" w:color="auto"/>
        <w:bottom w:val="none" w:sz="0" w:space="0" w:color="auto"/>
        <w:right w:val="none" w:sz="0" w:space="0" w:color="auto"/>
      </w:divBdr>
    </w:div>
    <w:div w:id="271592538">
      <w:bodyDiv w:val="1"/>
      <w:marLeft w:val="0"/>
      <w:marRight w:val="0"/>
      <w:marTop w:val="0"/>
      <w:marBottom w:val="0"/>
      <w:divBdr>
        <w:top w:val="none" w:sz="0" w:space="0" w:color="auto"/>
        <w:left w:val="none" w:sz="0" w:space="0" w:color="auto"/>
        <w:bottom w:val="none" w:sz="0" w:space="0" w:color="auto"/>
        <w:right w:val="none" w:sz="0" w:space="0" w:color="auto"/>
      </w:divBdr>
    </w:div>
    <w:div w:id="496238689">
      <w:bodyDiv w:val="1"/>
      <w:marLeft w:val="0"/>
      <w:marRight w:val="0"/>
      <w:marTop w:val="0"/>
      <w:marBottom w:val="0"/>
      <w:divBdr>
        <w:top w:val="none" w:sz="0" w:space="0" w:color="auto"/>
        <w:left w:val="none" w:sz="0" w:space="0" w:color="auto"/>
        <w:bottom w:val="none" w:sz="0" w:space="0" w:color="auto"/>
        <w:right w:val="none" w:sz="0" w:space="0" w:color="auto"/>
      </w:divBdr>
      <w:divsChild>
        <w:div w:id="2128427483">
          <w:marLeft w:val="0"/>
          <w:marRight w:val="0"/>
          <w:marTop w:val="0"/>
          <w:marBottom w:val="0"/>
          <w:divBdr>
            <w:top w:val="none" w:sz="0" w:space="0" w:color="auto"/>
            <w:left w:val="none" w:sz="0" w:space="0" w:color="auto"/>
            <w:bottom w:val="none" w:sz="0" w:space="0" w:color="auto"/>
            <w:right w:val="none" w:sz="0" w:space="0" w:color="auto"/>
          </w:divBdr>
          <w:divsChild>
            <w:div w:id="746993978">
              <w:marLeft w:val="0"/>
              <w:marRight w:val="0"/>
              <w:marTop w:val="0"/>
              <w:marBottom w:val="0"/>
              <w:divBdr>
                <w:top w:val="none" w:sz="0" w:space="0" w:color="auto"/>
                <w:left w:val="none" w:sz="0" w:space="0" w:color="auto"/>
                <w:bottom w:val="none" w:sz="0" w:space="0" w:color="auto"/>
                <w:right w:val="none" w:sz="0" w:space="0" w:color="auto"/>
              </w:divBdr>
              <w:divsChild>
                <w:div w:id="1926760052">
                  <w:marLeft w:val="0"/>
                  <w:marRight w:val="0"/>
                  <w:marTop w:val="0"/>
                  <w:marBottom w:val="0"/>
                  <w:divBdr>
                    <w:top w:val="none" w:sz="0" w:space="0" w:color="auto"/>
                    <w:left w:val="none" w:sz="0" w:space="0" w:color="auto"/>
                    <w:bottom w:val="none" w:sz="0" w:space="0" w:color="auto"/>
                    <w:right w:val="none" w:sz="0" w:space="0" w:color="auto"/>
                  </w:divBdr>
                  <w:divsChild>
                    <w:div w:id="11175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549542">
      <w:bodyDiv w:val="1"/>
      <w:marLeft w:val="0"/>
      <w:marRight w:val="0"/>
      <w:marTop w:val="0"/>
      <w:marBottom w:val="0"/>
      <w:divBdr>
        <w:top w:val="none" w:sz="0" w:space="0" w:color="auto"/>
        <w:left w:val="none" w:sz="0" w:space="0" w:color="auto"/>
        <w:bottom w:val="none" w:sz="0" w:space="0" w:color="auto"/>
        <w:right w:val="none" w:sz="0" w:space="0" w:color="auto"/>
      </w:divBdr>
    </w:div>
    <w:div w:id="802235128">
      <w:bodyDiv w:val="1"/>
      <w:marLeft w:val="0"/>
      <w:marRight w:val="0"/>
      <w:marTop w:val="0"/>
      <w:marBottom w:val="0"/>
      <w:divBdr>
        <w:top w:val="none" w:sz="0" w:space="0" w:color="auto"/>
        <w:left w:val="none" w:sz="0" w:space="0" w:color="auto"/>
        <w:bottom w:val="none" w:sz="0" w:space="0" w:color="auto"/>
        <w:right w:val="none" w:sz="0" w:space="0" w:color="auto"/>
      </w:divBdr>
      <w:divsChild>
        <w:div w:id="1432511732">
          <w:marLeft w:val="0"/>
          <w:marRight w:val="0"/>
          <w:marTop w:val="0"/>
          <w:marBottom w:val="0"/>
          <w:divBdr>
            <w:top w:val="none" w:sz="0" w:space="0" w:color="auto"/>
            <w:left w:val="none" w:sz="0" w:space="0" w:color="auto"/>
            <w:bottom w:val="none" w:sz="0" w:space="0" w:color="auto"/>
            <w:right w:val="none" w:sz="0" w:space="0" w:color="auto"/>
          </w:divBdr>
        </w:div>
        <w:div w:id="436296622">
          <w:marLeft w:val="0"/>
          <w:marRight w:val="0"/>
          <w:marTop w:val="0"/>
          <w:marBottom w:val="0"/>
          <w:divBdr>
            <w:top w:val="none" w:sz="0" w:space="0" w:color="auto"/>
            <w:left w:val="none" w:sz="0" w:space="0" w:color="auto"/>
            <w:bottom w:val="none" w:sz="0" w:space="0" w:color="auto"/>
            <w:right w:val="none" w:sz="0" w:space="0" w:color="auto"/>
          </w:divBdr>
        </w:div>
        <w:div w:id="1448504323">
          <w:marLeft w:val="0"/>
          <w:marRight w:val="0"/>
          <w:marTop w:val="0"/>
          <w:marBottom w:val="0"/>
          <w:divBdr>
            <w:top w:val="none" w:sz="0" w:space="0" w:color="auto"/>
            <w:left w:val="none" w:sz="0" w:space="0" w:color="auto"/>
            <w:bottom w:val="none" w:sz="0" w:space="0" w:color="auto"/>
            <w:right w:val="none" w:sz="0" w:space="0" w:color="auto"/>
          </w:divBdr>
        </w:div>
        <w:div w:id="1323243065">
          <w:marLeft w:val="0"/>
          <w:marRight w:val="0"/>
          <w:marTop w:val="0"/>
          <w:marBottom w:val="0"/>
          <w:divBdr>
            <w:top w:val="none" w:sz="0" w:space="0" w:color="auto"/>
            <w:left w:val="none" w:sz="0" w:space="0" w:color="auto"/>
            <w:bottom w:val="none" w:sz="0" w:space="0" w:color="auto"/>
            <w:right w:val="none" w:sz="0" w:space="0" w:color="auto"/>
          </w:divBdr>
        </w:div>
        <w:div w:id="1984962062">
          <w:marLeft w:val="0"/>
          <w:marRight w:val="0"/>
          <w:marTop w:val="0"/>
          <w:marBottom w:val="0"/>
          <w:divBdr>
            <w:top w:val="none" w:sz="0" w:space="0" w:color="auto"/>
            <w:left w:val="none" w:sz="0" w:space="0" w:color="auto"/>
            <w:bottom w:val="none" w:sz="0" w:space="0" w:color="auto"/>
            <w:right w:val="none" w:sz="0" w:space="0" w:color="auto"/>
          </w:divBdr>
        </w:div>
        <w:div w:id="1273322018">
          <w:marLeft w:val="0"/>
          <w:marRight w:val="0"/>
          <w:marTop w:val="0"/>
          <w:marBottom w:val="0"/>
          <w:divBdr>
            <w:top w:val="none" w:sz="0" w:space="0" w:color="auto"/>
            <w:left w:val="none" w:sz="0" w:space="0" w:color="auto"/>
            <w:bottom w:val="none" w:sz="0" w:space="0" w:color="auto"/>
            <w:right w:val="none" w:sz="0" w:space="0" w:color="auto"/>
          </w:divBdr>
        </w:div>
        <w:div w:id="1366254736">
          <w:marLeft w:val="0"/>
          <w:marRight w:val="0"/>
          <w:marTop w:val="0"/>
          <w:marBottom w:val="0"/>
          <w:divBdr>
            <w:top w:val="none" w:sz="0" w:space="0" w:color="auto"/>
            <w:left w:val="none" w:sz="0" w:space="0" w:color="auto"/>
            <w:bottom w:val="none" w:sz="0" w:space="0" w:color="auto"/>
            <w:right w:val="none" w:sz="0" w:space="0" w:color="auto"/>
          </w:divBdr>
        </w:div>
        <w:div w:id="1293710858">
          <w:marLeft w:val="0"/>
          <w:marRight w:val="0"/>
          <w:marTop w:val="0"/>
          <w:marBottom w:val="0"/>
          <w:divBdr>
            <w:top w:val="none" w:sz="0" w:space="0" w:color="auto"/>
            <w:left w:val="none" w:sz="0" w:space="0" w:color="auto"/>
            <w:bottom w:val="none" w:sz="0" w:space="0" w:color="auto"/>
            <w:right w:val="none" w:sz="0" w:space="0" w:color="auto"/>
          </w:divBdr>
        </w:div>
        <w:div w:id="79301843">
          <w:marLeft w:val="0"/>
          <w:marRight w:val="0"/>
          <w:marTop w:val="0"/>
          <w:marBottom w:val="0"/>
          <w:divBdr>
            <w:top w:val="none" w:sz="0" w:space="0" w:color="auto"/>
            <w:left w:val="none" w:sz="0" w:space="0" w:color="auto"/>
            <w:bottom w:val="none" w:sz="0" w:space="0" w:color="auto"/>
            <w:right w:val="none" w:sz="0" w:space="0" w:color="auto"/>
          </w:divBdr>
        </w:div>
        <w:div w:id="210120061">
          <w:marLeft w:val="0"/>
          <w:marRight w:val="0"/>
          <w:marTop w:val="0"/>
          <w:marBottom w:val="0"/>
          <w:divBdr>
            <w:top w:val="none" w:sz="0" w:space="0" w:color="auto"/>
            <w:left w:val="none" w:sz="0" w:space="0" w:color="auto"/>
            <w:bottom w:val="none" w:sz="0" w:space="0" w:color="auto"/>
            <w:right w:val="none" w:sz="0" w:space="0" w:color="auto"/>
          </w:divBdr>
        </w:div>
        <w:div w:id="1143808904">
          <w:marLeft w:val="0"/>
          <w:marRight w:val="0"/>
          <w:marTop w:val="0"/>
          <w:marBottom w:val="0"/>
          <w:divBdr>
            <w:top w:val="none" w:sz="0" w:space="0" w:color="auto"/>
            <w:left w:val="none" w:sz="0" w:space="0" w:color="auto"/>
            <w:bottom w:val="none" w:sz="0" w:space="0" w:color="auto"/>
            <w:right w:val="none" w:sz="0" w:space="0" w:color="auto"/>
          </w:divBdr>
        </w:div>
      </w:divsChild>
    </w:div>
    <w:div w:id="986933896">
      <w:bodyDiv w:val="1"/>
      <w:marLeft w:val="0"/>
      <w:marRight w:val="0"/>
      <w:marTop w:val="0"/>
      <w:marBottom w:val="0"/>
      <w:divBdr>
        <w:top w:val="none" w:sz="0" w:space="0" w:color="auto"/>
        <w:left w:val="none" w:sz="0" w:space="0" w:color="auto"/>
        <w:bottom w:val="none" w:sz="0" w:space="0" w:color="auto"/>
        <w:right w:val="none" w:sz="0" w:space="0" w:color="auto"/>
      </w:divBdr>
      <w:divsChild>
        <w:div w:id="2124108122">
          <w:marLeft w:val="0"/>
          <w:marRight w:val="0"/>
          <w:marTop w:val="0"/>
          <w:marBottom w:val="0"/>
          <w:divBdr>
            <w:top w:val="none" w:sz="0" w:space="0" w:color="auto"/>
            <w:left w:val="none" w:sz="0" w:space="0" w:color="auto"/>
            <w:bottom w:val="none" w:sz="0" w:space="0" w:color="auto"/>
            <w:right w:val="none" w:sz="0" w:space="0" w:color="auto"/>
          </w:divBdr>
          <w:divsChild>
            <w:div w:id="2082823353">
              <w:marLeft w:val="0"/>
              <w:marRight w:val="0"/>
              <w:marTop w:val="0"/>
              <w:marBottom w:val="0"/>
              <w:divBdr>
                <w:top w:val="none" w:sz="0" w:space="0" w:color="auto"/>
                <w:left w:val="none" w:sz="0" w:space="0" w:color="auto"/>
                <w:bottom w:val="none" w:sz="0" w:space="0" w:color="auto"/>
                <w:right w:val="none" w:sz="0" w:space="0" w:color="auto"/>
              </w:divBdr>
            </w:div>
            <w:div w:id="154080057">
              <w:marLeft w:val="0"/>
              <w:marRight w:val="0"/>
              <w:marTop w:val="0"/>
              <w:marBottom w:val="0"/>
              <w:divBdr>
                <w:top w:val="none" w:sz="0" w:space="0" w:color="auto"/>
                <w:left w:val="none" w:sz="0" w:space="0" w:color="auto"/>
                <w:bottom w:val="none" w:sz="0" w:space="0" w:color="auto"/>
                <w:right w:val="none" w:sz="0" w:space="0" w:color="auto"/>
              </w:divBdr>
            </w:div>
          </w:divsChild>
        </w:div>
        <w:div w:id="1698505317">
          <w:marLeft w:val="0"/>
          <w:marRight w:val="0"/>
          <w:marTop w:val="0"/>
          <w:marBottom w:val="0"/>
          <w:divBdr>
            <w:top w:val="none" w:sz="0" w:space="0" w:color="auto"/>
            <w:left w:val="none" w:sz="0" w:space="0" w:color="auto"/>
            <w:bottom w:val="none" w:sz="0" w:space="0" w:color="auto"/>
            <w:right w:val="none" w:sz="0" w:space="0" w:color="auto"/>
          </w:divBdr>
          <w:divsChild>
            <w:div w:id="1866216090">
              <w:marLeft w:val="0"/>
              <w:marRight w:val="0"/>
              <w:marTop w:val="0"/>
              <w:marBottom w:val="0"/>
              <w:divBdr>
                <w:top w:val="none" w:sz="0" w:space="0" w:color="auto"/>
                <w:left w:val="none" w:sz="0" w:space="0" w:color="auto"/>
                <w:bottom w:val="none" w:sz="0" w:space="0" w:color="auto"/>
                <w:right w:val="none" w:sz="0" w:space="0" w:color="auto"/>
              </w:divBdr>
            </w:div>
            <w:div w:id="1451129347">
              <w:marLeft w:val="0"/>
              <w:marRight w:val="0"/>
              <w:marTop w:val="0"/>
              <w:marBottom w:val="0"/>
              <w:divBdr>
                <w:top w:val="none" w:sz="0" w:space="0" w:color="auto"/>
                <w:left w:val="none" w:sz="0" w:space="0" w:color="auto"/>
                <w:bottom w:val="none" w:sz="0" w:space="0" w:color="auto"/>
                <w:right w:val="none" w:sz="0" w:space="0" w:color="auto"/>
              </w:divBdr>
            </w:div>
          </w:divsChild>
        </w:div>
        <w:div w:id="193348571">
          <w:marLeft w:val="0"/>
          <w:marRight w:val="0"/>
          <w:marTop w:val="0"/>
          <w:marBottom w:val="0"/>
          <w:divBdr>
            <w:top w:val="none" w:sz="0" w:space="0" w:color="auto"/>
            <w:left w:val="none" w:sz="0" w:space="0" w:color="auto"/>
            <w:bottom w:val="none" w:sz="0" w:space="0" w:color="auto"/>
            <w:right w:val="none" w:sz="0" w:space="0" w:color="auto"/>
          </w:divBdr>
        </w:div>
        <w:div w:id="1424306081">
          <w:marLeft w:val="0"/>
          <w:marRight w:val="0"/>
          <w:marTop w:val="0"/>
          <w:marBottom w:val="0"/>
          <w:divBdr>
            <w:top w:val="none" w:sz="0" w:space="0" w:color="auto"/>
            <w:left w:val="none" w:sz="0" w:space="0" w:color="auto"/>
            <w:bottom w:val="none" w:sz="0" w:space="0" w:color="auto"/>
            <w:right w:val="none" w:sz="0" w:space="0" w:color="auto"/>
          </w:divBdr>
        </w:div>
        <w:div w:id="1225484278">
          <w:marLeft w:val="0"/>
          <w:marRight w:val="0"/>
          <w:marTop w:val="0"/>
          <w:marBottom w:val="0"/>
          <w:divBdr>
            <w:top w:val="none" w:sz="0" w:space="0" w:color="auto"/>
            <w:left w:val="none" w:sz="0" w:space="0" w:color="auto"/>
            <w:bottom w:val="none" w:sz="0" w:space="0" w:color="auto"/>
            <w:right w:val="none" w:sz="0" w:space="0" w:color="auto"/>
          </w:divBdr>
        </w:div>
        <w:div w:id="1627659478">
          <w:marLeft w:val="0"/>
          <w:marRight w:val="0"/>
          <w:marTop w:val="0"/>
          <w:marBottom w:val="0"/>
          <w:divBdr>
            <w:top w:val="none" w:sz="0" w:space="0" w:color="auto"/>
            <w:left w:val="none" w:sz="0" w:space="0" w:color="auto"/>
            <w:bottom w:val="none" w:sz="0" w:space="0" w:color="auto"/>
            <w:right w:val="none" w:sz="0" w:space="0" w:color="auto"/>
          </w:divBdr>
        </w:div>
        <w:div w:id="1023433953">
          <w:marLeft w:val="0"/>
          <w:marRight w:val="0"/>
          <w:marTop w:val="0"/>
          <w:marBottom w:val="0"/>
          <w:divBdr>
            <w:top w:val="none" w:sz="0" w:space="0" w:color="auto"/>
            <w:left w:val="none" w:sz="0" w:space="0" w:color="auto"/>
            <w:bottom w:val="none" w:sz="0" w:space="0" w:color="auto"/>
            <w:right w:val="none" w:sz="0" w:space="0" w:color="auto"/>
          </w:divBdr>
        </w:div>
        <w:div w:id="942415262">
          <w:marLeft w:val="0"/>
          <w:marRight w:val="0"/>
          <w:marTop w:val="0"/>
          <w:marBottom w:val="0"/>
          <w:divBdr>
            <w:top w:val="none" w:sz="0" w:space="0" w:color="auto"/>
            <w:left w:val="none" w:sz="0" w:space="0" w:color="auto"/>
            <w:bottom w:val="none" w:sz="0" w:space="0" w:color="auto"/>
            <w:right w:val="none" w:sz="0" w:space="0" w:color="auto"/>
          </w:divBdr>
        </w:div>
        <w:div w:id="876046318">
          <w:marLeft w:val="0"/>
          <w:marRight w:val="0"/>
          <w:marTop w:val="0"/>
          <w:marBottom w:val="0"/>
          <w:divBdr>
            <w:top w:val="none" w:sz="0" w:space="0" w:color="auto"/>
            <w:left w:val="none" w:sz="0" w:space="0" w:color="auto"/>
            <w:bottom w:val="none" w:sz="0" w:space="0" w:color="auto"/>
            <w:right w:val="none" w:sz="0" w:space="0" w:color="auto"/>
          </w:divBdr>
        </w:div>
        <w:div w:id="1075660782">
          <w:marLeft w:val="0"/>
          <w:marRight w:val="0"/>
          <w:marTop w:val="0"/>
          <w:marBottom w:val="0"/>
          <w:divBdr>
            <w:top w:val="none" w:sz="0" w:space="0" w:color="auto"/>
            <w:left w:val="none" w:sz="0" w:space="0" w:color="auto"/>
            <w:bottom w:val="none" w:sz="0" w:space="0" w:color="auto"/>
            <w:right w:val="none" w:sz="0" w:space="0" w:color="auto"/>
          </w:divBdr>
        </w:div>
        <w:div w:id="403990268">
          <w:marLeft w:val="0"/>
          <w:marRight w:val="0"/>
          <w:marTop w:val="0"/>
          <w:marBottom w:val="0"/>
          <w:divBdr>
            <w:top w:val="none" w:sz="0" w:space="0" w:color="auto"/>
            <w:left w:val="none" w:sz="0" w:space="0" w:color="auto"/>
            <w:bottom w:val="none" w:sz="0" w:space="0" w:color="auto"/>
            <w:right w:val="none" w:sz="0" w:space="0" w:color="auto"/>
          </w:divBdr>
        </w:div>
        <w:div w:id="2018195221">
          <w:marLeft w:val="0"/>
          <w:marRight w:val="0"/>
          <w:marTop w:val="0"/>
          <w:marBottom w:val="0"/>
          <w:divBdr>
            <w:top w:val="none" w:sz="0" w:space="0" w:color="auto"/>
            <w:left w:val="none" w:sz="0" w:space="0" w:color="auto"/>
            <w:bottom w:val="none" w:sz="0" w:space="0" w:color="auto"/>
            <w:right w:val="none" w:sz="0" w:space="0" w:color="auto"/>
          </w:divBdr>
        </w:div>
        <w:div w:id="1273587235">
          <w:marLeft w:val="0"/>
          <w:marRight w:val="0"/>
          <w:marTop w:val="0"/>
          <w:marBottom w:val="0"/>
          <w:divBdr>
            <w:top w:val="none" w:sz="0" w:space="0" w:color="auto"/>
            <w:left w:val="none" w:sz="0" w:space="0" w:color="auto"/>
            <w:bottom w:val="none" w:sz="0" w:space="0" w:color="auto"/>
            <w:right w:val="none" w:sz="0" w:space="0" w:color="auto"/>
          </w:divBdr>
        </w:div>
        <w:div w:id="1642884994">
          <w:marLeft w:val="0"/>
          <w:marRight w:val="0"/>
          <w:marTop w:val="0"/>
          <w:marBottom w:val="0"/>
          <w:divBdr>
            <w:top w:val="none" w:sz="0" w:space="0" w:color="auto"/>
            <w:left w:val="none" w:sz="0" w:space="0" w:color="auto"/>
            <w:bottom w:val="none" w:sz="0" w:space="0" w:color="auto"/>
            <w:right w:val="none" w:sz="0" w:space="0" w:color="auto"/>
          </w:divBdr>
        </w:div>
        <w:div w:id="1833713395">
          <w:marLeft w:val="0"/>
          <w:marRight w:val="0"/>
          <w:marTop w:val="0"/>
          <w:marBottom w:val="0"/>
          <w:divBdr>
            <w:top w:val="none" w:sz="0" w:space="0" w:color="auto"/>
            <w:left w:val="none" w:sz="0" w:space="0" w:color="auto"/>
            <w:bottom w:val="none" w:sz="0" w:space="0" w:color="auto"/>
            <w:right w:val="none" w:sz="0" w:space="0" w:color="auto"/>
          </w:divBdr>
        </w:div>
        <w:div w:id="2045520537">
          <w:marLeft w:val="0"/>
          <w:marRight w:val="0"/>
          <w:marTop w:val="0"/>
          <w:marBottom w:val="0"/>
          <w:divBdr>
            <w:top w:val="none" w:sz="0" w:space="0" w:color="auto"/>
            <w:left w:val="none" w:sz="0" w:space="0" w:color="auto"/>
            <w:bottom w:val="none" w:sz="0" w:space="0" w:color="auto"/>
            <w:right w:val="none" w:sz="0" w:space="0" w:color="auto"/>
          </w:divBdr>
        </w:div>
        <w:div w:id="1034579651">
          <w:marLeft w:val="0"/>
          <w:marRight w:val="0"/>
          <w:marTop w:val="0"/>
          <w:marBottom w:val="0"/>
          <w:divBdr>
            <w:top w:val="none" w:sz="0" w:space="0" w:color="auto"/>
            <w:left w:val="none" w:sz="0" w:space="0" w:color="auto"/>
            <w:bottom w:val="none" w:sz="0" w:space="0" w:color="auto"/>
            <w:right w:val="none" w:sz="0" w:space="0" w:color="auto"/>
          </w:divBdr>
        </w:div>
        <w:div w:id="1377895638">
          <w:marLeft w:val="0"/>
          <w:marRight w:val="0"/>
          <w:marTop w:val="0"/>
          <w:marBottom w:val="0"/>
          <w:divBdr>
            <w:top w:val="none" w:sz="0" w:space="0" w:color="auto"/>
            <w:left w:val="none" w:sz="0" w:space="0" w:color="auto"/>
            <w:bottom w:val="none" w:sz="0" w:space="0" w:color="auto"/>
            <w:right w:val="none" w:sz="0" w:space="0" w:color="auto"/>
          </w:divBdr>
        </w:div>
        <w:div w:id="343359910">
          <w:marLeft w:val="0"/>
          <w:marRight w:val="0"/>
          <w:marTop w:val="0"/>
          <w:marBottom w:val="0"/>
          <w:divBdr>
            <w:top w:val="none" w:sz="0" w:space="0" w:color="auto"/>
            <w:left w:val="none" w:sz="0" w:space="0" w:color="auto"/>
            <w:bottom w:val="none" w:sz="0" w:space="0" w:color="auto"/>
            <w:right w:val="none" w:sz="0" w:space="0" w:color="auto"/>
          </w:divBdr>
        </w:div>
        <w:div w:id="169026886">
          <w:marLeft w:val="0"/>
          <w:marRight w:val="0"/>
          <w:marTop w:val="0"/>
          <w:marBottom w:val="0"/>
          <w:divBdr>
            <w:top w:val="none" w:sz="0" w:space="0" w:color="auto"/>
            <w:left w:val="none" w:sz="0" w:space="0" w:color="auto"/>
            <w:bottom w:val="none" w:sz="0" w:space="0" w:color="auto"/>
            <w:right w:val="none" w:sz="0" w:space="0" w:color="auto"/>
          </w:divBdr>
        </w:div>
        <w:div w:id="344021704">
          <w:marLeft w:val="0"/>
          <w:marRight w:val="0"/>
          <w:marTop w:val="0"/>
          <w:marBottom w:val="0"/>
          <w:divBdr>
            <w:top w:val="none" w:sz="0" w:space="0" w:color="auto"/>
            <w:left w:val="none" w:sz="0" w:space="0" w:color="auto"/>
            <w:bottom w:val="none" w:sz="0" w:space="0" w:color="auto"/>
            <w:right w:val="none" w:sz="0" w:space="0" w:color="auto"/>
          </w:divBdr>
        </w:div>
        <w:div w:id="1156842956">
          <w:marLeft w:val="0"/>
          <w:marRight w:val="0"/>
          <w:marTop w:val="0"/>
          <w:marBottom w:val="0"/>
          <w:divBdr>
            <w:top w:val="none" w:sz="0" w:space="0" w:color="auto"/>
            <w:left w:val="none" w:sz="0" w:space="0" w:color="auto"/>
            <w:bottom w:val="none" w:sz="0" w:space="0" w:color="auto"/>
            <w:right w:val="none" w:sz="0" w:space="0" w:color="auto"/>
          </w:divBdr>
        </w:div>
        <w:div w:id="1885284875">
          <w:marLeft w:val="0"/>
          <w:marRight w:val="0"/>
          <w:marTop w:val="0"/>
          <w:marBottom w:val="0"/>
          <w:divBdr>
            <w:top w:val="none" w:sz="0" w:space="0" w:color="auto"/>
            <w:left w:val="none" w:sz="0" w:space="0" w:color="auto"/>
            <w:bottom w:val="none" w:sz="0" w:space="0" w:color="auto"/>
            <w:right w:val="none" w:sz="0" w:space="0" w:color="auto"/>
          </w:divBdr>
        </w:div>
        <w:div w:id="179855237">
          <w:marLeft w:val="0"/>
          <w:marRight w:val="0"/>
          <w:marTop w:val="0"/>
          <w:marBottom w:val="0"/>
          <w:divBdr>
            <w:top w:val="none" w:sz="0" w:space="0" w:color="auto"/>
            <w:left w:val="none" w:sz="0" w:space="0" w:color="auto"/>
            <w:bottom w:val="none" w:sz="0" w:space="0" w:color="auto"/>
            <w:right w:val="none" w:sz="0" w:space="0" w:color="auto"/>
          </w:divBdr>
        </w:div>
        <w:div w:id="242951663">
          <w:marLeft w:val="0"/>
          <w:marRight w:val="0"/>
          <w:marTop w:val="0"/>
          <w:marBottom w:val="0"/>
          <w:divBdr>
            <w:top w:val="none" w:sz="0" w:space="0" w:color="auto"/>
            <w:left w:val="none" w:sz="0" w:space="0" w:color="auto"/>
            <w:bottom w:val="none" w:sz="0" w:space="0" w:color="auto"/>
            <w:right w:val="none" w:sz="0" w:space="0" w:color="auto"/>
          </w:divBdr>
        </w:div>
        <w:div w:id="1120878807">
          <w:marLeft w:val="0"/>
          <w:marRight w:val="0"/>
          <w:marTop w:val="0"/>
          <w:marBottom w:val="0"/>
          <w:divBdr>
            <w:top w:val="none" w:sz="0" w:space="0" w:color="auto"/>
            <w:left w:val="none" w:sz="0" w:space="0" w:color="auto"/>
            <w:bottom w:val="none" w:sz="0" w:space="0" w:color="auto"/>
            <w:right w:val="none" w:sz="0" w:space="0" w:color="auto"/>
          </w:divBdr>
        </w:div>
        <w:div w:id="284969604">
          <w:marLeft w:val="0"/>
          <w:marRight w:val="0"/>
          <w:marTop w:val="0"/>
          <w:marBottom w:val="0"/>
          <w:divBdr>
            <w:top w:val="none" w:sz="0" w:space="0" w:color="auto"/>
            <w:left w:val="none" w:sz="0" w:space="0" w:color="auto"/>
            <w:bottom w:val="none" w:sz="0" w:space="0" w:color="auto"/>
            <w:right w:val="none" w:sz="0" w:space="0" w:color="auto"/>
          </w:divBdr>
        </w:div>
        <w:div w:id="1325089289">
          <w:marLeft w:val="0"/>
          <w:marRight w:val="0"/>
          <w:marTop w:val="0"/>
          <w:marBottom w:val="0"/>
          <w:divBdr>
            <w:top w:val="none" w:sz="0" w:space="0" w:color="auto"/>
            <w:left w:val="none" w:sz="0" w:space="0" w:color="auto"/>
            <w:bottom w:val="none" w:sz="0" w:space="0" w:color="auto"/>
            <w:right w:val="none" w:sz="0" w:space="0" w:color="auto"/>
          </w:divBdr>
        </w:div>
        <w:div w:id="1908881909">
          <w:marLeft w:val="0"/>
          <w:marRight w:val="0"/>
          <w:marTop w:val="0"/>
          <w:marBottom w:val="0"/>
          <w:divBdr>
            <w:top w:val="none" w:sz="0" w:space="0" w:color="auto"/>
            <w:left w:val="none" w:sz="0" w:space="0" w:color="auto"/>
            <w:bottom w:val="none" w:sz="0" w:space="0" w:color="auto"/>
            <w:right w:val="none" w:sz="0" w:space="0" w:color="auto"/>
          </w:divBdr>
        </w:div>
        <w:div w:id="115174804">
          <w:marLeft w:val="0"/>
          <w:marRight w:val="0"/>
          <w:marTop w:val="0"/>
          <w:marBottom w:val="0"/>
          <w:divBdr>
            <w:top w:val="none" w:sz="0" w:space="0" w:color="auto"/>
            <w:left w:val="none" w:sz="0" w:space="0" w:color="auto"/>
            <w:bottom w:val="none" w:sz="0" w:space="0" w:color="auto"/>
            <w:right w:val="none" w:sz="0" w:space="0" w:color="auto"/>
          </w:divBdr>
        </w:div>
        <w:div w:id="1902203828">
          <w:marLeft w:val="0"/>
          <w:marRight w:val="0"/>
          <w:marTop w:val="0"/>
          <w:marBottom w:val="0"/>
          <w:divBdr>
            <w:top w:val="none" w:sz="0" w:space="0" w:color="auto"/>
            <w:left w:val="none" w:sz="0" w:space="0" w:color="auto"/>
            <w:bottom w:val="none" w:sz="0" w:space="0" w:color="auto"/>
            <w:right w:val="none" w:sz="0" w:space="0" w:color="auto"/>
          </w:divBdr>
        </w:div>
        <w:div w:id="964703608">
          <w:marLeft w:val="0"/>
          <w:marRight w:val="0"/>
          <w:marTop w:val="0"/>
          <w:marBottom w:val="0"/>
          <w:divBdr>
            <w:top w:val="none" w:sz="0" w:space="0" w:color="auto"/>
            <w:left w:val="none" w:sz="0" w:space="0" w:color="auto"/>
            <w:bottom w:val="none" w:sz="0" w:space="0" w:color="auto"/>
            <w:right w:val="none" w:sz="0" w:space="0" w:color="auto"/>
          </w:divBdr>
        </w:div>
        <w:div w:id="1606617817">
          <w:marLeft w:val="0"/>
          <w:marRight w:val="0"/>
          <w:marTop w:val="0"/>
          <w:marBottom w:val="0"/>
          <w:divBdr>
            <w:top w:val="none" w:sz="0" w:space="0" w:color="auto"/>
            <w:left w:val="none" w:sz="0" w:space="0" w:color="auto"/>
            <w:bottom w:val="none" w:sz="0" w:space="0" w:color="auto"/>
            <w:right w:val="none" w:sz="0" w:space="0" w:color="auto"/>
          </w:divBdr>
        </w:div>
        <w:div w:id="884567210">
          <w:marLeft w:val="0"/>
          <w:marRight w:val="0"/>
          <w:marTop w:val="0"/>
          <w:marBottom w:val="0"/>
          <w:divBdr>
            <w:top w:val="none" w:sz="0" w:space="0" w:color="auto"/>
            <w:left w:val="none" w:sz="0" w:space="0" w:color="auto"/>
            <w:bottom w:val="none" w:sz="0" w:space="0" w:color="auto"/>
            <w:right w:val="none" w:sz="0" w:space="0" w:color="auto"/>
          </w:divBdr>
        </w:div>
        <w:div w:id="1280605436">
          <w:marLeft w:val="0"/>
          <w:marRight w:val="0"/>
          <w:marTop w:val="0"/>
          <w:marBottom w:val="0"/>
          <w:divBdr>
            <w:top w:val="none" w:sz="0" w:space="0" w:color="auto"/>
            <w:left w:val="none" w:sz="0" w:space="0" w:color="auto"/>
            <w:bottom w:val="none" w:sz="0" w:space="0" w:color="auto"/>
            <w:right w:val="none" w:sz="0" w:space="0" w:color="auto"/>
          </w:divBdr>
        </w:div>
        <w:div w:id="89085952">
          <w:marLeft w:val="0"/>
          <w:marRight w:val="0"/>
          <w:marTop w:val="0"/>
          <w:marBottom w:val="0"/>
          <w:divBdr>
            <w:top w:val="none" w:sz="0" w:space="0" w:color="auto"/>
            <w:left w:val="none" w:sz="0" w:space="0" w:color="auto"/>
            <w:bottom w:val="none" w:sz="0" w:space="0" w:color="auto"/>
            <w:right w:val="none" w:sz="0" w:space="0" w:color="auto"/>
          </w:divBdr>
        </w:div>
        <w:div w:id="272251848">
          <w:marLeft w:val="0"/>
          <w:marRight w:val="0"/>
          <w:marTop w:val="0"/>
          <w:marBottom w:val="0"/>
          <w:divBdr>
            <w:top w:val="none" w:sz="0" w:space="0" w:color="auto"/>
            <w:left w:val="none" w:sz="0" w:space="0" w:color="auto"/>
            <w:bottom w:val="none" w:sz="0" w:space="0" w:color="auto"/>
            <w:right w:val="none" w:sz="0" w:space="0" w:color="auto"/>
          </w:divBdr>
        </w:div>
        <w:div w:id="179316979">
          <w:marLeft w:val="0"/>
          <w:marRight w:val="0"/>
          <w:marTop w:val="0"/>
          <w:marBottom w:val="0"/>
          <w:divBdr>
            <w:top w:val="none" w:sz="0" w:space="0" w:color="auto"/>
            <w:left w:val="none" w:sz="0" w:space="0" w:color="auto"/>
            <w:bottom w:val="none" w:sz="0" w:space="0" w:color="auto"/>
            <w:right w:val="none" w:sz="0" w:space="0" w:color="auto"/>
          </w:divBdr>
        </w:div>
        <w:div w:id="57166386">
          <w:marLeft w:val="0"/>
          <w:marRight w:val="0"/>
          <w:marTop w:val="0"/>
          <w:marBottom w:val="0"/>
          <w:divBdr>
            <w:top w:val="none" w:sz="0" w:space="0" w:color="auto"/>
            <w:left w:val="none" w:sz="0" w:space="0" w:color="auto"/>
            <w:bottom w:val="none" w:sz="0" w:space="0" w:color="auto"/>
            <w:right w:val="none" w:sz="0" w:space="0" w:color="auto"/>
          </w:divBdr>
        </w:div>
        <w:div w:id="22445130">
          <w:marLeft w:val="0"/>
          <w:marRight w:val="0"/>
          <w:marTop w:val="0"/>
          <w:marBottom w:val="0"/>
          <w:divBdr>
            <w:top w:val="none" w:sz="0" w:space="0" w:color="auto"/>
            <w:left w:val="none" w:sz="0" w:space="0" w:color="auto"/>
            <w:bottom w:val="none" w:sz="0" w:space="0" w:color="auto"/>
            <w:right w:val="none" w:sz="0" w:space="0" w:color="auto"/>
          </w:divBdr>
        </w:div>
        <w:div w:id="1598054580">
          <w:marLeft w:val="0"/>
          <w:marRight w:val="0"/>
          <w:marTop w:val="0"/>
          <w:marBottom w:val="0"/>
          <w:divBdr>
            <w:top w:val="none" w:sz="0" w:space="0" w:color="auto"/>
            <w:left w:val="none" w:sz="0" w:space="0" w:color="auto"/>
            <w:bottom w:val="none" w:sz="0" w:space="0" w:color="auto"/>
            <w:right w:val="none" w:sz="0" w:space="0" w:color="auto"/>
          </w:divBdr>
        </w:div>
        <w:div w:id="1835220883">
          <w:marLeft w:val="0"/>
          <w:marRight w:val="0"/>
          <w:marTop w:val="0"/>
          <w:marBottom w:val="0"/>
          <w:divBdr>
            <w:top w:val="none" w:sz="0" w:space="0" w:color="auto"/>
            <w:left w:val="none" w:sz="0" w:space="0" w:color="auto"/>
            <w:bottom w:val="none" w:sz="0" w:space="0" w:color="auto"/>
            <w:right w:val="none" w:sz="0" w:space="0" w:color="auto"/>
          </w:divBdr>
        </w:div>
        <w:div w:id="75902616">
          <w:marLeft w:val="0"/>
          <w:marRight w:val="0"/>
          <w:marTop w:val="0"/>
          <w:marBottom w:val="0"/>
          <w:divBdr>
            <w:top w:val="none" w:sz="0" w:space="0" w:color="auto"/>
            <w:left w:val="none" w:sz="0" w:space="0" w:color="auto"/>
            <w:bottom w:val="none" w:sz="0" w:space="0" w:color="auto"/>
            <w:right w:val="none" w:sz="0" w:space="0" w:color="auto"/>
          </w:divBdr>
        </w:div>
        <w:div w:id="510729931">
          <w:marLeft w:val="0"/>
          <w:marRight w:val="0"/>
          <w:marTop w:val="0"/>
          <w:marBottom w:val="0"/>
          <w:divBdr>
            <w:top w:val="none" w:sz="0" w:space="0" w:color="auto"/>
            <w:left w:val="none" w:sz="0" w:space="0" w:color="auto"/>
            <w:bottom w:val="none" w:sz="0" w:space="0" w:color="auto"/>
            <w:right w:val="none" w:sz="0" w:space="0" w:color="auto"/>
          </w:divBdr>
        </w:div>
        <w:div w:id="1464618679">
          <w:marLeft w:val="0"/>
          <w:marRight w:val="0"/>
          <w:marTop w:val="0"/>
          <w:marBottom w:val="0"/>
          <w:divBdr>
            <w:top w:val="none" w:sz="0" w:space="0" w:color="auto"/>
            <w:left w:val="none" w:sz="0" w:space="0" w:color="auto"/>
            <w:bottom w:val="none" w:sz="0" w:space="0" w:color="auto"/>
            <w:right w:val="none" w:sz="0" w:space="0" w:color="auto"/>
          </w:divBdr>
        </w:div>
        <w:div w:id="1475290230">
          <w:marLeft w:val="0"/>
          <w:marRight w:val="0"/>
          <w:marTop w:val="0"/>
          <w:marBottom w:val="0"/>
          <w:divBdr>
            <w:top w:val="none" w:sz="0" w:space="0" w:color="auto"/>
            <w:left w:val="none" w:sz="0" w:space="0" w:color="auto"/>
            <w:bottom w:val="none" w:sz="0" w:space="0" w:color="auto"/>
            <w:right w:val="none" w:sz="0" w:space="0" w:color="auto"/>
          </w:divBdr>
        </w:div>
        <w:div w:id="1661301072">
          <w:marLeft w:val="0"/>
          <w:marRight w:val="0"/>
          <w:marTop w:val="0"/>
          <w:marBottom w:val="0"/>
          <w:divBdr>
            <w:top w:val="none" w:sz="0" w:space="0" w:color="auto"/>
            <w:left w:val="none" w:sz="0" w:space="0" w:color="auto"/>
            <w:bottom w:val="none" w:sz="0" w:space="0" w:color="auto"/>
            <w:right w:val="none" w:sz="0" w:space="0" w:color="auto"/>
          </w:divBdr>
        </w:div>
        <w:div w:id="814565260">
          <w:marLeft w:val="0"/>
          <w:marRight w:val="0"/>
          <w:marTop w:val="0"/>
          <w:marBottom w:val="0"/>
          <w:divBdr>
            <w:top w:val="none" w:sz="0" w:space="0" w:color="auto"/>
            <w:left w:val="none" w:sz="0" w:space="0" w:color="auto"/>
            <w:bottom w:val="none" w:sz="0" w:space="0" w:color="auto"/>
            <w:right w:val="none" w:sz="0" w:space="0" w:color="auto"/>
          </w:divBdr>
        </w:div>
        <w:div w:id="1414661827">
          <w:marLeft w:val="0"/>
          <w:marRight w:val="0"/>
          <w:marTop w:val="0"/>
          <w:marBottom w:val="0"/>
          <w:divBdr>
            <w:top w:val="none" w:sz="0" w:space="0" w:color="auto"/>
            <w:left w:val="none" w:sz="0" w:space="0" w:color="auto"/>
            <w:bottom w:val="none" w:sz="0" w:space="0" w:color="auto"/>
            <w:right w:val="none" w:sz="0" w:space="0" w:color="auto"/>
          </w:divBdr>
        </w:div>
        <w:div w:id="1712338142">
          <w:marLeft w:val="0"/>
          <w:marRight w:val="0"/>
          <w:marTop w:val="0"/>
          <w:marBottom w:val="0"/>
          <w:divBdr>
            <w:top w:val="none" w:sz="0" w:space="0" w:color="auto"/>
            <w:left w:val="none" w:sz="0" w:space="0" w:color="auto"/>
            <w:bottom w:val="none" w:sz="0" w:space="0" w:color="auto"/>
            <w:right w:val="none" w:sz="0" w:space="0" w:color="auto"/>
          </w:divBdr>
        </w:div>
      </w:divsChild>
    </w:div>
    <w:div w:id="1049917683">
      <w:bodyDiv w:val="1"/>
      <w:marLeft w:val="0"/>
      <w:marRight w:val="0"/>
      <w:marTop w:val="0"/>
      <w:marBottom w:val="0"/>
      <w:divBdr>
        <w:top w:val="none" w:sz="0" w:space="0" w:color="auto"/>
        <w:left w:val="none" w:sz="0" w:space="0" w:color="auto"/>
        <w:bottom w:val="none" w:sz="0" w:space="0" w:color="auto"/>
        <w:right w:val="none" w:sz="0" w:space="0" w:color="auto"/>
      </w:divBdr>
    </w:div>
    <w:div w:id="1084687632">
      <w:bodyDiv w:val="1"/>
      <w:marLeft w:val="0"/>
      <w:marRight w:val="0"/>
      <w:marTop w:val="0"/>
      <w:marBottom w:val="0"/>
      <w:divBdr>
        <w:top w:val="none" w:sz="0" w:space="0" w:color="auto"/>
        <w:left w:val="none" w:sz="0" w:space="0" w:color="auto"/>
        <w:bottom w:val="none" w:sz="0" w:space="0" w:color="auto"/>
        <w:right w:val="none" w:sz="0" w:space="0" w:color="auto"/>
      </w:divBdr>
    </w:div>
    <w:div w:id="1200825335">
      <w:bodyDiv w:val="1"/>
      <w:marLeft w:val="0"/>
      <w:marRight w:val="0"/>
      <w:marTop w:val="0"/>
      <w:marBottom w:val="0"/>
      <w:divBdr>
        <w:top w:val="none" w:sz="0" w:space="0" w:color="auto"/>
        <w:left w:val="none" w:sz="0" w:space="0" w:color="auto"/>
        <w:bottom w:val="none" w:sz="0" w:space="0" w:color="auto"/>
        <w:right w:val="none" w:sz="0" w:space="0" w:color="auto"/>
      </w:divBdr>
    </w:div>
    <w:div w:id="1261450310">
      <w:bodyDiv w:val="1"/>
      <w:marLeft w:val="0"/>
      <w:marRight w:val="0"/>
      <w:marTop w:val="0"/>
      <w:marBottom w:val="0"/>
      <w:divBdr>
        <w:top w:val="none" w:sz="0" w:space="0" w:color="auto"/>
        <w:left w:val="none" w:sz="0" w:space="0" w:color="auto"/>
        <w:bottom w:val="none" w:sz="0" w:space="0" w:color="auto"/>
        <w:right w:val="none" w:sz="0" w:space="0" w:color="auto"/>
      </w:divBdr>
    </w:div>
    <w:div w:id="1313480605">
      <w:bodyDiv w:val="1"/>
      <w:marLeft w:val="0"/>
      <w:marRight w:val="0"/>
      <w:marTop w:val="0"/>
      <w:marBottom w:val="0"/>
      <w:divBdr>
        <w:top w:val="none" w:sz="0" w:space="0" w:color="auto"/>
        <w:left w:val="none" w:sz="0" w:space="0" w:color="auto"/>
        <w:bottom w:val="none" w:sz="0" w:space="0" w:color="auto"/>
        <w:right w:val="none" w:sz="0" w:space="0" w:color="auto"/>
      </w:divBdr>
      <w:divsChild>
        <w:div w:id="1258514944">
          <w:marLeft w:val="0"/>
          <w:marRight w:val="0"/>
          <w:marTop w:val="0"/>
          <w:marBottom w:val="0"/>
          <w:divBdr>
            <w:top w:val="none" w:sz="0" w:space="0" w:color="auto"/>
            <w:left w:val="none" w:sz="0" w:space="0" w:color="auto"/>
            <w:bottom w:val="none" w:sz="0" w:space="0" w:color="auto"/>
            <w:right w:val="none" w:sz="0" w:space="0" w:color="auto"/>
          </w:divBdr>
          <w:divsChild>
            <w:div w:id="1945376765">
              <w:marLeft w:val="0"/>
              <w:marRight w:val="0"/>
              <w:marTop w:val="0"/>
              <w:marBottom w:val="0"/>
              <w:divBdr>
                <w:top w:val="none" w:sz="0" w:space="0" w:color="auto"/>
                <w:left w:val="none" w:sz="0" w:space="0" w:color="auto"/>
                <w:bottom w:val="none" w:sz="0" w:space="0" w:color="auto"/>
                <w:right w:val="none" w:sz="0" w:space="0" w:color="auto"/>
              </w:divBdr>
              <w:divsChild>
                <w:div w:id="1331833585">
                  <w:marLeft w:val="0"/>
                  <w:marRight w:val="0"/>
                  <w:marTop w:val="0"/>
                  <w:marBottom w:val="0"/>
                  <w:divBdr>
                    <w:top w:val="none" w:sz="0" w:space="0" w:color="auto"/>
                    <w:left w:val="none" w:sz="0" w:space="0" w:color="auto"/>
                    <w:bottom w:val="none" w:sz="0" w:space="0" w:color="auto"/>
                    <w:right w:val="none" w:sz="0" w:space="0" w:color="auto"/>
                  </w:divBdr>
                  <w:divsChild>
                    <w:div w:id="18125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994897">
      <w:bodyDiv w:val="1"/>
      <w:marLeft w:val="0"/>
      <w:marRight w:val="0"/>
      <w:marTop w:val="0"/>
      <w:marBottom w:val="0"/>
      <w:divBdr>
        <w:top w:val="none" w:sz="0" w:space="0" w:color="auto"/>
        <w:left w:val="none" w:sz="0" w:space="0" w:color="auto"/>
        <w:bottom w:val="none" w:sz="0" w:space="0" w:color="auto"/>
        <w:right w:val="none" w:sz="0" w:space="0" w:color="auto"/>
      </w:divBdr>
    </w:div>
    <w:div w:id="1683320312">
      <w:bodyDiv w:val="1"/>
      <w:marLeft w:val="0"/>
      <w:marRight w:val="0"/>
      <w:marTop w:val="0"/>
      <w:marBottom w:val="0"/>
      <w:divBdr>
        <w:top w:val="none" w:sz="0" w:space="0" w:color="auto"/>
        <w:left w:val="none" w:sz="0" w:space="0" w:color="auto"/>
        <w:bottom w:val="none" w:sz="0" w:space="0" w:color="auto"/>
        <w:right w:val="none" w:sz="0" w:space="0" w:color="auto"/>
      </w:divBdr>
    </w:div>
    <w:div w:id="1923834870">
      <w:bodyDiv w:val="1"/>
      <w:marLeft w:val="0"/>
      <w:marRight w:val="0"/>
      <w:marTop w:val="0"/>
      <w:marBottom w:val="0"/>
      <w:divBdr>
        <w:top w:val="none" w:sz="0" w:space="0" w:color="auto"/>
        <w:left w:val="none" w:sz="0" w:space="0" w:color="auto"/>
        <w:bottom w:val="none" w:sz="0" w:space="0" w:color="auto"/>
        <w:right w:val="none" w:sz="0" w:space="0" w:color="auto"/>
      </w:divBdr>
    </w:div>
    <w:div w:id="21136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563A8-3462-49E1-A29A-E19264046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8859</Words>
  <Characters>50498</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Граждан Оксана Николаевна</cp:lastModifiedBy>
  <cp:revision>15</cp:revision>
  <cp:lastPrinted>2022-09-28T11:38:00Z</cp:lastPrinted>
  <dcterms:created xsi:type="dcterms:W3CDTF">2022-09-30T05:36:00Z</dcterms:created>
  <dcterms:modified xsi:type="dcterms:W3CDTF">2022-11-11T11:53:00Z</dcterms:modified>
</cp:coreProperties>
</file>